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Административный регламент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департамента финансового контроля Костромской области исполнения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государственной функции «Осуществление контроля путем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проведения плановых и внеплановых проверок соблюдения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законодательства Российской Федерации и иных нормативных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правовых актов Российской Федерации в сфере размещения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заказов на поставки товаров, выполнение работ, оказание</w:t>
      </w:r>
    </w:p>
    <w:p w:rsidR="00BD7A89" w:rsidRPr="00C43906" w:rsidRDefault="00BD7A89" w:rsidP="00CE7BFE">
      <w:pPr>
        <w:pStyle w:val="ab"/>
        <w:tabs>
          <w:tab w:val="left" w:pos="1560"/>
        </w:tabs>
        <w:jc w:val="center"/>
        <w:rPr>
          <w:color w:val="auto"/>
        </w:rPr>
      </w:pPr>
      <w:r w:rsidRPr="00C43906">
        <w:rPr>
          <w:color w:val="auto"/>
        </w:rPr>
        <w:t>услуг для государственных и муниципальных нужд</w:t>
      </w:r>
      <w:r w:rsidR="008F0FBC" w:rsidRPr="00C43906">
        <w:rPr>
          <w:color w:val="auto"/>
        </w:rPr>
        <w:t>, нужд бюджетных учреждений</w:t>
      </w:r>
      <w:r w:rsidRPr="00C43906">
        <w:rPr>
          <w:color w:val="auto"/>
        </w:rPr>
        <w:t>»</w:t>
      </w:r>
    </w:p>
    <w:p w:rsidR="00BD7A89" w:rsidRPr="00C43906" w:rsidRDefault="00BD7A89" w:rsidP="00CE7BFE">
      <w:pPr>
        <w:tabs>
          <w:tab w:val="left" w:pos="1560"/>
        </w:tabs>
        <w:rPr>
          <w:color w:val="auto"/>
        </w:rPr>
      </w:pPr>
    </w:p>
    <w:p w:rsidR="00BD7A89" w:rsidRPr="00C43906" w:rsidRDefault="00BD7A89" w:rsidP="00CE7BFE">
      <w:pPr>
        <w:tabs>
          <w:tab w:val="left" w:pos="1560"/>
        </w:tabs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Глава 1. ОБЩИЕ ПОЛОЖЕНИЯ</w:t>
      </w:r>
    </w:p>
    <w:p w:rsidR="00BD7A89" w:rsidRPr="00C43906" w:rsidRDefault="00BD7A89" w:rsidP="00CE7BFE">
      <w:pPr>
        <w:tabs>
          <w:tab w:val="left" w:pos="1560"/>
        </w:tabs>
        <w:spacing w:after="0" w:line="100" w:lineRule="atLeast"/>
        <w:jc w:val="center"/>
        <w:rPr>
          <w:color w:val="auto"/>
        </w:rPr>
      </w:pPr>
    </w:p>
    <w:p w:rsidR="00BD7A89" w:rsidRPr="00C43906" w:rsidRDefault="00BD7A89" w:rsidP="00CE7BFE">
      <w:pPr>
        <w:tabs>
          <w:tab w:val="left" w:pos="1560"/>
        </w:tabs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Наименование государственной функции</w:t>
      </w:r>
    </w:p>
    <w:p w:rsidR="00BD7A89" w:rsidRPr="00C43906" w:rsidRDefault="00BD7A89">
      <w:pPr>
        <w:spacing w:after="0" w:line="100" w:lineRule="atLeast"/>
        <w:jc w:val="center"/>
        <w:rPr>
          <w:color w:val="auto"/>
        </w:rPr>
      </w:pPr>
    </w:p>
    <w:p w:rsidR="00BD7A89" w:rsidRPr="00C43906" w:rsidRDefault="00BD7A89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Административный регламент департамента финансового контроля  Костромской области исполнения государственной функции «Осуществление контроля путем проведения плановых и внеплановых проверок соблюдения законодательства Российской Федерации и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</w:t>
      </w:r>
      <w:r w:rsidR="008F0FBC" w:rsidRPr="00C43906">
        <w:rPr>
          <w:rFonts w:cs="Calibri"/>
          <w:color w:val="auto"/>
          <w:szCs w:val="28"/>
        </w:rPr>
        <w:t>, нужд бюджетных учреждений</w:t>
      </w:r>
      <w:r w:rsidRPr="00C43906">
        <w:rPr>
          <w:rFonts w:cs="Calibri"/>
          <w:color w:val="auto"/>
          <w:szCs w:val="28"/>
        </w:rPr>
        <w:t>» (далее - Административный регламент) определяет сроки и последовательность административных процедур и административных действий, осуществляемых департаментом финансового контроля Костромской области, порядок взаимодействия между структурными подразделениями, должностными лицами департамента финансового контроля Костромской области, а также взаимодействие департамента финансового контроля Костромской области с органами государственной власти Костромской области и местного самоуправления Костромской области, учреждениями и организациями, физическими и юридическими лицами при исполнении данной государственной функции.</w:t>
      </w:r>
    </w:p>
    <w:p w:rsidR="00317162" w:rsidRPr="00C43906" w:rsidRDefault="00BD7A89" w:rsidP="00A055A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eastAsia="Times New Roman"/>
          <w:color w:val="auto"/>
          <w:kern w:val="0"/>
          <w:szCs w:val="28"/>
          <w:lang w:eastAsia="ru-RU"/>
        </w:rPr>
      </w:pPr>
      <w:r w:rsidRPr="00C43906">
        <w:rPr>
          <w:rFonts w:cs="Calibri"/>
          <w:color w:val="auto"/>
          <w:szCs w:val="28"/>
        </w:rPr>
        <w:t xml:space="preserve">Административный регламент разработан в целях </w:t>
      </w:r>
      <w:r w:rsidR="00154890" w:rsidRPr="00C43906">
        <w:rPr>
          <w:rFonts w:eastAsia="Times New Roman"/>
          <w:color w:val="auto"/>
          <w:kern w:val="0"/>
          <w:szCs w:val="28"/>
          <w:lang w:eastAsia="ru-RU"/>
        </w:rPr>
        <w:t xml:space="preserve">предупреждения и выявления нарушений законодательства Российской Федерации о размещении заказов и иных нормативных правовых актов </w:t>
      </w:r>
      <w:r w:rsidR="00317162" w:rsidRPr="00C43906">
        <w:rPr>
          <w:rFonts w:cs="Calibri"/>
          <w:color w:val="auto"/>
          <w:szCs w:val="28"/>
        </w:rPr>
        <w:t xml:space="preserve">государственными (муниципальными) заказчиками, </w:t>
      </w:r>
      <w:r w:rsidR="00307C43" w:rsidRPr="00C43906">
        <w:rPr>
          <w:rFonts w:cs="Calibri"/>
          <w:color w:val="auto"/>
          <w:szCs w:val="28"/>
        </w:rPr>
        <w:t>исполнительн</w:t>
      </w:r>
      <w:r w:rsidR="00875609" w:rsidRPr="00C43906">
        <w:rPr>
          <w:rFonts w:cs="Calibri"/>
          <w:color w:val="auto"/>
          <w:szCs w:val="28"/>
        </w:rPr>
        <w:t>ым</w:t>
      </w:r>
      <w:r w:rsidR="00317162" w:rsidRPr="00C43906">
        <w:rPr>
          <w:rFonts w:cs="Calibri"/>
          <w:color w:val="auto"/>
          <w:szCs w:val="28"/>
        </w:rPr>
        <w:t>орган</w:t>
      </w:r>
      <w:r w:rsidR="00875609" w:rsidRPr="00C43906">
        <w:rPr>
          <w:rFonts w:cs="Calibri"/>
          <w:color w:val="auto"/>
          <w:szCs w:val="28"/>
        </w:rPr>
        <w:t>ом</w:t>
      </w:r>
      <w:r w:rsidR="00307C43" w:rsidRPr="00C43906">
        <w:rPr>
          <w:rFonts w:cs="Calibri"/>
          <w:color w:val="auto"/>
          <w:szCs w:val="28"/>
        </w:rPr>
        <w:t xml:space="preserve">государственной </w:t>
      </w:r>
      <w:r w:rsidR="00317162" w:rsidRPr="00C43906">
        <w:rPr>
          <w:rFonts w:cs="Calibri"/>
          <w:color w:val="auto"/>
          <w:szCs w:val="28"/>
        </w:rPr>
        <w:t>власти Костромской области, уполномоченн</w:t>
      </w:r>
      <w:r w:rsidR="00875609" w:rsidRPr="00C43906">
        <w:rPr>
          <w:rFonts w:cs="Calibri"/>
          <w:color w:val="auto"/>
          <w:szCs w:val="28"/>
        </w:rPr>
        <w:t>ым</w:t>
      </w:r>
      <w:r w:rsidR="00317162" w:rsidRPr="00C43906">
        <w:rPr>
          <w:rFonts w:cs="Calibri"/>
          <w:color w:val="auto"/>
          <w:szCs w:val="28"/>
        </w:rPr>
        <w:t xml:space="preserve"> на осуществление функций по размещению заказов, орган</w:t>
      </w:r>
      <w:r w:rsidR="002A14FF" w:rsidRPr="00C43906">
        <w:rPr>
          <w:rFonts w:cs="Calibri"/>
          <w:color w:val="auto"/>
          <w:szCs w:val="28"/>
        </w:rPr>
        <w:t>ами</w:t>
      </w:r>
      <w:r w:rsidR="00317162" w:rsidRPr="00C43906">
        <w:rPr>
          <w:rFonts w:cs="Calibri"/>
          <w:color w:val="auto"/>
          <w:szCs w:val="28"/>
        </w:rPr>
        <w:t xml:space="preserve"> местного самоуправления, уполномоченны</w:t>
      </w:r>
      <w:r w:rsidR="002A14FF" w:rsidRPr="00C43906">
        <w:rPr>
          <w:rFonts w:cs="Calibri"/>
          <w:color w:val="auto"/>
          <w:szCs w:val="28"/>
        </w:rPr>
        <w:t>ми</w:t>
      </w:r>
      <w:r w:rsidR="00317162" w:rsidRPr="00C43906">
        <w:rPr>
          <w:rFonts w:cs="Calibri"/>
          <w:color w:val="auto"/>
          <w:szCs w:val="28"/>
        </w:rPr>
        <w:t xml:space="preserve"> на осуществление функций по размещению заказов, бюджетны</w:t>
      </w:r>
      <w:r w:rsidR="002A14FF" w:rsidRPr="00C43906">
        <w:rPr>
          <w:rFonts w:cs="Calibri"/>
          <w:color w:val="auto"/>
          <w:szCs w:val="28"/>
        </w:rPr>
        <w:t>ми</w:t>
      </w:r>
      <w:r w:rsidR="00317162" w:rsidRPr="00C43906">
        <w:rPr>
          <w:rFonts w:cs="Calibri"/>
          <w:color w:val="auto"/>
          <w:szCs w:val="28"/>
        </w:rPr>
        <w:t xml:space="preserve"> учреждения</w:t>
      </w:r>
      <w:r w:rsidR="002A14FF" w:rsidRPr="00C43906">
        <w:rPr>
          <w:rFonts w:cs="Calibri"/>
          <w:color w:val="auto"/>
          <w:szCs w:val="28"/>
        </w:rPr>
        <w:t>ми</w:t>
      </w:r>
      <w:r w:rsidR="00317162" w:rsidRPr="00C43906">
        <w:rPr>
          <w:rFonts w:cs="Calibri"/>
          <w:color w:val="auto"/>
          <w:szCs w:val="28"/>
        </w:rPr>
        <w:t>, специализированн</w:t>
      </w:r>
      <w:r w:rsidR="00B36140" w:rsidRPr="00C43906">
        <w:rPr>
          <w:rFonts w:cs="Calibri"/>
          <w:color w:val="auto"/>
          <w:szCs w:val="28"/>
        </w:rPr>
        <w:t>ы</w:t>
      </w:r>
      <w:r w:rsidR="002A14FF" w:rsidRPr="00C43906">
        <w:rPr>
          <w:rFonts w:cs="Calibri"/>
          <w:color w:val="auto"/>
          <w:szCs w:val="28"/>
        </w:rPr>
        <w:t>ми</w:t>
      </w:r>
      <w:r w:rsidR="00950228" w:rsidRPr="00C43906">
        <w:rPr>
          <w:rFonts w:cs="Calibri"/>
          <w:color w:val="auto"/>
          <w:szCs w:val="28"/>
        </w:rPr>
        <w:t>организациями</w:t>
      </w:r>
      <w:r w:rsidR="00317162" w:rsidRPr="00C43906">
        <w:rPr>
          <w:rFonts w:cs="Calibri"/>
          <w:color w:val="auto"/>
          <w:szCs w:val="28"/>
        </w:rPr>
        <w:t>, конкурсн</w:t>
      </w:r>
      <w:r w:rsidR="00071306" w:rsidRPr="00C43906">
        <w:rPr>
          <w:rFonts w:cs="Calibri"/>
          <w:color w:val="auto"/>
          <w:szCs w:val="28"/>
        </w:rPr>
        <w:t>ыми</w:t>
      </w:r>
      <w:r w:rsidR="00317162" w:rsidRPr="00C43906">
        <w:rPr>
          <w:rFonts w:cs="Calibri"/>
          <w:color w:val="auto"/>
          <w:szCs w:val="28"/>
        </w:rPr>
        <w:t>, аукционн</w:t>
      </w:r>
      <w:r w:rsidR="00071306" w:rsidRPr="00C43906">
        <w:rPr>
          <w:rFonts w:cs="Calibri"/>
          <w:color w:val="auto"/>
          <w:szCs w:val="28"/>
        </w:rPr>
        <w:t>ыми</w:t>
      </w:r>
      <w:r w:rsidR="00317162" w:rsidRPr="00C43906">
        <w:rPr>
          <w:rFonts w:cs="Calibri"/>
          <w:color w:val="auto"/>
          <w:szCs w:val="28"/>
        </w:rPr>
        <w:t>, котировочн</w:t>
      </w:r>
      <w:r w:rsidR="00071306" w:rsidRPr="00C43906">
        <w:rPr>
          <w:rFonts w:cs="Calibri"/>
          <w:color w:val="auto"/>
          <w:szCs w:val="28"/>
        </w:rPr>
        <w:t>ыми</w:t>
      </w:r>
      <w:r w:rsidR="00317162" w:rsidRPr="00C43906">
        <w:rPr>
          <w:rFonts w:cs="Calibri"/>
          <w:color w:val="auto"/>
          <w:szCs w:val="28"/>
        </w:rPr>
        <w:t xml:space="preserve"> или един</w:t>
      </w:r>
      <w:r w:rsidR="00071306" w:rsidRPr="00C43906">
        <w:rPr>
          <w:rFonts w:cs="Calibri"/>
          <w:color w:val="auto"/>
          <w:szCs w:val="28"/>
        </w:rPr>
        <w:t>ыми</w:t>
      </w:r>
      <w:r w:rsidR="00D86EA6">
        <w:rPr>
          <w:rFonts w:cs="Calibri"/>
          <w:color w:val="auto"/>
          <w:szCs w:val="28"/>
        </w:rPr>
        <w:t xml:space="preserve"> </w:t>
      </w:r>
      <w:r w:rsidR="00317162" w:rsidRPr="00C43906">
        <w:rPr>
          <w:rFonts w:cs="Calibri"/>
          <w:color w:val="auto"/>
          <w:szCs w:val="28"/>
        </w:rPr>
        <w:t>комисси</w:t>
      </w:r>
      <w:r w:rsidR="00950228" w:rsidRPr="00C43906">
        <w:rPr>
          <w:rFonts w:cs="Calibri"/>
          <w:color w:val="auto"/>
          <w:szCs w:val="28"/>
        </w:rPr>
        <w:t>ями</w:t>
      </w:r>
      <w:r w:rsidR="00B36140"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FA2BC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Настоящий Административный регламент не распространяется на внеплановые проверки, осуществляемые при рассмотрении жалоб участников размещения заказ</w:t>
      </w:r>
      <w:r w:rsidR="00771FE1" w:rsidRPr="00C43906">
        <w:rPr>
          <w:rFonts w:cs="Calibri"/>
          <w:color w:val="auto"/>
          <w:szCs w:val="28"/>
        </w:rPr>
        <w:t>ов</w:t>
      </w:r>
      <w:r w:rsidRPr="00C43906">
        <w:rPr>
          <w:rFonts w:cs="Calibri"/>
          <w:color w:val="auto"/>
          <w:szCs w:val="28"/>
        </w:rPr>
        <w:t xml:space="preserve">. </w:t>
      </w:r>
    </w:p>
    <w:p w:rsidR="00FA2BC8" w:rsidRPr="00C43906" w:rsidRDefault="00FA2BC8" w:rsidP="00CD5F10">
      <w:pPr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8F4632" w:rsidRDefault="008F4632" w:rsidP="00CD5F10">
      <w:pPr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CD5F10" w:rsidRPr="00C43906" w:rsidRDefault="00CD5F10" w:rsidP="00CD5F10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>Наименование исполнительного органа государственной власти,</w:t>
      </w:r>
    </w:p>
    <w:p w:rsidR="00CD5F10" w:rsidRDefault="00CD5F10" w:rsidP="00CD5F10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непосредственно исполняющего государственную функцию</w:t>
      </w:r>
    </w:p>
    <w:p w:rsidR="008F4632" w:rsidRPr="00C43906" w:rsidRDefault="008F4632" w:rsidP="00CD5F10">
      <w:pPr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395F0C" w:rsidRPr="00C43906" w:rsidRDefault="00BD7A89" w:rsidP="00395F0C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Исполнение государственной функции осуществляется департаментом финансового контроля Костромской области (далее -  Департамент). В соответствии с </w:t>
      </w:r>
      <w:r w:rsidRPr="00C43906">
        <w:rPr>
          <w:color w:val="auto"/>
        </w:rPr>
        <w:t>постановлением</w:t>
      </w:r>
      <w:r w:rsidRPr="00C43906">
        <w:rPr>
          <w:rFonts w:cs="Calibri"/>
          <w:color w:val="auto"/>
          <w:szCs w:val="28"/>
        </w:rPr>
        <w:t xml:space="preserve"> губернатора Костромской области от 09 июля 2012 года № 152 «О департаменте финансового контроля Костромской области» полномочия по осуществлению контроля в сфере размещения заказов на поставки товаров, выполнение работ, оказание услуг для государственных и муниципальных нужд</w:t>
      </w:r>
      <w:r w:rsidR="00DF2ADF" w:rsidRPr="00C43906">
        <w:rPr>
          <w:rFonts w:cs="Calibri"/>
          <w:color w:val="auto"/>
          <w:szCs w:val="28"/>
        </w:rPr>
        <w:t>, нужд бюджетных учреждений</w:t>
      </w:r>
      <w:r w:rsidRPr="00C43906">
        <w:rPr>
          <w:rFonts w:cs="Calibri"/>
          <w:color w:val="auto"/>
          <w:szCs w:val="28"/>
        </w:rPr>
        <w:t xml:space="preserve"> поручено осуществлять лицам, замещающим должности государственной гражданской службы Костромской области в департаменте финансового контроля Костромской области (далее - </w:t>
      </w:r>
      <w:r w:rsidR="00395F0C" w:rsidRPr="00C43906">
        <w:rPr>
          <w:color w:val="auto"/>
        </w:rPr>
        <w:t>должностные лица</w:t>
      </w:r>
      <w:r w:rsidR="00CC6D02" w:rsidRPr="00C43906">
        <w:rPr>
          <w:color w:val="auto"/>
        </w:rPr>
        <w:t xml:space="preserve"> Департамента</w:t>
      </w:r>
      <w:r w:rsidR="00395F0C" w:rsidRPr="00C43906">
        <w:rPr>
          <w:color w:val="auto"/>
        </w:rPr>
        <w:t>).</w:t>
      </w:r>
    </w:p>
    <w:p w:rsidR="00BD7A89" w:rsidRDefault="00BD7A89">
      <w:pPr>
        <w:spacing w:after="0" w:line="100" w:lineRule="atLeast"/>
        <w:jc w:val="both"/>
        <w:rPr>
          <w:color w:val="auto"/>
        </w:rPr>
      </w:pP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Перечень нормативных правовых актов,</w:t>
      </w: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непосредственно регулирующих исполнение</w:t>
      </w: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государственной функции</w:t>
      </w:r>
    </w:p>
    <w:p w:rsidR="00BD7A89" w:rsidRPr="00C43906" w:rsidRDefault="00BD7A89">
      <w:pPr>
        <w:spacing w:after="0" w:line="100" w:lineRule="atLeast"/>
        <w:jc w:val="center"/>
        <w:rPr>
          <w:color w:val="auto"/>
        </w:rPr>
      </w:pPr>
    </w:p>
    <w:p w:rsidR="00BD7A89" w:rsidRPr="00C43906" w:rsidRDefault="00BD7A89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Государственная функция осуществляется в соответствии с: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1) Гражданским </w:t>
      </w:r>
      <w:r w:rsidRPr="00C43906">
        <w:rPr>
          <w:color w:val="auto"/>
          <w:szCs w:val="28"/>
        </w:rPr>
        <w:t>кодексом</w:t>
      </w:r>
      <w:r w:rsidRPr="00C43906">
        <w:rPr>
          <w:rFonts w:cs="Calibri"/>
          <w:color w:val="auto"/>
          <w:szCs w:val="28"/>
        </w:rPr>
        <w:t xml:space="preserve"> Российской Федерации (часть первая) от 30.11.1994 № 51-ФЗ («Собрание законодательства Российской Федерации», 05.12.1994, № 32, ст. 3301, «Российская газета», № 238-239, 08.12.1994);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2) Гражданским </w:t>
      </w:r>
      <w:r w:rsidRPr="00C43906">
        <w:rPr>
          <w:color w:val="auto"/>
          <w:szCs w:val="28"/>
        </w:rPr>
        <w:t>кодексом</w:t>
      </w:r>
      <w:r w:rsidRPr="00C43906">
        <w:rPr>
          <w:rFonts w:cs="Calibri"/>
          <w:color w:val="auto"/>
          <w:szCs w:val="28"/>
        </w:rPr>
        <w:t xml:space="preserve"> Российской Федерации (часть вторая) от 26.01.1996 № 14-ФЗ («Собрание законодательства Российской Федерации», 29.01.1996, № 5, ст. 410, «Российская газета», № 23, 06.02.1996, № 24, 07.02.1996, № 25, 08.02.1996, № 27, 10.02.1996);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3) Гражданским </w:t>
      </w:r>
      <w:r w:rsidRPr="00C43906">
        <w:rPr>
          <w:color w:val="auto"/>
          <w:szCs w:val="28"/>
        </w:rPr>
        <w:t>кодексом</w:t>
      </w:r>
      <w:r w:rsidRPr="00C43906">
        <w:rPr>
          <w:rFonts w:cs="Calibri"/>
          <w:color w:val="auto"/>
          <w:szCs w:val="28"/>
        </w:rPr>
        <w:t xml:space="preserve"> Российской Федерации (часть четвертая) от 18.12.2006 № 230-ФЗ («Парламентская газета», № 214-215, 21.12.2006, «Российская газета», № 289, 22.12.2006, «Собрание законодательства Российской Федерации», 25.12.2006, № 52 (1 ч.), ст. 5496);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eastAsia="Times New Roman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4) </w:t>
      </w:r>
      <w:r w:rsidRPr="00C43906">
        <w:rPr>
          <w:color w:val="auto"/>
          <w:szCs w:val="28"/>
        </w:rPr>
        <w:t>Кодексом</w:t>
      </w:r>
      <w:r w:rsidRPr="00C43906">
        <w:rPr>
          <w:rFonts w:cs="Calibri"/>
          <w:color w:val="auto"/>
          <w:szCs w:val="28"/>
        </w:rPr>
        <w:t xml:space="preserve"> Российской Федерации об административных правонарушениях от 30.12.2001 № 195-ФЗ (</w:t>
      </w:r>
      <w:r w:rsidRPr="00C43906">
        <w:rPr>
          <w:rFonts w:eastAsia="Times New Roman"/>
          <w:color w:val="auto"/>
          <w:szCs w:val="28"/>
        </w:rPr>
        <w:t>«Российская газета», № 256, 31.12.2001, «Парламентская газета», № 2-5, 05.01.2002, «Собрание законодательства РФ», 07.01.2002, № 1 (ч. 1), ст. 1.);</w:t>
      </w:r>
    </w:p>
    <w:p w:rsidR="00BD7A89" w:rsidRPr="00C43906" w:rsidRDefault="00BD7A89">
      <w:pPr>
        <w:numPr>
          <w:ilvl w:val="1"/>
          <w:numId w:val="6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Бюджетным </w:t>
      </w:r>
      <w:r w:rsidRPr="00C43906">
        <w:rPr>
          <w:color w:val="auto"/>
          <w:szCs w:val="28"/>
        </w:rPr>
        <w:t>кодексом</w:t>
      </w:r>
      <w:r w:rsidRPr="00C43906">
        <w:rPr>
          <w:rFonts w:cs="Calibri"/>
          <w:color w:val="auto"/>
          <w:szCs w:val="28"/>
        </w:rPr>
        <w:t xml:space="preserve"> Российской Федерации от 31.07.1998 № 145-ФЗ, «Собрание законодательства Российской Федерации», 03.08.1998, № 31, ст. 3823, «Российская газета», № 153-154, 12.08.1998);</w:t>
      </w:r>
    </w:p>
    <w:p w:rsidR="00D97409" w:rsidRDefault="00D97409" w:rsidP="00D97409">
      <w:pPr>
        <w:numPr>
          <w:ilvl w:val="1"/>
          <w:numId w:val="6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 xml:space="preserve">Федеральным </w:t>
      </w:r>
      <w:r w:rsidRPr="00C43906">
        <w:rPr>
          <w:color w:val="auto"/>
          <w:szCs w:val="28"/>
        </w:rPr>
        <w:t>законом</w:t>
      </w:r>
      <w:r w:rsidRPr="00C43906">
        <w:rPr>
          <w:rFonts w:cs="Calibri"/>
          <w:color w:val="auto"/>
          <w:szCs w:val="28"/>
        </w:rPr>
        <w:t xml:space="preserve"> от 21.07.2005 № 94-ФЗ «О размещении заказов на поставки товаров, выполнение работ, оказание услуг для государственных и муниципальных нужд» («Собрание законодательства Российской Федерации», 25.07.2005, № 30 (ч. 1), ст. 3105, «Российская газета», № 163, 28.07.2005, «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Парламентская газета», № 138, 09.08.2005</w:t>
      </w:r>
      <w:r w:rsidRPr="00C43906">
        <w:rPr>
          <w:rFonts w:cs="Calibri"/>
          <w:color w:val="auto"/>
          <w:szCs w:val="28"/>
        </w:rPr>
        <w:t>) (далее — Закон о размещении заказов);</w:t>
      </w:r>
    </w:p>
    <w:p w:rsidR="00BD7A89" w:rsidRPr="00C43906" w:rsidRDefault="00BD7A89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Федеральным </w:t>
      </w:r>
      <w:r w:rsidRPr="00C43906">
        <w:rPr>
          <w:color w:val="auto"/>
          <w:szCs w:val="28"/>
        </w:rPr>
        <w:t>законом</w:t>
      </w:r>
      <w:r w:rsidRPr="00C43906">
        <w:rPr>
          <w:rFonts w:cs="Calibri"/>
          <w:color w:val="auto"/>
          <w:szCs w:val="28"/>
        </w:rPr>
        <w:t xml:space="preserve"> от 26.07.2006 № 135-ФЗ «О защите конкуренции», «Российская газета», № 162, 27.07.2006 («Собрание законодательства Российской </w:t>
      </w:r>
      <w:r w:rsidRPr="00C43906">
        <w:rPr>
          <w:rFonts w:cs="Calibri"/>
          <w:color w:val="auto"/>
          <w:szCs w:val="28"/>
        </w:rPr>
        <w:lastRenderedPageBreak/>
        <w:t xml:space="preserve">Федерации», 31.07.2006, № 31 (1 ч.), ст. 3434, «Парламентская газета», № 126-127, 03.08.2006); </w:t>
      </w:r>
    </w:p>
    <w:p w:rsidR="00CD5F10" w:rsidRPr="00C43906" w:rsidRDefault="00CD5F10" w:rsidP="00CD5F10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Федеральным законом от 27.07.2004 № 79-ФЗ «О государственной гражданской службе Российской Федерации»(«Парламентская газета», № 140-141, 31.07.2004, «Российская газета», № 162, 31.07.2004, «Собрание законодательства РФ», 02.08.2004, № 31, ст. 3215.);</w:t>
      </w:r>
    </w:p>
    <w:p w:rsidR="00BD7A89" w:rsidRPr="00C43906" w:rsidRDefault="00BD7A89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eastAsia="Times New Roman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приказ</w:t>
      </w:r>
      <w:r w:rsidR="00500ABF" w:rsidRPr="00C43906">
        <w:rPr>
          <w:rFonts w:cs="Calibri"/>
          <w:color w:val="auto"/>
          <w:szCs w:val="28"/>
        </w:rPr>
        <w:t>ом</w:t>
      </w:r>
      <w:r w:rsidRPr="00C43906">
        <w:rPr>
          <w:rFonts w:cs="Calibri"/>
          <w:color w:val="auto"/>
          <w:szCs w:val="28"/>
        </w:rPr>
        <w:t xml:space="preserve"> Министерств</w:t>
      </w:r>
      <w:r w:rsidR="00D97409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экономического развития Российской Федерации от 28.01.2011 № 30 «Об утверждении порядка проведения плановых проверок при размещении заказов на поставки товаров, выполнение работ, оказание услуг для нужд заказчиков» (</w:t>
      </w:r>
      <w:r w:rsidRPr="00C43906">
        <w:rPr>
          <w:rFonts w:eastAsia="Times New Roman"/>
          <w:color w:val="auto"/>
          <w:szCs w:val="28"/>
        </w:rPr>
        <w:t>«Российская газета», № 78, 13.04.2011);</w:t>
      </w:r>
    </w:p>
    <w:p w:rsidR="00CD5F10" w:rsidRPr="00C43906" w:rsidRDefault="00CD5F10" w:rsidP="00CD5F10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eastAsia="Times New Roman"/>
          <w:color w:val="auto"/>
          <w:szCs w:val="28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Закон</w:t>
      </w:r>
      <w:r w:rsidR="00875609" w:rsidRPr="00C43906">
        <w:rPr>
          <w:rFonts w:eastAsia="Times New Roman"/>
          <w:color w:val="auto"/>
          <w:kern w:val="0"/>
          <w:szCs w:val="28"/>
          <w:lang w:eastAsia="ru-RU"/>
        </w:rPr>
        <w:t>ом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Костромской области от 03.05.2005 № 272-ЗКО«О государственной гражданской службе Костромской области»(«Северная правда», № 54, 18.05.2005 («Документы:  СпецВыпуск»);«Деловое обозрение», № 451, 02.06.2005);</w:t>
      </w:r>
    </w:p>
    <w:p w:rsidR="00BD7A89" w:rsidRPr="00C43906" w:rsidRDefault="00BD7A89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>Законом</w:t>
      </w:r>
      <w:r w:rsidRPr="00C43906">
        <w:rPr>
          <w:rFonts w:cs="Calibri"/>
          <w:color w:val="auto"/>
          <w:szCs w:val="28"/>
        </w:rPr>
        <w:t xml:space="preserve"> Костромской области от 24.04.2008 № 300-4-ЗКО «Устав Костромской области» («СП - нормативные документы», № 17 (141), 30.04.2008);</w:t>
      </w:r>
    </w:p>
    <w:p w:rsidR="00BD7A89" w:rsidRPr="00C43906" w:rsidRDefault="00BD7A89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eastAsia="Times New Roman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постановление</w:t>
      </w:r>
      <w:r w:rsidR="00500ABF" w:rsidRPr="00C43906">
        <w:rPr>
          <w:rFonts w:cs="Calibri"/>
          <w:color w:val="auto"/>
          <w:szCs w:val="28"/>
        </w:rPr>
        <w:t>м</w:t>
      </w:r>
      <w:r w:rsidRPr="00C43906">
        <w:rPr>
          <w:rFonts w:cs="Calibri"/>
          <w:color w:val="auto"/>
          <w:szCs w:val="28"/>
        </w:rPr>
        <w:t xml:space="preserve"> губернатора Костромской области от 09.07.2012      № 152 «О департаменте финансового контроля Костромской области» (</w:t>
      </w:r>
      <w:r w:rsidRPr="00C43906">
        <w:rPr>
          <w:rFonts w:eastAsia="Times New Roman"/>
          <w:color w:val="auto"/>
          <w:szCs w:val="28"/>
        </w:rPr>
        <w:t>«СП - нормативные документы», № 28, 20.07.2012);</w:t>
      </w:r>
    </w:p>
    <w:p w:rsidR="00D97409" w:rsidRPr="00C43906" w:rsidRDefault="00D97409" w:rsidP="00D97409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rFonts w:eastAsia="Times New Roman"/>
          <w:color w:val="auto"/>
          <w:kern w:val="0"/>
          <w:szCs w:val="28"/>
          <w:lang w:eastAsia="ru-RU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постановлением администрации Костромской области от               11.03</w:t>
      </w:r>
      <w:r w:rsidR="00CC6D02" w:rsidRPr="00C43906">
        <w:rPr>
          <w:rFonts w:eastAsia="Times New Roman"/>
          <w:color w:val="auto"/>
          <w:kern w:val="0"/>
          <w:szCs w:val="28"/>
          <w:lang w:eastAsia="ru-RU"/>
        </w:rPr>
        <w:t>.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2012 № 175-а «О порядке разработки 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Костромской области» («СП - нормативные документы», №19, 18.05.2012);</w:t>
      </w:r>
    </w:p>
    <w:p w:rsidR="00511F8D" w:rsidRPr="00C43906" w:rsidRDefault="00BD7A89" w:rsidP="00511F8D">
      <w:pPr>
        <w:numPr>
          <w:ilvl w:val="1"/>
          <w:numId w:val="5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постановлением</w:t>
      </w:r>
      <w:r w:rsidRPr="00C43906">
        <w:rPr>
          <w:rFonts w:cs="Calibri"/>
          <w:color w:val="auto"/>
          <w:szCs w:val="28"/>
        </w:rPr>
        <w:t xml:space="preserve"> администрации Костромской области от </w:t>
      </w:r>
      <w:r w:rsidR="00511F8D" w:rsidRPr="00C43906">
        <w:rPr>
          <w:rFonts w:cs="Calibri"/>
          <w:color w:val="auto"/>
          <w:szCs w:val="28"/>
        </w:rPr>
        <w:t>21</w:t>
      </w:r>
      <w:r w:rsidRPr="00C43906">
        <w:rPr>
          <w:rFonts w:cs="Calibri"/>
          <w:color w:val="auto"/>
          <w:szCs w:val="28"/>
        </w:rPr>
        <w:t>.</w:t>
      </w:r>
      <w:r w:rsidR="00511F8D" w:rsidRPr="00C43906">
        <w:rPr>
          <w:rFonts w:cs="Calibri"/>
          <w:color w:val="auto"/>
          <w:szCs w:val="28"/>
        </w:rPr>
        <w:t>12</w:t>
      </w:r>
      <w:r w:rsidRPr="00C43906">
        <w:rPr>
          <w:rFonts w:cs="Calibri"/>
          <w:color w:val="auto"/>
          <w:szCs w:val="28"/>
        </w:rPr>
        <w:t>.201</w:t>
      </w:r>
      <w:r w:rsidR="00511F8D" w:rsidRPr="00C43906">
        <w:rPr>
          <w:rFonts w:cs="Calibri"/>
          <w:color w:val="auto"/>
          <w:szCs w:val="28"/>
        </w:rPr>
        <w:t>2</w:t>
      </w:r>
      <w:r w:rsidRPr="00C43906">
        <w:rPr>
          <w:rFonts w:cs="Calibri"/>
          <w:color w:val="auto"/>
          <w:szCs w:val="28"/>
        </w:rPr>
        <w:t xml:space="preserve"> № 5</w:t>
      </w:r>
      <w:r w:rsidR="00511F8D" w:rsidRPr="00C43906">
        <w:rPr>
          <w:rFonts w:cs="Calibri"/>
          <w:color w:val="auto"/>
          <w:szCs w:val="28"/>
        </w:rPr>
        <w:t>59</w:t>
      </w:r>
      <w:r w:rsidRPr="00C43906">
        <w:rPr>
          <w:rFonts w:cs="Calibri"/>
          <w:color w:val="auto"/>
          <w:szCs w:val="28"/>
        </w:rPr>
        <w:t xml:space="preserve">-а </w:t>
      </w:r>
      <w:r w:rsidRPr="00C43906">
        <w:rPr>
          <w:color w:val="auto"/>
          <w:szCs w:val="28"/>
        </w:rPr>
        <w:t>«</w:t>
      </w:r>
      <w:r w:rsidR="00511F8D" w:rsidRPr="00C43906">
        <w:rPr>
          <w:bCs/>
          <w:color w:val="auto"/>
          <w:szCs w:val="28"/>
        </w:rPr>
        <w:t>Об уполномоченном исполнительном органе государственной власти Костромской области по размещению заказов на поставки товаров, выполнение работ, оказание услуг путем проведения торгов и утверждении Порядка взаимодействия уполномоченного исполнительного органа государственной власти Костромской области с государственными заказчиками и иными заказчиками Костромской области при размещении заказов на поставки товаров, выполнение работ, оказание услуг для государственных нужд Костромской области и нужд бюджетных учреждений Костромской области путем проведения торгов» (</w:t>
      </w:r>
      <w:r w:rsidR="00FA2BC8" w:rsidRPr="00C43906">
        <w:rPr>
          <w:rFonts w:cs="Calibri"/>
          <w:color w:val="auto"/>
          <w:szCs w:val="28"/>
        </w:rPr>
        <w:t xml:space="preserve">«СП - нормативные документы», </w:t>
      </w:r>
      <w:r w:rsidR="00F05499">
        <w:rPr>
          <w:rFonts w:cs="Calibri"/>
          <w:color w:val="auto"/>
          <w:szCs w:val="28"/>
        </w:rPr>
        <w:t>№ 54от 28.12.2012</w:t>
      </w:r>
      <w:r w:rsidR="00792BBD">
        <w:rPr>
          <w:bCs/>
          <w:color w:val="auto"/>
          <w:szCs w:val="28"/>
        </w:rPr>
        <w:t>).</w:t>
      </w:r>
    </w:p>
    <w:p w:rsidR="00C52BDC" w:rsidRDefault="00C52BDC" w:rsidP="00C52BDC">
      <w:pPr>
        <w:tabs>
          <w:tab w:val="clear" w:pos="709"/>
        </w:tabs>
        <w:spacing w:after="0" w:line="100" w:lineRule="atLeast"/>
        <w:ind w:left="709"/>
        <w:jc w:val="both"/>
        <w:rPr>
          <w:rFonts w:cs="Calibri"/>
          <w:color w:val="auto"/>
          <w:szCs w:val="28"/>
        </w:rPr>
      </w:pPr>
    </w:p>
    <w:p w:rsidR="00C52BDC" w:rsidRPr="00C43906" w:rsidRDefault="00C52BDC" w:rsidP="00C52BDC">
      <w:pPr>
        <w:pStyle w:val="Default"/>
        <w:jc w:val="center"/>
        <w:rPr>
          <w:bCs/>
          <w:color w:val="auto"/>
          <w:sz w:val="28"/>
          <w:szCs w:val="28"/>
        </w:rPr>
      </w:pPr>
      <w:r w:rsidRPr="00C43906">
        <w:rPr>
          <w:bCs/>
          <w:color w:val="auto"/>
          <w:sz w:val="28"/>
          <w:szCs w:val="28"/>
        </w:rPr>
        <w:t>Предмет государственно</w:t>
      </w:r>
      <w:r w:rsidR="00D97409" w:rsidRPr="00C43906">
        <w:rPr>
          <w:bCs/>
          <w:color w:val="auto"/>
          <w:sz w:val="28"/>
          <w:szCs w:val="28"/>
        </w:rPr>
        <w:t xml:space="preserve">го </w:t>
      </w:r>
      <w:r w:rsidR="00154890" w:rsidRPr="00C43906">
        <w:rPr>
          <w:bCs/>
          <w:color w:val="auto"/>
          <w:sz w:val="28"/>
          <w:szCs w:val="28"/>
        </w:rPr>
        <w:t>контроля</w:t>
      </w:r>
    </w:p>
    <w:p w:rsidR="00C52BDC" w:rsidRPr="00C43906" w:rsidRDefault="00C52BDC" w:rsidP="00C52BDC">
      <w:pPr>
        <w:pStyle w:val="Default"/>
        <w:jc w:val="center"/>
        <w:rPr>
          <w:color w:val="auto"/>
          <w:sz w:val="28"/>
          <w:szCs w:val="28"/>
        </w:rPr>
      </w:pPr>
    </w:p>
    <w:p w:rsidR="00D97409" w:rsidRPr="00C43906" w:rsidRDefault="00C52BDC" w:rsidP="00C95CB5">
      <w:pPr>
        <w:pStyle w:val="Default"/>
        <w:numPr>
          <w:ilvl w:val="0"/>
          <w:numId w:val="4"/>
        </w:numPr>
        <w:ind w:left="0" w:firstLine="709"/>
        <w:jc w:val="both"/>
        <w:outlineLvl w:val="1"/>
        <w:rPr>
          <w:rFonts w:cs="Calibri"/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>Предметом государственно</w:t>
      </w:r>
      <w:r w:rsidR="00D97409" w:rsidRPr="00C43906">
        <w:rPr>
          <w:color w:val="auto"/>
          <w:sz w:val="28"/>
          <w:szCs w:val="28"/>
        </w:rPr>
        <w:t xml:space="preserve">го контроля является соблюдение субъектом проверки при размещении заказов требований законодательства Российской Федерации и иных нормативных правовых актов Российской Федерации о размещении заказов. При этом в случае, если </w:t>
      </w:r>
      <w:r w:rsidR="00154890" w:rsidRPr="00C43906">
        <w:rPr>
          <w:color w:val="auto"/>
          <w:sz w:val="28"/>
          <w:szCs w:val="28"/>
        </w:rPr>
        <w:t>с</w:t>
      </w:r>
      <w:r w:rsidR="00D97409" w:rsidRPr="00C43906">
        <w:rPr>
          <w:color w:val="auto"/>
          <w:sz w:val="28"/>
          <w:szCs w:val="28"/>
        </w:rPr>
        <w:t xml:space="preserve">убъектом проверки является заказчик и (или) </w:t>
      </w:r>
      <w:r w:rsidR="00C95CB5" w:rsidRPr="00C43906">
        <w:rPr>
          <w:rFonts w:cs="Calibri"/>
          <w:color w:val="auto"/>
          <w:sz w:val="28"/>
          <w:szCs w:val="28"/>
        </w:rPr>
        <w:t xml:space="preserve">исполнительный орган государственной власти Костромской области, уполномоченный на осуществление функций по размещению заказов,органы местного самоуправления, уполномоченные на осуществление функций по размещению заказов, </w:t>
      </w:r>
      <w:r w:rsidR="00D97409" w:rsidRPr="00C43906">
        <w:rPr>
          <w:color w:val="auto"/>
          <w:sz w:val="28"/>
          <w:szCs w:val="28"/>
        </w:rPr>
        <w:t xml:space="preserve">проверке подлежит также </w:t>
      </w:r>
      <w:r w:rsidR="00D97409" w:rsidRPr="00C43906">
        <w:rPr>
          <w:color w:val="auto"/>
          <w:sz w:val="28"/>
          <w:szCs w:val="28"/>
        </w:rPr>
        <w:lastRenderedPageBreak/>
        <w:t xml:space="preserve">соблюдение требований законодательства Российской Федерации и иных нормативных правовых актов Российской Федерации о размещении заказов теми </w:t>
      </w:r>
      <w:r w:rsidR="00154890" w:rsidRPr="00C43906">
        <w:rPr>
          <w:color w:val="auto"/>
          <w:sz w:val="28"/>
          <w:szCs w:val="28"/>
        </w:rPr>
        <w:t>с</w:t>
      </w:r>
      <w:r w:rsidR="00D97409" w:rsidRPr="00C43906">
        <w:rPr>
          <w:color w:val="auto"/>
          <w:sz w:val="28"/>
          <w:szCs w:val="28"/>
        </w:rPr>
        <w:t>убъектами проверки, которые осуществляли функции по размещению проверяемых заказов для указанного заказчика и (или) уполномоченного органа.</w:t>
      </w:r>
    </w:p>
    <w:p w:rsidR="006C0942" w:rsidRPr="00C43906" w:rsidRDefault="006C0942">
      <w:pPr>
        <w:spacing w:after="0" w:line="100" w:lineRule="atLeast"/>
        <w:jc w:val="center"/>
        <w:rPr>
          <w:color w:val="auto"/>
        </w:rPr>
      </w:pP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Применяемые термины и понятия</w:t>
      </w:r>
    </w:p>
    <w:p w:rsidR="00BD7A89" w:rsidRPr="00C43906" w:rsidRDefault="00BD7A89">
      <w:pPr>
        <w:spacing w:after="0" w:line="100" w:lineRule="atLeast"/>
        <w:jc w:val="center"/>
        <w:rPr>
          <w:color w:val="auto"/>
        </w:rPr>
      </w:pPr>
    </w:p>
    <w:p w:rsidR="00BD7A89" w:rsidRPr="00C43906" w:rsidRDefault="00BD7A89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Для </w:t>
      </w:r>
      <w:r w:rsidR="00956EC8" w:rsidRPr="00C43906">
        <w:rPr>
          <w:rFonts w:cs="Calibri"/>
          <w:color w:val="auto"/>
          <w:szCs w:val="28"/>
        </w:rPr>
        <w:t xml:space="preserve">настоящего </w:t>
      </w:r>
      <w:r w:rsidRPr="00C43906">
        <w:rPr>
          <w:rFonts w:cs="Calibri"/>
          <w:color w:val="auto"/>
          <w:szCs w:val="28"/>
        </w:rPr>
        <w:t>Административного регламента применя</w:t>
      </w:r>
      <w:r w:rsidR="00317162" w:rsidRPr="00C43906">
        <w:rPr>
          <w:rFonts w:cs="Calibri"/>
          <w:color w:val="auto"/>
          <w:szCs w:val="28"/>
        </w:rPr>
        <w:t>ются следующие</w:t>
      </w:r>
      <w:r w:rsidRPr="00C43906">
        <w:rPr>
          <w:rFonts w:cs="Calibri"/>
          <w:color w:val="auto"/>
          <w:szCs w:val="28"/>
        </w:rPr>
        <w:t xml:space="preserve"> термины и понятия:</w:t>
      </w:r>
    </w:p>
    <w:p w:rsidR="004224A6" w:rsidRPr="00C43906" w:rsidRDefault="004224A6" w:rsidP="004224A6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субъект проверки - государственные (муниципальные) заказчики, орган исполнительной власти Костромской области, уполномоченный на осуществление функций по размещению заказов для государственных заказчиков, орган</w:t>
      </w:r>
      <w:r w:rsidR="00307C43" w:rsidRPr="00C43906">
        <w:rPr>
          <w:rFonts w:cs="Calibri"/>
          <w:color w:val="auto"/>
          <w:szCs w:val="28"/>
        </w:rPr>
        <w:t>ы</w:t>
      </w:r>
      <w:r w:rsidRPr="00C43906">
        <w:rPr>
          <w:rFonts w:cs="Calibri"/>
          <w:color w:val="auto"/>
          <w:szCs w:val="28"/>
        </w:rPr>
        <w:t xml:space="preserve"> местного самоуправления, уполномоченны</w:t>
      </w:r>
      <w:r w:rsidR="00307C43" w:rsidRPr="00C43906">
        <w:rPr>
          <w:rFonts w:cs="Calibri"/>
          <w:color w:val="auto"/>
          <w:szCs w:val="28"/>
        </w:rPr>
        <w:t>е</w:t>
      </w:r>
      <w:r w:rsidRPr="00C43906">
        <w:rPr>
          <w:rFonts w:cs="Calibri"/>
          <w:color w:val="auto"/>
          <w:szCs w:val="28"/>
        </w:rPr>
        <w:t xml:space="preserve"> на осуществление функций по размещению заказов для муниципальных заказчиков</w:t>
      </w:r>
      <w:r w:rsidR="00C95CB5" w:rsidRPr="00C43906">
        <w:rPr>
          <w:rFonts w:cs="Calibri"/>
          <w:color w:val="auto"/>
          <w:szCs w:val="28"/>
        </w:rPr>
        <w:t xml:space="preserve"> (далее – уполномоченный орган)</w:t>
      </w:r>
      <w:r w:rsidRPr="00C43906">
        <w:rPr>
          <w:rFonts w:cs="Calibri"/>
          <w:color w:val="auto"/>
          <w:szCs w:val="28"/>
        </w:rPr>
        <w:t>, бюджетные учреждения, специализированн</w:t>
      </w:r>
      <w:r w:rsidR="00307C43" w:rsidRPr="00C43906">
        <w:rPr>
          <w:rFonts w:cs="Calibri"/>
          <w:color w:val="auto"/>
          <w:szCs w:val="28"/>
        </w:rPr>
        <w:t>ые</w:t>
      </w:r>
      <w:r w:rsidRPr="00C43906">
        <w:rPr>
          <w:rFonts w:cs="Calibri"/>
          <w:color w:val="auto"/>
          <w:szCs w:val="28"/>
        </w:rPr>
        <w:t xml:space="preserve"> организаци</w:t>
      </w:r>
      <w:r w:rsidR="00307C43" w:rsidRPr="00C43906">
        <w:rPr>
          <w:rFonts w:cs="Calibri"/>
          <w:color w:val="auto"/>
          <w:szCs w:val="28"/>
        </w:rPr>
        <w:t>и</w:t>
      </w:r>
      <w:r w:rsidRPr="00C43906">
        <w:rPr>
          <w:rFonts w:cs="Calibri"/>
          <w:color w:val="auto"/>
          <w:szCs w:val="28"/>
        </w:rPr>
        <w:t>, конкурсн</w:t>
      </w:r>
      <w:r w:rsidR="00307C43" w:rsidRPr="00C43906">
        <w:rPr>
          <w:rFonts w:cs="Calibri"/>
          <w:color w:val="auto"/>
          <w:szCs w:val="28"/>
        </w:rPr>
        <w:t>ые</w:t>
      </w:r>
      <w:r w:rsidRPr="00C43906">
        <w:rPr>
          <w:rFonts w:cs="Calibri"/>
          <w:color w:val="auto"/>
          <w:szCs w:val="28"/>
        </w:rPr>
        <w:t>, аукционн</w:t>
      </w:r>
      <w:r w:rsidR="00307C43" w:rsidRPr="00C43906">
        <w:rPr>
          <w:rFonts w:cs="Calibri"/>
          <w:color w:val="auto"/>
          <w:szCs w:val="28"/>
        </w:rPr>
        <w:t>ые</w:t>
      </w:r>
      <w:r w:rsidRPr="00C43906">
        <w:rPr>
          <w:rFonts w:cs="Calibri"/>
          <w:color w:val="auto"/>
          <w:szCs w:val="28"/>
        </w:rPr>
        <w:t>, котировочн</w:t>
      </w:r>
      <w:r w:rsidR="00307C43" w:rsidRPr="00C43906">
        <w:rPr>
          <w:rFonts w:cs="Calibri"/>
          <w:color w:val="auto"/>
          <w:szCs w:val="28"/>
        </w:rPr>
        <w:t>ые</w:t>
      </w:r>
      <w:r w:rsidRPr="00C43906">
        <w:rPr>
          <w:rFonts w:cs="Calibri"/>
          <w:color w:val="auto"/>
          <w:szCs w:val="28"/>
        </w:rPr>
        <w:t xml:space="preserve"> или един</w:t>
      </w:r>
      <w:r w:rsidR="00307C43" w:rsidRPr="00C43906">
        <w:rPr>
          <w:rFonts w:cs="Calibri"/>
          <w:color w:val="auto"/>
          <w:szCs w:val="28"/>
        </w:rPr>
        <w:t>ые</w:t>
      </w:r>
      <w:r w:rsidRPr="00C43906">
        <w:rPr>
          <w:rFonts w:cs="Calibri"/>
          <w:color w:val="auto"/>
          <w:szCs w:val="28"/>
        </w:rPr>
        <w:t xml:space="preserve"> комисси</w:t>
      </w:r>
      <w:r w:rsidR="00307C43" w:rsidRPr="00C43906">
        <w:rPr>
          <w:rFonts w:cs="Calibri"/>
          <w:color w:val="auto"/>
          <w:szCs w:val="28"/>
        </w:rPr>
        <w:t>и</w:t>
      </w:r>
      <w:r w:rsidRPr="00C43906">
        <w:rPr>
          <w:rFonts w:cs="Calibri"/>
          <w:color w:val="auto"/>
          <w:szCs w:val="28"/>
        </w:rPr>
        <w:t>;</w:t>
      </w:r>
    </w:p>
    <w:p w:rsidR="00747A0A" w:rsidRPr="00C43906" w:rsidRDefault="00BD7A89" w:rsidP="00747A0A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план проведения плановых проверок </w:t>
      </w:r>
      <w:r w:rsidR="00500ABF" w:rsidRPr="00C43906">
        <w:rPr>
          <w:rFonts w:cs="Calibri"/>
          <w:color w:val="auto"/>
          <w:szCs w:val="28"/>
        </w:rPr>
        <w:t xml:space="preserve">–согласованный с губернатором </w:t>
      </w:r>
      <w:r w:rsidR="005E43E4" w:rsidRPr="00C43906">
        <w:rPr>
          <w:rFonts w:cs="Calibri"/>
          <w:color w:val="auto"/>
          <w:szCs w:val="28"/>
        </w:rPr>
        <w:t xml:space="preserve">Костромской </w:t>
      </w:r>
      <w:r w:rsidR="00500ABF" w:rsidRPr="00C43906">
        <w:rPr>
          <w:rFonts w:cs="Calibri"/>
          <w:color w:val="auto"/>
          <w:szCs w:val="28"/>
        </w:rPr>
        <w:t xml:space="preserve">области и </w:t>
      </w:r>
      <w:r w:rsidRPr="00C43906">
        <w:rPr>
          <w:rFonts w:cs="Calibri"/>
          <w:color w:val="auto"/>
          <w:szCs w:val="28"/>
        </w:rPr>
        <w:t>утвержденный директором Департамента план, разработанный в порядке, установленн</w:t>
      </w:r>
      <w:r w:rsidR="00500ABF" w:rsidRPr="00C43906">
        <w:rPr>
          <w:rFonts w:cs="Calibri"/>
          <w:color w:val="auto"/>
          <w:szCs w:val="28"/>
        </w:rPr>
        <w:t>ом</w:t>
      </w:r>
      <w:r w:rsidR="0042767A" w:rsidRPr="00C43906">
        <w:rPr>
          <w:rFonts w:cs="Calibri"/>
          <w:color w:val="auto"/>
          <w:szCs w:val="28"/>
        </w:rPr>
        <w:t xml:space="preserve"> Законодательством</w:t>
      </w:r>
      <w:r w:rsidRPr="00C43906">
        <w:rPr>
          <w:rFonts w:cs="Calibri"/>
          <w:color w:val="auto"/>
          <w:szCs w:val="28"/>
        </w:rPr>
        <w:t xml:space="preserve"> о размещении заказов;</w:t>
      </w:r>
    </w:p>
    <w:p w:rsidR="00BD7A89" w:rsidRPr="00C43906" w:rsidRDefault="00BD7A89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плановая проверка - </w:t>
      </w:r>
      <w:r w:rsidR="007965E0" w:rsidRPr="00C43906">
        <w:rPr>
          <w:rFonts w:cs="Calibri"/>
          <w:color w:val="auto"/>
          <w:szCs w:val="28"/>
        </w:rPr>
        <w:t xml:space="preserve">контрольное мероприятие, </w:t>
      </w:r>
      <w:r w:rsidR="006A2B15" w:rsidRPr="00C43906">
        <w:rPr>
          <w:rFonts w:cs="Calibri"/>
          <w:color w:val="auto"/>
          <w:szCs w:val="28"/>
        </w:rPr>
        <w:t>проводим</w:t>
      </w:r>
      <w:r w:rsidR="007965E0" w:rsidRPr="00C43906">
        <w:rPr>
          <w:rFonts w:cs="Calibri"/>
          <w:color w:val="auto"/>
          <w:szCs w:val="28"/>
        </w:rPr>
        <w:t>ое</w:t>
      </w:r>
      <w:r w:rsidR="006A2B15" w:rsidRPr="00C43906">
        <w:rPr>
          <w:rFonts w:cs="Calibri"/>
          <w:color w:val="auto"/>
          <w:szCs w:val="28"/>
        </w:rPr>
        <w:t xml:space="preserve"> инспекцией</w:t>
      </w:r>
      <w:r w:rsidRPr="00C43906">
        <w:rPr>
          <w:rFonts w:cs="Calibri"/>
          <w:color w:val="auto"/>
          <w:szCs w:val="28"/>
        </w:rPr>
        <w:t xml:space="preserve">, </w:t>
      </w:r>
      <w:r w:rsidR="007965E0" w:rsidRPr="00C43906">
        <w:rPr>
          <w:rFonts w:cs="Calibri"/>
          <w:color w:val="auto"/>
          <w:szCs w:val="28"/>
        </w:rPr>
        <w:t>основанием,</w:t>
      </w:r>
      <w:r w:rsidRPr="00C43906">
        <w:rPr>
          <w:rFonts w:cs="Calibri"/>
          <w:color w:val="auto"/>
          <w:szCs w:val="28"/>
        </w:rPr>
        <w:t xml:space="preserve"> для назначения которо</w:t>
      </w:r>
      <w:r w:rsidR="007965E0" w:rsidRPr="00C43906">
        <w:rPr>
          <w:rFonts w:cs="Calibri"/>
          <w:color w:val="auto"/>
          <w:szCs w:val="28"/>
        </w:rPr>
        <w:t>го</w:t>
      </w:r>
      <w:r w:rsidRPr="00C43906">
        <w:rPr>
          <w:rFonts w:cs="Calibri"/>
          <w:color w:val="auto"/>
          <w:szCs w:val="28"/>
        </w:rPr>
        <w:t xml:space="preserve"> является е</w:t>
      </w:r>
      <w:r w:rsidR="007965E0" w:rsidRPr="00C43906">
        <w:rPr>
          <w:rFonts w:cs="Calibri"/>
          <w:color w:val="auto"/>
          <w:szCs w:val="28"/>
        </w:rPr>
        <w:t>го</w:t>
      </w:r>
      <w:r w:rsidRPr="00C43906">
        <w:rPr>
          <w:rFonts w:cs="Calibri"/>
          <w:color w:val="auto"/>
          <w:szCs w:val="28"/>
        </w:rPr>
        <w:t xml:space="preserve"> наличие в плане проведения плановых проверок;</w:t>
      </w:r>
    </w:p>
    <w:p w:rsidR="00BD7A89" w:rsidRPr="00C43906" w:rsidRDefault="00BD7A89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внеплановая проверка </w:t>
      </w:r>
      <w:r w:rsidR="005C0A22" w:rsidRPr="00C43906">
        <w:rPr>
          <w:rFonts w:cs="Calibri"/>
          <w:color w:val="auto"/>
          <w:szCs w:val="28"/>
        </w:rPr>
        <w:t>-</w:t>
      </w:r>
      <w:r w:rsidR="007965E0" w:rsidRPr="00C43906">
        <w:rPr>
          <w:rFonts w:cs="Calibri"/>
          <w:color w:val="auto"/>
          <w:szCs w:val="28"/>
        </w:rPr>
        <w:t>контрольное мероприятие</w:t>
      </w:r>
      <w:r w:rsidRPr="00C43906">
        <w:rPr>
          <w:rFonts w:cs="Calibri"/>
          <w:color w:val="auto"/>
          <w:szCs w:val="28"/>
        </w:rPr>
        <w:t>,</w:t>
      </w:r>
      <w:r w:rsidR="007965E0" w:rsidRPr="00C43906">
        <w:rPr>
          <w:rFonts w:cs="Calibri"/>
          <w:color w:val="auto"/>
          <w:szCs w:val="28"/>
        </w:rPr>
        <w:t xml:space="preserve"> проводимое </w:t>
      </w:r>
      <w:r w:rsidR="00FD59E0" w:rsidRPr="00C43906">
        <w:rPr>
          <w:rFonts w:cs="Calibri"/>
          <w:color w:val="auto"/>
          <w:szCs w:val="28"/>
        </w:rPr>
        <w:t>инспекцией</w:t>
      </w:r>
      <w:r w:rsidR="00875609" w:rsidRPr="00C43906">
        <w:rPr>
          <w:rFonts w:cs="Calibri"/>
          <w:color w:val="auto"/>
          <w:szCs w:val="28"/>
        </w:rPr>
        <w:t xml:space="preserve">, </w:t>
      </w:r>
      <w:r w:rsidR="007965E0" w:rsidRPr="00C43906">
        <w:rPr>
          <w:rFonts w:cs="Calibri"/>
          <w:color w:val="auto"/>
          <w:szCs w:val="28"/>
        </w:rPr>
        <w:t>основанием,</w:t>
      </w:r>
      <w:r w:rsidRPr="00C43906">
        <w:rPr>
          <w:rFonts w:cs="Calibri"/>
          <w:color w:val="auto"/>
          <w:szCs w:val="28"/>
        </w:rPr>
        <w:t xml:space="preserve"> для назначения которо</w:t>
      </w:r>
      <w:r w:rsidR="007965E0" w:rsidRPr="00C43906">
        <w:rPr>
          <w:rFonts w:cs="Calibri"/>
          <w:color w:val="auto"/>
          <w:szCs w:val="28"/>
        </w:rPr>
        <w:t>го</w:t>
      </w:r>
      <w:r w:rsidRPr="00C43906">
        <w:rPr>
          <w:rFonts w:cs="Calibri"/>
          <w:color w:val="auto"/>
          <w:szCs w:val="28"/>
        </w:rPr>
        <w:t xml:space="preserve"> является:</w:t>
      </w:r>
    </w:p>
    <w:p w:rsidR="004224A6" w:rsidRPr="00C43906" w:rsidRDefault="00BD7A89" w:rsidP="005F0B44">
      <w:pPr>
        <w:pStyle w:val="af3"/>
        <w:numPr>
          <w:ilvl w:val="0"/>
          <w:numId w:val="33"/>
        </w:numPr>
        <w:tabs>
          <w:tab w:val="clear" w:pos="709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поступление информации о неисполнении субъектами проверки </w:t>
      </w:r>
      <w:r w:rsidR="004224A6" w:rsidRPr="00C43906">
        <w:rPr>
          <w:rFonts w:cs="Calibri"/>
          <w:color w:val="auto"/>
          <w:szCs w:val="28"/>
        </w:rPr>
        <w:t>предписаний об устранени</w:t>
      </w:r>
      <w:r w:rsidR="00A055A9" w:rsidRPr="00C43906">
        <w:rPr>
          <w:rFonts w:cs="Calibri"/>
          <w:color w:val="auto"/>
          <w:szCs w:val="28"/>
        </w:rPr>
        <w:t>и</w:t>
      </w:r>
      <w:r w:rsidR="004224A6" w:rsidRPr="00C43906">
        <w:rPr>
          <w:rFonts w:cs="Calibri"/>
          <w:color w:val="auto"/>
          <w:szCs w:val="28"/>
        </w:rPr>
        <w:t xml:space="preserve"> нарушений, которые являются обязательными для исполнения и вынесенными при выявлении в результате проведения плановых и внеплановых проверок;</w:t>
      </w:r>
    </w:p>
    <w:p w:rsidR="00BD7A89" w:rsidRPr="00C43906" w:rsidRDefault="00BD7A89" w:rsidP="005F0B44">
      <w:pPr>
        <w:pStyle w:val="af3"/>
        <w:numPr>
          <w:ilvl w:val="0"/>
          <w:numId w:val="33"/>
        </w:numPr>
        <w:tabs>
          <w:tab w:val="clear" w:pos="709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поступлени</w:t>
      </w:r>
      <w:r w:rsidR="00AE48D6" w:rsidRPr="00C43906">
        <w:rPr>
          <w:rFonts w:cs="Calibri"/>
          <w:color w:val="auto"/>
          <w:szCs w:val="28"/>
        </w:rPr>
        <w:t>е</w:t>
      </w:r>
      <w:r w:rsidRPr="00C43906">
        <w:rPr>
          <w:rFonts w:cs="Calibri"/>
          <w:color w:val="auto"/>
          <w:szCs w:val="28"/>
        </w:rPr>
        <w:t xml:space="preserve"> информации о совершении субъектами проверки действия (бездействия), содержащего признаки административного правонарушения;</w:t>
      </w:r>
    </w:p>
    <w:p w:rsidR="005755F9" w:rsidRPr="00C43906" w:rsidRDefault="005755F9" w:rsidP="005F0B44">
      <w:pPr>
        <w:pStyle w:val="af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поступление информации о нарушении законодательства Российской Федерации и (или)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учреждений;</w:t>
      </w:r>
    </w:p>
    <w:p w:rsidR="005755F9" w:rsidRPr="00C43906" w:rsidRDefault="005755F9" w:rsidP="005F0B44">
      <w:pPr>
        <w:pStyle w:val="af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поручение губернатора Костромской области;</w:t>
      </w:r>
    </w:p>
    <w:p w:rsidR="005755F9" w:rsidRPr="00C43906" w:rsidRDefault="005755F9" w:rsidP="005F0B44">
      <w:pPr>
        <w:pStyle w:val="af3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поступление </w:t>
      </w:r>
      <w:r w:rsidR="00C95CB5" w:rsidRPr="00C43906">
        <w:rPr>
          <w:rFonts w:cs="Calibri"/>
          <w:color w:val="auto"/>
          <w:szCs w:val="28"/>
        </w:rPr>
        <w:t>из правоохранительных органов и прокуратуры информации о нарушении законодательства Российской Федерации и (или)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</w:t>
      </w:r>
      <w:r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numPr>
          <w:ilvl w:val="1"/>
          <w:numId w:val="2"/>
        </w:numPr>
        <w:spacing w:after="0" w:line="100" w:lineRule="atLeast"/>
        <w:ind w:left="3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инспекция </w:t>
      </w:r>
      <w:r w:rsidR="00915500" w:rsidRPr="00C43906">
        <w:rPr>
          <w:rFonts w:cs="Calibri"/>
          <w:color w:val="auto"/>
          <w:szCs w:val="28"/>
        </w:rPr>
        <w:t xml:space="preserve">(члены инспекции) </w:t>
      </w:r>
      <w:r w:rsidRPr="00C43906">
        <w:rPr>
          <w:rFonts w:cs="Calibri"/>
          <w:color w:val="auto"/>
          <w:szCs w:val="28"/>
        </w:rPr>
        <w:t xml:space="preserve">- должностные лица </w:t>
      </w:r>
      <w:r w:rsidR="00747A0A" w:rsidRPr="00C43906">
        <w:rPr>
          <w:rFonts w:cs="Calibri"/>
          <w:color w:val="auto"/>
          <w:szCs w:val="28"/>
        </w:rPr>
        <w:t>Д</w:t>
      </w:r>
      <w:r w:rsidRPr="00C43906">
        <w:rPr>
          <w:rFonts w:cs="Calibri"/>
          <w:color w:val="auto"/>
          <w:szCs w:val="28"/>
        </w:rPr>
        <w:t>епартамента, а также иные лица, привлеченные для проведения проверки</w:t>
      </w:r>
      <w:r w:rsidR="00022822" w:rsidRPr="00C43906">
        <w:rPr>
          <w:rFonts w:cs="Calibri"/>
          <w:color w:val="auto"/>
          <w:szCs w:val="28"/>
        </w:rPr>
        <w:t xml:space="preserve"> в соответствии с действующим законодательством</w:t>
      </w:r>
      <w:r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numPr>
          <w:ilvl w:val="1"/>
          <w:numId w:val="2"/>
        </w:numPr>
        <w:tabs>
          <w:tab w:val="left" w:pos="0"/>
        </w:tabs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 xml:space="preserve">предмет проверки </w:t>
      </w:r>
      <w:r w:rsidR="00130E9E" w:rsidRPr="00C43906">
        <w:rPr>
          <w:rFonts w:cs="Calibri"/>
          <w:color w:val="auto"/>
          <w:szCs w:val="28"/>
        </w:rPr>
        <w:t>–процедуры размещения заказов</w:t>
      </w:r>
      <w:r w:rsidR="00493DC5" w:rsidRPr="00C43906">
        <w:rPr>
          <w:rFonts w:cs="Calibri"/>
          <w:color w:val="auto"/>
          <w:szCs w:val="28"/>
        </w:rPr>
        <w:t>,</w:t>
      </w:r>
      <w:r w:rsidRPr="00C43906">
        <w:rPr>
          <w:rFonts w:cs="Calibri"/>
          <w:color w:val="auto"/>
          <w:szCs w:val="28"/>
        </w:rPr>
        <w:t xml:space="preserve"> связанные с приобретением товаров, работ и услуг для государственных и муниципальных нужд</w:t>
      </w:r>
      <w:r w:rsidR="000A65C7" w:rsidRPr="00C43906">
        <w:rPr>
          <w:rFonts w:cs="Calibri"/>
          <w:color w:val="auto"/>
          <w:szCs w:val="28"/>
        </w:rPr>
        <w:t>, нужд бюджетных учреждений;</w:t>
      </w:r>
    </w:p>
    <w:p w:rsidR="00881E30" w:rsidRPr="00C43906" w:rsidRDefault="00BD7A89" w:rsidP="00881E30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датой начала</w:t>
      </w:r>
      <w:r w:rsidR="00372E59" w:rsidRPr="00C43906">
        <w:rPr>
          <w:rFonts w:cs="Calibri"/>
          <w:color w:val="auto"/>
          <w:szCs w:val="28"/>
        </w:rPr>
        <w:t xml:space="preserve"> проведени</w:t>
      </w:r>
      <w:r w:rsidR="00771FE1" w:rsidRPr="00C43906">
        <w:rPr>
          <w:rFonts w:cs="Calibri"/>
          <w:color w:val="auto"/>
          <w:szCs w:val="28"/>
        </w:rPr>
        <w:t>я</w:t>
      </w:r>
      <w:r w:rsidRPr="00C43906">
        <w:rPr>
          <w:rFonts w:cs="Calibri"/>
          <w:color w:val="auto"/>
          <w:szCs w:val="28"/>
        </w:rPr>
        <w:t xml:space="preserve"> проверки</w:t>
      </w:r>
      <w:r w:rsidR="0082422A">
        <w:rPr>
          <w:rFonts w:cs="Calibri"/>
          <w:color w:val="auto"/>
          <w:szCs w:val="28"/>
        </w:rPr>
        <w:t>-</w:t>
      </w:r>
      <w:r w:rsidR="00881E30" w:rsidRPr="00C43906">
        <w:rPr>
          <w:color w:val="auto"/>
        </w:rPr>
        <w:t>дата, указанная в приказе о проведении проверки в качестве даты начала проверки;</w:t>
      </w:r>
    </w:p>
    <w:p w:rsidR="000A65C7" w:rsidRPr="00C43906" w:rsidRDefault="000A65C7" w:rsidP="000A65C7">
      <w:pPr>
        <w:numPr>
          <w:ilvl w:val="1"/>
          <w:numId w:val="2"/>
        </w:numPr>
        <w:tabs>
          <w:tab w:val="clear" w:pos="709"/>
          <w:tab w:val="left" w:pos="0"/>
        </w:tabs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 xml:space="preserve">датой окончания </w:t>
      </w:r>
      <w:r w:rsidR="00771FE1" w:rsidRPr="00C43906">
        <w:rPr>
          <w:color w:val="auto"/>
          <w:szCs w:val="28"/>
        </w:rPr>
        <w:t xml:space="preserve">проведения </w:t>
      </w:r>
      <w:r w:rsidRPr="00C43906">
        <w:rPr>
          <w:color w:val="auto"/>
          <w:szCs w:val="28"/>
        </w:rPr>
        <w:t xml:space="preserve">проверки </w:t>
      </w:r>
      <w:r w:rsidR="0082422A">
        <w:rPr>
          <w:color w:val="auto"/>
          <w:szCs w:val="28"/>
        </w:rPr>
        <w:t>-</w:t>
      </w:r>
      <w:r w:rsidR="008A4900" w:rsidRPr="00C43906">
        <w:rPr>
          <w:color w:val="auto"/>
          <w:szCs w:val="28"/>
        </w:rPr>
        <w:t xml:space="preserve"> дата, указанная в приказе о проведении проверки </w:t>
      </w:r>
      <w:r w:rsidR="00535779" w:rsidRPr="00C43906">
        <w:rPr>
          <w:color w:val="auto"/>
          <w:szCs w:val="28"/>
        </w:rPr>
        <w:t>в</w:t>
      </w:r>
      <w:r w:rsidR="008A4900" w:rsidRPr="00C43906">
        <w:rPr>
          <w:color w:val="auto"/>
          <w:szCs w:val="28"/>
        </w:rPr>
        <w:t xml:space="preserve"> качестве </w:t>
      </w:r>
      <w:r w:rsidR="00EB3FBA" w:rsidRPr="00C43906">
        <w:rPr>
          <w:color w:val="auto"/>
          <w:szCs w:val="28"/>
        </w:rPr>
        <w:t xml:space="preserve">срока </w:t>
      </w:r>
      <w:r w:rsidR="000D35EF" w:rsidRPr="00C43906">
        <w:rPr>
          <w:color w:val="auto"/>
          <w:szCs w:val="28"/>
        </w:rPr>
        <w:t xml:space="preserve">окончания </w:t>
      </w:r>
      <w:r w:rsidR="008A4900" w:rsidRPr="00C43906">
        <w:rPr>
          <w:color w:val="auto"/>
          <w:szCs w:val="28"/>
        </w:rPr>
        <w:t>проверки</w:t>
      </w:r>
      <w:r w:rsidR="00535779" w:rsidRPr="00C43906">
        <w:rPr>
          <w:color w:val="auto"/>
          <w:szCs w:val="28"/>
        </w:rPr>
        <w:t>;</w:t>
      </w:r>
    </w:p>
    <w:p w:rsidR="0052773D" w:rsidRPr="00C43906" w:rsidRDefault="0052773D" w:rsidP="0052773D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 xml:space="preserve">план проведения проверки - перечень </w:t>
      </w:r>
      <w:r w:rsidR="00E13B05" w:rsidRPr="00C43906">
        <w:rPr>
          <w:color w:val="auto"/>
        </w:rPr>
        <w:t xml:space="preserve">основных контрольных действий </w:t>
      </w:r>
      <w:r w:rsidRPr="00C43906">
        <w:rPr>
          <w:color w:val="auto"/>
        </w:rPr>
        <w:t>с указанием ответственных за их исполнение должностных лиц</w:t>
      </w:r>
      <w:r w:rsidR="00CC6D02" w:rsidRPr="00C43906">
        <w:rPr>
          <w:color w:val="auto"/>
        </w:rPr>
        <w:t xml:space="preserve"> Департамента</w:t>
      </w:r>
      <w:r w:rsidR="00E13B05" w:rsidRPr="00C43906">
        <w:rPr>
          <w:color w:val="auto"/>
        </w:rPr>
        <w:t>, который является приложением к приказу о проведении проверки</w:t>
      </w:r>
      <w:r w:rsidRPr="00C43906">
        <w:rPr>
          <w:color w:val="auto"/>
        </w:rPr>
        <w:t>;</w:t>
      </w:r>
    </w:p>
    <w:p w:rsidR="00BD7A89" w:rsidRPr="00C43906" w:rsidRDefault="00BD7A89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акт проверки - документ установленной формы о результатах проведения проверки, составляемый </w:t>
      </w:r>
      <w:r w:rsidR="00493DC5" w:rsidRPr="00C43906">
        <w:rPr>
          <w:rFonts w:cs="Calibri"/>
          <w:color w:val="auto"/>
          <w:szCs w:val="28"/>
        </w:rPr>
        <w:t>инспекцией</w:t>
      </w:r>
      <w:r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предписание - обязательное для исполнения письменное требование об устранении выявленных нарушений законодательства о размещении заказов, оформл</w:t>
      </w:r>
      <w:r w:rsidR="00493DC5" w:rsidRPr="00C43906">
        <w:rPr>
          <w:rFonts w:cs="Calibri"/>
          <w:color w:val="auto"/>
          <w:szCs w:val="28"/>
        </w:rPr>
        <w:t>енное</w:t>
      </w:r>
      <w:r w:rsidRPr="00C43906">
        <w:rPr>
          <w:rFonts w:cs="Calibri"/>
          <w:color w:val="auto"/>
          <w:szCs w:val="28"/>
        </w:rPr>
        <w:t xml:space="preserve"> на бланке Департамента;</w:t>
      </w:r>
    </w:p>
    <w:p w:rsidR="00BD7A89" w:rsidRPr="00C43906" w:rsidRDefault="00BD7A89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контракт </w:t>
      </w:r>
      <w:r w:rsidR="00C31453" w:rsidRPr="00C43906">
        <w:rPr>
          <w:rFonts w:cs="Calibri"/>
          <w:color w:val="auto"/>
          <w:szCs w:val="28"/>
        </w:rPr>
        <w:t xml:space="preserve">(договор) </w:t>
      </w:r>
      <w:r w:rsidRPr="00C43906">
        <w:rPr>
          <w:rFonts w:cs="Calibri"/>
          <w:color w:val="auto"/>
          <w:szCs w:val="28"/>
        </w:rPr>
        <w:t xml:space="preserve">- государственный или муниципальный контракт, а также гражданско-правовой договор бюджетных учреждений на поставки товаров, выполнение работ, оказание услуг для </w:t>
      </w:r>
      <w:r w:rsidR="00A055A9" w:rsidRPr="00C43906">
        <w:rPr>
          <w:rFonts w:cs="Calibri"/>
          <w:color w:val="auto"/>
          <w:szCs w:val="28"/>
        </w:rPr>
        <w:t>нужд соответствующих заказчиков;</w:t>
      </w:r>
    </w:p>
    <w:p w:rsidR="00A055A9" w:rsidRPr="00C43906" w:rsidRDefault="00A055A9" w:rsidP="00A055A9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размещение заказов путем проведения торгов - 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способы размещения заказов в форме конкурса (открытого, закрытого, с предварительным квалификационным отбором) и аукциона (открытого, закрытого) или открытого аукциона в электронной форме;</w:t>
      </w:r>
    </w:p>
    <w:p w:rsidR="00A055A9" w:rsidRPr="00C43906" w:rsidRDefault="00022822">
      <w:pPr>
        <w:numPr>
          <w:ilvl w:val="1"/>
          <w:numId w:val="2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размещение заказов без проведения торгов – способы размещения заказов в форме запроса котировок, у единственного поставщика (исполнителя, подрядчика).</w:t>
      </w:r>
    </w:p>
    <w:p w:rsidR="00C52BDC" w:rsidRDefault="00C52BDC" w:rsidP="00C52BDC">
      <w:pPr>
        <w:tabs>
          <w:tab w:val="clear" w:pos="709"/>
        </w:tabs>
        <w:spacing w:after="0" w:line="100" w:lineRule="atLeast"/>
        <w:ind w:left="709"/>
        <w:jc w:val="both"/>
        <w:rPr>
          <w:rFonts w:cs="Calibri"/>
          <w:color w:val="auto"/>
          <w:szCs w:val="28"/>
        </w:rPr>
      </w:pPr>
    </w:p>
    <w:p w:rsidR="00E64CB6" w:rsidRDefault="00C52BDC" w:rsidP="00C52BDC">
      <w:pPr>
        <w:pStyle w:val="Default"/>
        <w:jc w:val="center"/>
        <w:rPr>
          <w:bCs/>
          <w:color w:val="auto"/>
          <w:sz w:val="28"/>
          <w:szCs w:val="28"/>
        </w:rPr>
      </w:pPr>
      <w:r w:rsidRPr="00C43906">
        <w:rPr>
          <w:bCs/>
          <w:color w:val="auto"/>
          <w:sz w:val="28"/>
          <w:szCs w:val="28"/>
        </w:rPr>
        <w:t xml:space="preserve">Права и обязанности </w:t>
      </w:r>
      <w:r w:rsidR="00022822" w:rsidRPr="00C43906">
        <w:rPr>
          <w:bCs/>
          <w:color w:val="auto"/>
          <w:sz w:val="28"/>
          <w:szCs w:val="28"/>
        </w:rPr>
        <w:t>должностных лиц</w:t>
      </w:r>
      <w:r w:rsidR="00137F9A" w:rsidRPr="00C43906">
        <w:rPr>
          <w:bCs/>
          <w:color w:val="auto"/>
          <w:sz w:val="28"/>
          <w:szCs w:val="28"/>
        </w:rPr>
        <w:t xml:space="preserve"> Департамента</w:t>
      </w:r>
    </w:p>
    <w:p w:rsidR="00C52BDC" w:rsidRPr="00C43906" w:rsidRDefault="00E64CB6" w:rsidP="00C52BDC">
      <w:pPr>
        <w:pStyle w:val="Default"/>
        <w:jc w:val="center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при осуществлении </w:t>
      </w:r>
      <w:r w:rsidR="00022822" w:rsidRPr="00C43906">
        <w:rPr>
          <w:bCs/>
          <w:color w:val="auto"/>
          <w:sz w:val="28"/>
          <w:szCs w:val="28"/>
        </w:rPr>
        <w:t>г</w:t>
      </w:r>
      <w:r w:rsidR="00C52BDC" w:rsidRPr="00C43906">
        <w:rPr>
          <w:bCs/>
          <w:color w:val="auto"/>
          <w:sz w:val="28"/>
          <w:szCs w:val="28"/>
        </w:rPr>
        <w:t>осударственно</w:t>
      </w:r>
      <w:r w:rsidR="00022822" w:rsidRPr="00C43906">
        <w:rPr>
          <w:bCs/>
          <w:color w:val="auto"/>
          <w:sz w:val="28"/>
          <w:szCs w:val="28"/>
        </w:rPr>
        <w:t>го контроля</w:t>
      </w:r>
    </w:p>
    <w:p w:rsidR="00BD7A89" w:rsidRPr="00C43906" w:rsidRDefault="00BD7A89">
      <w:pPr>
        <w:spacing w:after="0" w:line="100" w:lineRule="atLeast"/>
        <w:ind w:firstLine="540"/>
        <w:jc w:val="both"/>
        <w:rPr>
          <w:color w:val="auto"/>
        </w:rPr>
      </w:pPr>
    </w:p>
    <w:p w:rsidR="00123218" w:rsidRPr="00C43906" w:rsidRDefault="00022822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Должностные лица</w:t>
      </w:r>
      <w:r w:rsidR="00717B50" w:rsidRPr="00C43906">
        <w:rPr>
          <w:rFonts w:cs="Calibri"/>
          <w:color w:val="auto"/>
        </w:rPr>
        <w:t xml:space="preserve"> Департамента</w:t>
      </w:r>
      <w:r w:rsidR="00123218" w:rsidRPr="00C43906">
        <w:rPr>
          <w:rFonts w:cs="Calibri"/>
          <w:color w:val="auto"/>
        </w:rPr>
        <w:t xml:space="preserve"> при проведении проверки имеют право:</w:t>
      </w:r>
    </w:p>
    <w:p w:rsidR="00123218" w:rsidRPr="00C43906" w:rsidRDefault="00123218" w:rsidP="00123218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на беспрепятственный доступ на относящиеся к предмету проверки территорию, в помещение, здание субъекта проверки (за исключением жилища субъекта проверки - физического лица) при предъявлении ими служебных удостоверений и приказа директора Департамента о проведении проверки;</w:t>
      </w:r>
    </w:p>
    <w:p w:rsidR="00123218" w:rsidRPr="00C43906" w:rsidRDefault="00123218" w:rsidP="00123218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на беспрепятственное осуществление осмотра относящихся к предмету проверки территорий, зданий и помещений, занимаемых субъектом проверки (за исключением жилища субъекта проверки - физического лица), предметов, документов и информации (сведений), содержащихся на любых ее носителях (в необходимых случаях при осуществлении осмотра производятся фото- и киносъемка, видеозапись, копирование документов);</w:t>
      </w:r>
    </w:p>
    <w:p w:rsidR="00123218" w:rsidRPr="00C43906" w:rsidRDefault="00123218" w:rsidP="00123218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 xml:space="preserve">- истребовать необходимые для проведения проверки документы и сведения (в том числе составляющие коммерческую, служебную, иную охраняемую законом тайну, а также информацию, составляющую государственную тайну при наличии у членов инспекции соответствующей формы допуска к государственной </w:t>
      </w:r>
      <w:r w:rsidRPr="00C43906">
        <w:rPr>
          <w:rFonts w:cs="Calibri"/>
          <w:color w:val="auto"/>
        </w:rPr>
        <w:lastRenderedPageBreak/>
        <w:t xml:space="preserve">тайне), включая служебную переписку в электронном виде, необходимые </w:t>
      </w:r>
      <w:r w:rsidR="00142700" w:rsidRPr="00C43906">
        <w:rPr>
          <w:rFonts w:cs="Calibri"/>
          <w:color w:val="auto"/>
        </w:rPr>
        <w:t>Департаменту</w:t>
      </w:r>
      <w:r w:rsidRPr="00C43906">
        <w:rPr>
          <w:rFonts w:cs="Calibri"/>
          <w:color w:val="auto"/>
        </w:rPr>
        <w:t xml:space="preserve"> в соответствии с возложенными на не</w:t>
      </w:r>
      <w:r w:rsidR="00FD2525" w:rsidRPr="00C43906">
        <w:rPr>
          <w:rFonts w:cs="Calibri"/>
          <w:color w:val="auto"/>
        </w:rPr>
        <w:t>го</w:t>
      </w:r>
      <w:r w:rsidRPr="00C43906">
        <w:rPr>
          <w:rFonts w:cs="Calibri"/>
          <w:color w:val="auto"/>
        </w:rPr>
        <w:t xml:space="preserve"> полномочиями;</w:t>
      </w:r>
    </w:p>
    <w:p w:rsidR="00123218" w:rsidRPr="00C43906" w:rsidRDefault="00123218" w:rsidP="00123218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получать необходимые для проведения проверки объяснения в письменной форме, в форме электронного документа и (или) устной форме по предмету проверки (в том числе от лиц, осуществляющих действия (функции) по размещению заказов), осуществлять аудиозапись объяснений, а также фото- и видеосъемку с обязательным уведомлением об этом опрашиваемого лица;</w:t>
      </w:r>
    </w:p>
    <w:p w:rsidR="00123218" w:rsidRPr="00C43906" w:rsidRDefault="00123218" w:rsidP="00123218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</w:rPr>
        <w:t xml:space="preserve">- </w:t>
      </w:r>
      <w:r w:rsidRPr="00C43906">
        <w:rPr>
          <w:rFonts w:cs="Calibri"/>
          <w:color w:val="auto"/>
          <w:szCs w:val="28"/>
        </w:rPr>
        <w:t>в случае если для осуществления проверки членам инспекции требуются специальные знания, запрашивать мнение специалистов и (или) экспертов.</w:t>
      </w:r>
    </w:p>
    <w:p w:rsidR="00123218" w:rsidRPr="00C43906" w:rsidRDefault="00022822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color w:val="auto"/>
          <w:szCs w:val="28"/>
        </w:rPr>
        <w:t>Должностные лица</w:t>
      </w:r>
      <w:r w:rsidR="00717B50" w:rsidRPr="00C43906">
        <w:rPr>
          <w:color w:val="auto"/>
          <w:szCs w:val="28"/>
        </w:rPr>
        <w:t xml:space="preserve">Департамента </w:t>
      </w:r>
      <w:r w:rsidR="00123218" w:rsidRPr="00C43906">
        <w:rPr>
          <w:color w:val="auto"/>
          <w:szCs w:val="28"/>
        </w:rPr>
        <w:t xml:space="preserve">при проведении проверок обязаны: </w:t>
      </w:r>
    </w:p>
    <w:p w:rsidR="00123218" w:rsidRPr="00C43906" w:rsidRDefault="00123218" w:rsidP="0012321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 xml:space="preserve">- осуществлять проверки с соблюдением требований законодательства о размещении заказов в строгом соответствии с установленными периодом и сроками; </w:t>
      </w:r>
    </w:p>
    <w:p w:rsidR="00123218" w:rsidRPr="00C43906" w:rsidRDefault="00123218" w:rsidP="0012321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 xml:space="preserve">- использовать полученные при проведении проверок данные только для выполнения должностных функций; </w:t>
      </w:r>
    </w:p>
    <w:p w:rsidR="00123218" w:rsidRPr="00C43906" w:rsidRDefault="00123218" w:rsidP="0012321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 xml:space="preserve">- не разглашать информацию, составляющую государственную, коммерческую, служебную, иную охраняемую законом тайну, полученную в ходе проведения проверок. </w:t>
      </w:r>
    </w:p>
    <w:p w:rsidR="00C52BDC" w:rsidRPr="00C43906" w:rsidRDefault="00C52BDC">
      <w:pPr>
        <w:spacing w:after="0" w:line="100" w:lineRule="atLeast"/>
        <w:ind w:firstLine="540"/>
        <w:jc w:val="both"/>
        <w:rPr>
          <w:color w:val="auto"/>
        </w:rPr>
      </w:pPr>
    </w:p>
    <w:p w:rsidR="00C52BDC" w:rsidRPr="00C43906" w:rsidRDefault="00C52BDC" w:rsidP="00022822">
      <w:pPr>
        <w:pStyle w:val="Default"/>
        <w:jc w:val="center"/>
        <w:rPr>
          <w:bCs/>
          <w:color w:val="auto"/>
          <w:sz w:val="28"/>
          <w:szCs w:val="28"/>
        </w:rPr>
      </w:pPr>
      <w:r w:rsidRPr="00C43906">
        <w:rPr>
          <w:bCs/>
          <w:color w:val="auto"/>
          <w:sz w:val="28"/>
          <w:szCs w:val="28"/>
        </w:rPr>
        <w:t xml:space="preserve">Права и обязанности </w:t>
      </w:r>
      <w:r w:rsidR="00022822" w:rsidRPr="00C43906">
        <w:rPr>
          <w:bCs/>
          <w:color w:val="auto"/>
          <w:sz w:val="28"/>
          <w:szCs w:val="28"/>
        </w:rPr>
        <w:t>должностных лиц субъекта проверки</w:t>
      </w:r>
    </w:p>
    <w:p w:rsidR="00123218" w:rsidRPr="00C43906" w:rsidRDefault="00123218" w:rsidP="00C52BDC">
      <w:pPr>
        <w:pStyle w:val="Default"/>
        <w:jc w:val="center"/>
        <w:rPr>
          <w:color w:val="auto"/>
          <w:sz w:val="28"/>
          <w:szCs w:val="28"/>
        </w:rPr>
      </w:pPr>
    </w:p>
    <w:p w:rsidR="003E60A6" w:rsidRPr="00C43906" w:rsidRDefault="003E60A6" w:rsidP="00204F7B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color w:val="auto"/>
          <w:szCs w:val="28"/>
        </w:rPr>
        <w:t xml:space="preserve">Во время проведения проверки руководитель, иное должностное лицо или уполномоченный представитель субъекта проверки имеют право: </w:t>
      </w:r>
    </w:p>
    <w:p w:rsidR="003E60A6" w:rsidRPr="00C43906" w:rsidRDefault="003E60A6" w:rsidP="00501FE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 xml:space="preserve">- непосредственно присутствовать при проведении проверки, давать объяснения по вопросам, относящимся к предмету плановой или внеплановой проверки; </w:t>
      </w:r>
    </w:p>
    <w:p w:rsidR="003E60A6" w:rsidRPr="00C43906" w:rsidRDefault="003E60A6" w:rsidP="00501FE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 xml:space="preserve">-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инспекции; </w:t>
      </w:r>
    </w:p>
    <w:p w:rsidR="003E60A6" w:rsidRPr="00C43906" w:rsidRDefault="003E60A6" w:rsidP="00501FE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43906">
        <w:rPr>
          <w:color w:val="auto"/>
          <w:sz w:val="28"/>
          <w:szCs w:val="28"/>
        </w:rPr>
        <w:t>- обжаловать действия (бездействие) инспекции, повлекшие за собой нарушение прав субъекта проверки при проведении проверки, в досудебном или судебном порядке в соответствии с законодательством Российской Федерации</w:t>
      </w:r>
      <w:r w:rsidR="00FD2525" w:rsidRPr="00C43906">
        <w:rPr>
          <w:color w:val="auto"/>
          <w:sz w:val="28"/>
          <w:szCs w:val="28"/>
        </w:rPr>
        <w:t>;</w:t>
      </w:r>
    </w:p>
    <w:p w:rsidR="003E60A6" w:rsidRPr="00C43906" w:rsidRDefault="00FD2525" w:rsidP="003E60A6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 xml:space="preserve">- </w:t>
      </w:r>
      <w:r w:rsidR="003E60A6" w:rsidRPr="00C43906">
        <w:rPr>
          <w:rFonts w:cs="Calibri"/>
          <w:color w:val="auto"/>
        </w:rPr>
        <w:t>переда</w:t>
      </w:r>
      <w:r w:rsidRPr="00C43906">
        <w:rPr>
          <w:rFonts w:cs="Calibri"/>
          <w:color w:val="auto"/>
        </w:rPr>
        <w:t>вать</w:t>
      </w:r>
      <w:r w:rsidR="003E60A6" w:rsidRPr="00C43906">
        <w:rPr>
          <w:rFonts w:cs="Calibri"/>
          <w:color w:val="auto"/>
        </w:rPr>
        <w:t xml:space="preserve"> запрашиваемы</w:t>
      </w:r>
      <w:r w:rsidRPr="00C43906">
        <w:rPr>
          <w:rFonts w:cs="Calibri"/>
          <w:color w:val="auto"/>
        </w:rPr>
        <w:t>е</w:t>
      </w:r>
      <w:r w:rsidR="003E60A6" w:rsidRPr="00C43906">
        <w:rPr>
          <w:rFonts w:cs="Calibri"/>
          <w:color w:val="auto"/>
        </w:rPr>
        <w:t xml:space="preserve"> документ</w:t>
      </w:r>
      <w:r w:rsidRPr="00C43906">
        <w:rPr>
          <w:rFonts w:cs="Calibri"/>
          <w:color w:val="auto"/>
        </w:rPr>
        <w:t>ы</w:t>
      </w:r>
      <w:r w:rsidR="003E60A6" w:rsidRPr="00C43906">
        <w:rPr>
          <w:rFonts w:cs="Calibri"/>
          <w:color w:val="auto"/>
        </w:rPr>
        <w:t xml:space="preserve"> и сведени</w:t>
      </w:r>
      <w:r w:rsidRPr="00C43906">
        <w:rPr>
          <w:rFonts w:cs="Calibri"/>
          <w:color w:val="auto"/>
        </w:rPr>
        <w:t xml:space="preserve">я </w:t>
      </w:r>
      <w:r w:rsidR="003E60A6" w:rsidRPr="00C43906">
        <w:rPr>
          <w:rFonts w:cs="Calibri"/>
          <w:color w:val="auto"/>
        </w:rPr>
        <w:t>на основании акта приема-передачи документов и сведений.</w:t>
      </w:r>
    </w:p>
    <w:p w:rsidR="002714B6" w:rsidRPr="00C43906" w:rsidRDefault="00123218" w:rsidP="00204F7B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Во время проведения проверки лица, действия (бездействие) которых проверяются, обязаны:</w:t>
      </w:r>
    </w:p>
    <w:p w:rsidR="002714B6" w:rsidRPr="00C43906" w:rsidRDefault="002714B6" w:rsidP="002714B6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не препятствовать проведению проверки, в том числе обеспечивать право беспрепятственного доступа членов инспекции на территорию, в помещения с учетом требований законодательства Российской Федерации о защите государственной тайны;</w:t>
      </w:r>
    </w:p>
    <w:p w:rsidR="002714B6" w:rsidRPr="00C43906" w:rsidRDefault="002714B6" w:rsidP="002714B6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по пис</w:t>
      </w:r>
      <w:r w:rsidR="005510EE" w:rsidRPr="00C43906">
        <w:rPr>
          <w:rFonts w:cs="Calibri"/>
          <w:color w:val="auto"/>
        </w:rPr>
        <w:t xml:space="preserve">ьменному запросу инспекции </w:t>
      </w:r>
      <w:r w:rsidRPr="00C43906">
        <w:rPr>
          <w:rFonts w:cs="Calibri"/>
          <w:color w:val="auto"/>
        </w:rPr>
        <w:t xml:space="preserve">представлять в установленные в запросе сроки необходимые для проведения проверки оригиналы </w:t>
      </w:r>
      <w:r w:rsidR="005B72F9" w:rsidRPr="00C43906">
        <w:rPr>
          <w:rFonts w:cs="Calibri"/>
          <w:color w:val="auto"/>
        </w:rPr>
        <w:t xml:space="preserve">или </w:t>
      </w:r>
      <w:r w:rsidRPr="00C43906">
        <w:rPr>
          <w:rFonts w:cs="Calibri"/>
          <w:color w:val="auto"/>
        </w:rPr>
        <w:t>копии документови сведений</w:t>
      </w:r>
      <w:r w:rsidR="00771FE1" w:rsidRPr="00C43906">
        <w:rPr>
          <w:rFonts w:cs="Calibri"/>
          <w:color w:val="auto"/>
        </w:rPr>
        <w:t>,</w:t>
      </w:r>
      <w:r w:rsidR="00D95569" w:rsidRPr="00C43906">
        <w:rPr>
          <w:rFonts w:cs="Calibri"/>
          <w:color w:val="auto"/>
        </w:rPr>
        <w:t xml:space="preserve">заверенные уполномоченными лицами субъекта проверки </w:t>
      </w:r>
      <w:r w:rsidRPr="00C43906">
        <w:rPr>
          <w:rFonts w:cs="Calibri"/>
          <w:color w:val="auto"/>
        </w:rPr>
        <w:t xml:space="preserve">(в том числе составляющих коммерческую, служебную, иную охраняемую законом тайну, а также информацию, составляющую государственную тайну при </w:t>
      </w:r>
      <w:r w:rsidRPr="00C43906">
        <w:rPr>
          <w:rFonts w:cs="Calibri"/>
          <w:color w:val="auto"/>
        </w:rPr>
        <w:lastRenderedPageBreak/>
        <w:t>наличии у членов инспекции соответствующей формы допуска к государственной тайне), включая служебную переписку в электронном виде, необходимых Департаменту в соответствии с возложенными на него полномочиями</w:t>
      </w:r>
      <w:r w:rsidR="003E60A6" w:rsidRPr="00C43906">
        <w:rPr>
          <w:rFonts w:cs="Calibri"/>
          <w:color w:val="auto"/>
        </w:rPr>
        <w:t>;</w:t>
      </w:r>
    </w:p>
    <w:p w:rsidR="003E60A6" w:rsidRPr="00C43906" w:rsidRDefault="003E60A6" w:rsidP="003E60A6">
      <w:pPr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обеспечивать необходимые условия для работы инспекции, в том числе предоставлять помещения для работы, оргтехнику, средства связи (за исключением мобильной связи) и иные необходимые для проведения проверки средства и оборудование, указанные в уведомлении о проведении проверки.</w:t>
      </w:r>
    </w:p>
    <w:p w:rsidR="00C52BDC" w:rsidRPr="00C43906" w:rsidRDefault="00C52BDC">
      <w:pPr>
        <w:spacing w:after="0" w:line="100" w:lineRule="atLeast"/>
        <w:ind w:firstLine="540"/>
        <w:jc w:val="both"/>
        <w:rPr>
          <w:color w:val="auto"/>
        </w:rPr>
      </w:pP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Результат исполнения государственной функции</w:t>
      </w:r>
    </w:p>
    <w:p w:rsidR="00BD7A89" w:rsidRPr="00C43906" w:rsidRDefault="00BD7A89">
      <w:pPr>
        <w:spacing w:after="0" w:line="100" w:lineRule="atLeast"/>
        <w:jc w:val="center"/>
        <w:rPr>
          <w:color w:val="auto"/>
        </w:rPr>
      </w:pP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Конечным результатом исполнения государственной функции является выявление факта (отсутствие факта) нарушения.</w:t>
      </w:r>
    </w:p>
    <w:p w:rsidR="00BD7A89" w:rsidRPr="00473186" w:rsidRDefault="00BD7A89" w:rsidP="00473186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 результатам исполнения государственной функции</w:t>
      </w:r>
      <w:r w:rsidR="00501FE1" w:rsidRPr="00C43906">
        <w:rPr>
          <w:rFonts w:cs="Calibri"/>
          <w:color w:val="auto"/>
          <w:szCs w:val="28"/>
        </w:rPr>
        <w:t xml:space="preserve"> при отсутствии нарушений составля</w:t>
      </w:r>
      <w:r w:rsidR="00473186">
        <w:rPr>
          <w:rFonts w:cs="Calibri"/>
          <w:color w:val="auto"/>
          <w:szCs w:val="28"/>
        </w:rPr>
        <w:t xml:space="preserve">ется </w:t>
      </w:r>
      <w:r w:rsidR="00501FE1" w:rsidRPr="00473186">
        <w:rPr>
          <w:rFonts w:cs="Calibri"/>
          <w:color w:val="auto"/>
          <w:szCs w:val="28"/>
        </w:rPr>
        <w:t>акт проверки</w:t>
      </w:r>
      <w:r w:rsidR="00FA4497" w:rsidRPr="00473186">
        <w:rPr>
          <w:rFonts w:cs="Calibri"/>
          <w:color w:val="auto"/>
          <w:szCs w:val="28"/>
        </w:rPr>
        <w:t>.</w:t>
      </w:r>
    </w:p>
    <w:p w:rsidR="00501FE1" w:rsidRPr="00C43906" w:rsidRDefault="00501FE1" w:rsidP="00501FE1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 результатам исполнения государственной функции в случае наличия выявленных нарушений составля</w:t>
      </w:r>
      <w:r w:rsidR="00130E9E" w:rsidRPr="00C43906">
        <w:rPr>
          <w:rFonts w:cs="Calibri"/>
          <w:color w:val="auto"/>
          <w:szCs w:val="28"/>
        </w:rPr>
        <w:t>ю</w:t>
      </w:r>
      <w:r w:rsidRPr="00C43906">
        <w:rPr>
          <w:rFonts w:cs="Calibri"/>
          <w:color w:val="auto"/>
          <w:szCs w:val="28"/>
        </w:rPr>
        <w:t>тся:</w:t>
      </w:r>
    </w:p>
    <w:p w:rsidR="004F30EE" w:rsidRPr="00C43906" w:rsidRDefault="000D35EF" w:rsidP="004F30EE">
      <w:pPr>
        <w:pStyle w:val="af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решение</w:t>
      </w:r>
      <w:r w:rsidR="00CD5F10" w:rsidRPr="00C43906">
        <w:rPr>
          <w:color w:val="auto"/>
        </w:rPr>
        <w:t xml:space="preserve"> инспекции</w:t>
      </w:r>
      <w:r w:rsidR="00142700" w:rsidRPr="00C43906">
        <w:rPr>
          <w:color w:val="auto"/>
        </w:rPr>
        <w:t>, предписание по первому этапу</w:t>
      </w:r>
      <w:r w:rsidR="00130E9E" w:rsidRPr="00C43906">
        <w:rPr>
          <w:color w:val="auto"/>
        </w:rPr>
        <w:t>проверки</w:t>
      </w:r>
      <w:r w:rsidRPr="00C43906">
        <w:rPr>
          <w:color w:val="auto"/>
        </w:rPr>
        <w:t xml:space="preserve"> о наличии в действиях (бездействии) проверяемых лиц нарушений законо</w:t>
      </w:r>
      <w:r w:rsidR="00501FE1" w:rsidRPr="00C43906">
        <w:rPr>
          <w:color w:val="auto"/>
        </w:rPr>
        <w:t>дательства о размещении заказов;</w:t>
      </w:r>
    </w:p>
    <w:p w:rsidR="004F30EE" w:rsidRPr="00C43906" w:rsidRDefault="00BD7A89" w:rsidP="004F30EE">
      <w:pPr>
        <w:pStyle w:val="af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акт проверки;</w:t>
      </w:r>
    </w:p>
    <w:p w:rsidR="00DA0DD1" w:rsidRPr="00C43906" w:rsidRDefault="00BD7A89" w:rsidP="004F30EE">
      <w:pPr>
        <w:pStyle w:val="af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предписание об устранении нарушений законодательства</w:t>
      </w:r>
      <w:r w:rsidR="0041093C">
        <w:rPr>
          <w:rFonts w:cs="Calibri"/>
          <w:color w:val="auto"/>
          <w:szCs w:val="28"/>
        </w:rPr>
        <w:t xml:space="preserve"> по второму этапу</w:t>
      </w:r>
      <w:r w:rsidR="00BB2415" w:rsidRPr="00C43906">
        <w:rPr>
          <w:rFonts w:cs="Calibri"/>
          <w:color w:val="auto"/>
          <w:szCs w:val="28"/>
        </w:rPr>
        <w:t>.</w:t>
      </w:r>
    </w:p>
    <w:p w:rsidR="0010408B" w:rsidRPr="00C43906" w:rsidRDefault="0010408B" w:rsidP="00967556">
      <w:pPr>
        <w:spacing w:after="0" w:line="100" w:lineRule="atLeast"/>
        <w:rPr>
          <w:color w:val="auto"/>
        </w:rPr>
      </w:pP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Глава 2. ТРЕБОВАНИЯ К ПОРЯДКУ ИСПОЛНЕНИЯ</w:t>
      </w: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ГОСУДАРСТВЕННОЙ ФУНКЦИИ</w:t>
      </w:r>
    </w:p>
    <w:p w:rsidR="00BD7A89" w:rsidRPr="001921DE" w:rsidRDefault="00BD7A89">
      <w:pPr>
        <w:spacing w:after="0" w:line="100" w:lineRule="atLeast"/>
        <w:jc w:val="center"/>
        <w:rPr>
          <w:color w:val="auto"/>
          <w:sz w:val="10"/>
          <w:szCs w:val="10"/>
        </w:rPr>
      </w:pP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Порядок информирования</w:t>
      </w: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о правилах исполнения государственной функции</w:t>
      </w:r>
    </w:p>
    <w:p w:rsidR="00BD7A89" w:rsidRPr="001921DE" w:rsidRDefault="00BD7A89">
      <w:pPr>
        <w:spacing w:after="0" w:line="100" w:lineRule="atLeast"/>
        <w:jc w:val="center"/>
        <w:rPr>
          <w:color w:val="auto"/>
          <w:sz w:val="10"/>
          <w:szCs w:val="10"/>
        </w:rPr>
      </w:pPr>
    </w:p>
    <w:p w:rsidR="004761C2" w:rsidRPr="00C43906" w:rsidRDefault="004761C2" w:rsidP="004761C2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>Сведения об исполнении государственной функции предоставляются:</w:t>
      </w:r>
    </w:p>
    <w:p w:rsidR="004761C2" w:rsidRPr="00C43906" w:rsidRDefault="004761C2" w:rsidP="004761C2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>- при личном обращении заинтересованных лиц в департамент финансового контроля Костромской области;</w:t>
      </w:r>
    </w:p>
    <w:p w:rsidR="004761C2" w:rsidRPr="00C43906" w:rsidRDefault="004761C2" w:rsidP="004761C2">
      <w:pPr>
        <w:pStyle w:val="af3"/>
        <w:autoSpaceDE w:val="0"/>
        <w:autoSpaceDN w:val="0"/>
        <w:adjustRightInd w:val="0"/>
        <w:spacing w:after="0" w:line="240" w:lineRule="auto"/>
        <w:ind w:left="0" w:firstLine="928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по телефону;</w:t>
      </w:r>
    </w:p>
    <w:p w:rsidR="004761C2" w:rsidRPr="00C43906" w:rsidRDefault="004761C2" w:rsidP="004761C2">
      <w:pPr>
        <w:pStyle w:val="af3"/>
        <w:autoSpaceDE w:val="0"/>
        <w:autoSpaceDN w:val="0"/>
        <w:adjustRightInd w:val="0"/>
        <w:spacing w:after="0" w:line="240" w:lineRule="auto"/>
        <w:ind w:left="0" w:firstLine="928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>- при письменном обращении, поступившем с использованием почтовой связи, посредством электронных средств связи или по факсу;</w:t>
      </w:r>
    </w:p>
    <w:p w:rsidR="00993597" w:rsidRPr="00D4709A" w:rsidRDefault="00993597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>Департамент находится по адресу: 156026, г</w:t>
      </w:r>
      <w:r w:rsidR="00A73EB6">
        <w:rPr>
          <w:color w:val="auto"/>
          <w:szCs w:val="28"/>
        </w:rPr>
        <w:t>ород</w:t>
      </w:r>
      <w:r w:rsidRPr="00C43906">
        <w:rPr>
          <w:color w:val="auto"/>
          <w:szCs w:val="28"/>
        </w:rPr>
        <w:t xml:space="preserve"> Кострома, ул</w:t>
      </w:r>
      <w:r w:rsidR="00A73EB6">
        <w:rPr>
          <w:color w:val="auto"/>
          <w:szCs w:val="28"/>
        </w:rPr>
        <w:t>ица</w:t>
      </w:r>
      <w:r w:rsidRPr="00C43906">
        <w:rPr>
          <w:color w:val="auto"/>
          <w:szCs w:val="28"/>
        </w:rPr>
        <w:t xml:space="preserve"> Советская, </w:t>
      </w:r>
      <w:r w:rsidR="00A73EB6">
        <w:rPr>
          <w:color w:val="auto"/>
          <w:szCs w:val="28"/>
        </w:rPr>
        <w:t xml:space="preserve">дом </w:t>
      </w:r>
      <w:r w:rsidRPr="00C43906">
        <w:rPr>
          <w:color w:val="auto"/>
          <w:szCs w:val="28"/>
        </w:rPr>
        <w:t xml:space="preserve">122. </w:t>
      </w:r>
    </w:p>
    <w:p w:rsidR="00D4709A" w:rsidRPr="001D4C2C" w:rsidRDefault="001D4C2C" w:rsidP="00373B60">
      <w:pPr>
        <w:pStyle w:val="15"/>
        <w:spacing w:after="0" w:line="100" w:lineRule="atLeast"/>
        <w:jc w:val="both"/>
        <w:rPr>
          <w:rFonts w:cs="Calibri"/>
          <w:color w:val="auto"/>
          <w:szCs w:val="28"/>
        </w:rPr>
      </w:pPr>
      <w:r w:rsidRPr="001D4C2C">
        <w:rPr>
          <w:color w:val="auto"/>
          <w:szCs w:val="28"/>
        </w:rPr>
        <w:t>Контактная информация Департамента:</w:t>
      </w:r>
    </w:p>
    <w:p w:rsidR="00071306" w:rsidRPr="001921DE" w:rsidRDefault="00071306" w:rsidP="00071306">
      <w:pPr>
        <w:pStyle w:val="15"/>
        <w:spacing w:after="0" w:line="100" w:lineRule="atLeast"/>
        <w:ind w:left="709"/>
        <w:jc w:val="both"/>
        <w:rPr>
          <w:rFonts w:cs="Calibri"/>
          <w:color w:val="auto"/>
          <w:sz w:val="10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98"/>
        <w:gridCol w:w="2941"/>
      </w:tblGrid>
      <w:tr w:rsidR="00C43906" w:rsidRPr="00C43906" w:rsidTr="001027F8">
        <w:trPr>
          <w:cantSplit/>
          <w:trHeight w:val="240"/>
        </w:trPr>
        <w:tc>
          <w:tcPr>
            <w:tcW w:w="6698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Электронный адрес Департамента</w:t>
            </w:r>
          </w:p>
        </w:tc>
        <w:tc>
          <w:tcPr>
            <w:tcW w:w="2941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dfk</w:t>
            </w: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43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kos</w:t>
            </w: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obl</w:t>
            </w: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3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kmtn</w:t>
            </w: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3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C43906" w:rsidRPr="00C43906" w:rsidTr="001027F8">
        <w:trPr>
          <w:cantSplit/>
          <w:trHeight w:val="240"/>
        </w:trPr>
        <w:tc>
          <w:tcPr>
            <w:tcW w:w="6698" w:type="dxa"/>
          </w:tcPr>
          <w:p w:rsidR="00993597" w:rsidRPr="00C43906" w:rsidRDefault="00993597" w:rsidP="00204F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Телефон/факс приёмной Департамента</w:t>
            </w:r>
            <w:r w:rsidR="00204F7B" w:rsidRPr="00C43906">
              <w:rPr>
                <w:rFonts w:ascii="Times New Roman" w:hAnsi="Times New Roman" w:cs="Times New Roman"/>
                <w:sz w:val="28"/>
                <w:szCs w:val="28"/>
              </w:rPr>
              <w:t xml:space="preserve"> (директор Департамента, заместитель директора Департамента)</w:t>
            </w:r>
          </w:p>
        </w:tc>
        <w:tc>
          <w:tcPr>
            <w:tcW w:w="2941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32-71-14</w:t>
            </w:r>
          </w:p>
        </w:tc>
      </w:tr>
      <w:tr w:rsidR="00C43906" w:rsidRPr="00C43906" w:rsidTr="001027F8">
        <w:trPr>
          <w:cantSplit/>
          <w:trHeight w:val="240"/>
        </w:trPr>
        <w:tc>
          <w:tcPr>
            <w:tcW w:w="6698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в социальной сфере, внебюджетных фондов и органов управления</w:t>
            </w:r>
          </w:p>
        </w:tc>
        <w:tc>
          <w:tcPr>
            <w:tcW w:w="2941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42-10-04</w:t>
            </w:r>
          </w:p>
        </w:tc>
      </w:tr>
      <w:tr w:rsidR="00C43906" w:rsidRPr="00C43906" w:rsidTr="001027F8">
        <w:trPr>
          <w:cantSplit/>
          <w:trHeight w:val="240"/>
        </w:trPr>
        <w:tc>
          <w:tcPr>
            <w:tcW w:w="6698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в отраслях экономики</w:t>
            </w:r>
          </w:p>
        </w:tc>
        <w:tc>
          <w:tcPr>
            <w:tcW w:w="2941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42-37-12</w:t>
            </w:r>
          </w:p>
        </w:tc>
      </w:tr>
      <w:tr w:rsidR="00C43906" w:rsidRPr="00C43906" w:rsidTr="001027F8">
        <w:trPr>
          <w:cantSplit/>
          <w:trHeight w:val="240"/>
        </w:trPr>
        <w:tc>
          <w:tcPr>
            <w:tcW w:w="6698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отдела проверок государственных (муниципальных) заказов</w:t>
            </w:r>
          </w:p>
        </w:tc>
        <w:tc>
          <w:tcPr>
            <w:tcW w:w="2941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42-10-03</w:t>
            </w:r>
          </w:p>
        </w:tc>
      </w:tr>
      <w:tr w:rsidR="00C43906" w:rsidRPr="00C43906" w:rsidTr="001027F8">
        <w:trPr>
          <w:cantSplit/>
          <w:trHeight w:val="240"/>
        </w:trPr>
        <w:tc>
          <w:tcPr>
            <w:tcW w:w="6698" w:type="dxa"/>
          </w:tcPr>
          <w:p w:rsidR="00993597" w:rsidRPr="00C43906" w:rsidRDefault="00993597" w:rsidP="00373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организационно- правового и финансового обеспечения</w:t>
            </w:r>
            <w:r w:rsidR="00373B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10A3" w:rsidRPr="00C43906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бухгалтер</w:t>
            </w:r>
          </w:p>
        </w:tc>
        <w:tc>
          <w:tcPr>
            <w:tcW w:w="2941" w:type="dxa"/>
          </w:tcPr>
          <w:p w:rsidR="00993597" w:rsidRPr="00C43906" w:rsidRDefault="00993597" w:rsidP="004A7B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32-44-13</w:t>
            </w:r>
          </w:p>
        </w:tc>
      </w:tr>
    </w:tbl>
    <w:p w:rsidR="00B54646" w:rsidRDefault="00B54646" w:rsidP="00B546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646" w:rsidRPr="00C43906" w:rsidRDefault="00B54646" w:rsidP="00B546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43906">
        <w:rPr>
          <w:rFonts w:ascii="Times New Roman" w:hAnsi="Times New Roman" w:cs="Times New Roman"/>
          <w:sz w:val="28"/>
          <w:szCs w:val="28"/>
        </w:rPr>
        <w:t>Часы работы Департамента:</w:t>
      </w:r>
    </w:p>
    <w:p w:rsidR="00B54646" w:rsidRPr="001921DE" w:rsidRDefault="00B54646" w:rsidP="00B54646">
      <w:pPr>
        <w:pStyle w:val="ConsPlusNormal"/>
        <w:widowControl/>
        <w:ind w:firstLine="0"/>
        <w:jc w:val="both"/>
        <w:rPr>
          <w:sz w:val="10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98"/>
        <w:gridCol w:w="2941"/>
      </w:tblGrid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09.00 - 18.00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09.00 - 18.00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09.00 - 18.00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09.00 - 18.00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09.00 - 18.00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B54646" w:rsidRPr="00C43906" w:rsidTr="001027F8">
        <w:trPr>
          <w:cantSplit/>
          <w:trHeight w:val="240"/>
        </w:trPr>
        <w:tc>
          <w:tcPr>
            <w:tcW w:w="6698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2941" w:type="dxa"/>
          </w:tcPr>
          <w:p w:rsidR="00B54646" w:rsidRPr="00C43906" w:rsidRDefault="00B54646" w:rsidP="00960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906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B54646" w:rsidRPr="00B54646" w:rsidRDefault="00B54646" w:rsidP="00B54646">
      <w:pPr>
        <w:pStyle w:val="15"/>
        <w:spacing w:after="0" w:line="100" w:lineRule="atLeast"/>
        <w:jc w:val="both"/>
        <w:rPr>
          <w:rFonts w:cs="Calibri"/>
          <w:color w:val="auto"/>
          <w:szCs w:val="28"/>
        </w:rPr>
      </w:pPr>
    </w:p>
    <w:p w:rsidR="00C02130" w:rsidRPr="00C43906" w:rsidRDefault="00C02130" w:rsidP="0062323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  <w:szCs w:val="28"/>
        </w:rPr>
        <w:t xml:space="preserve">Департамент осуществляет публичное информирование об исполнении государственной функции посредством размещения информации на официальном сайте </w:t>
      </w:r>
      <w:r w:rsidR="0062323A" w:rsidRPr="00C43906">
        <w:rPr>
          <w:color w:val="auto"/>
          <w:szCs w:val="28"/>
        </w:rPr>
        <w:t>д</w:t>
      </w:r>
      <w:r w:rsidRPr="00C43906">
        <w:rPr>
          <w:color w:val="auto"/>
          <w:szCs w:val="28"/>
        </w:rPr>
        <w:t xml:space="preserve">епартамента финансового контроля Костромской области </w:t>
      </w:r>
      <w:hyperlink r:id="rId8" w:history="1">
        <w:r w:rsidR="0062323A" w:rsidRPr="00C43906">
          <w:rPr>
            <w:rStyle w:val="a5"/>
            <w:color w:val="auto"/>
            <w:szCs w:val="28"/>
            <w:lang w:val="en-US" w:eastAsia="ar-SA" w:bidi="ar-SA"/>
          </w:rPr>
          <w:t>www</w:t>
        </w:r>
        <w:r w:rsidR="0062323A" w:rsidRPr="00C43906">
          <w:rPr>
            <w:rStyle w:val="a5"/>
            <w:color w:val="auto"/>
            <w:szCs w:val="28"/>
            <w:lang w:eastAsia="ar-SA" w:bidi="ar-SA"/>
          </w:rPr>
          <w:t>.</w:t>
        </w:r>
        <w:r w:rsidR="0062323A" w:rsidRPr="00C43906">
          <w:rPr>
            <w:rStyle w:val="a5"/>
            <w:color w:val="auto"/>
            <w:szCs w:val="28"/>
            <w:lang w:val="en-US" w:eastAsia="ar-SA" w:bidi="ar-SA"/>
          </w:rPr>
          <w:t>dfk</w:t>
        </w:r>
        <w:r w:rsidR="0062323A" w:rsidRPr="00C43906">
          <w:rPr>
            <w:rStyle w:val="a5"/>
            <w:color w:val="auto"/>
            <w:szCs w:val="28"/>
            <w:lang w:eastAsia="ar-SA" w:bidi="ar-SA"/>
          </w:rPr>
          <w:t>.</w:t>
        </w:r>
        <w:r w:rsidR="0062323A" w:rsidRPr="00C43906">
          <w:rPr>
            <w:rStyle w:val="a5"/>
            <w:color w:val="auto"/>
            <w:szCs w:val="28"/>
            <w:lang w:val="en-US" w:eastAsia="ar-SA" w:bidi="ar-SA"/>
          </w:rPr>
          <w:t>adm</w:t>
        </w:r>
        <w:r w:rsidR="0062323A" w:rsidRPr="00C43906">
          <w:rPr>
            <w:rStyle w:val="a5"/>
            <w:color w:val="auto"/>
            <w:szCs w:val="28"/>
            <w:lang w:eastAsia="ar-SA" w:bidi="ar-SA"/>
          </w:rPr>
          <w:t>44.</w:t>
        </w:r>
        <w:r w:rsidR="0062323A" w:rsidRPr="00C43906">
          <w:rPr>
            <w:rStyle w:val="a5"/>
            <w:color w:val="auto"/>
            <w:szCs w:val="28"/>
            <w:lang w:val="en-US" w:eastAsia="ar-SA" w:bidi="ar-SA"/>
          </w:rPr>
          <w:t>ru</w:t>
        </w:r>
      </w:hyperlink>
      <w:r w:rsidR="0062323A" w:rsidRPr="00C43906">
        <w:rPr>
          <w:color w:val="auto"/>
          <w:szCs w:val="28"/>
        </w:rPr>
        <w:t xml:space="preserve"> (далее - сайт Департамента)</w:t>
      </w:r>
      <w:r w:rsidRPr="00C43906">
        <w:rPr>
          <w:color w:val="auto"/>
          <w:szCs w:val="28"/>
        </w:rPr>
        <w:t xml:space="preserve"> и на информационных стендах, расположенных в помещениях здания </w:t>
      </w:r>
      <w:r w:rsidR="0062323A" w:rsidRPr="00C43906">
        <w:rPr>
          <w:color w:val="auto"/>
          <w:szCs w:val="28"/>
        </w:rPr>
        <w:t>Департамента.</w:t>
      </w:r>
    </w:p>
    <w:p w:rsidR="009847D1" w:rsidRPr="00C43906" w:rsidRDefault="00BD7A89" w:rsidP="009847D1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На Интернет-сайте </w:t>
      </w:r>
      <w:r w:rsidR="00D60DA7" w:rsidRPr="00C43906">
        <w:rPr>
          <w:rFonts w:cs="Calibri"/>
          <w:color w:val="auto"/>
          <w:szCs w:val="28"/>
        </w:rPr>
        <w:t>Департамента</w:t>
      </w:r>
      <w:r w:rsidRPr="00C43906">
        <w:rPr>
          <w:rFonts w:cs="Calibri"/>
          <w:color w:val="auto"/>
          <w:szCs w:val="28"/>
        </w:rPr>
        <w:t xml:space="preserve"> размещается следующая информация:</w:t>
      </w:r>
    </w:p>
    <w:p w:rsidR="009847D1" w:rsidRPr="00C43906" w:rsidRDefault="009847D1" w:rsidP="009847D1">
      <w:pPr>
        <w:pStyle w:val="af3"/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1)</w:t>
      </w:r>
      <w:r w:rsidRPr="00C43906">
        <w:rPr>
          <w:color w:val="auto"/>
        </w:rPr>
        <w:t xml:space="preserve"> Федеральный </w:t>
      </w:r>
      <w:r w:rsidRPr="00C43906">
        <w:rPr>
          <w:color w:val="auto"/>
          <w:szCs w:val="28"/>
        </w:rPr>
        <w:t>закон</w:t>
      </w:r>
      <w:r w:rsidRPr="00C43906">
        <w:rPr>
          <w:rFonts w:cs="Calibri"/>
          <w:color w:val="auto"/>
          <w:szCs w:val="28"/>
        </w:rPr>
        <w:t xml:space="preserve"> от 21 июля 2005 года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9847D1" w:rsidRPr="00C43906" w:rsidRDefault="009847D1" w:rsidP="009847D1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2) извлечения из нормативных правовых актов Российской Федерации и Костромской области, устанавливающих порядок и условия исполнения государственной функции;</w:t>
      </w:r>
    </w:p>
    <w:p w:rsidR="009847D1" w:rsidRPr="00C43906" w:rsidRDefault="009847D1" w:rsidP="009847D1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3) </w:t>
      </w:r>
      <w:r w:rsidRPr="00C43906">
        <w:rPr>
          <w:color w:val="auto"/>
        </w:rPr>
        <w:t>план проведения плановых проверок департамент</w:t>
      </w:r>
      <w:r w:rsidR="007B71AF" w:rsidRPr="00C43906">
        <w:rPr>
          <w:color w:val="auto"/>
        </w:rPr>
        <w:t>ом</w:t>
      </w:r>
      <w:r w:rsidRPr="00C43906">
        <w:rPr>
          <w:color w:val="auto"/>
        </w:rPr>
        <w:t xml:space="preserve"> финансового контроля Костромской области </w:t>
      </w:r>
      <w:r w:rsidRPr="00C43906">
        <w:rPr>
          <w:rFonts w:cs="Calibri"/>
          <w:color w:val="auto"/>
          <w:szCs w:val="28"/>
        </w:rPr>
        <w:t>в сфере размещения заказов на поставки товаров, выполнение работ, оказание услуг для государственных и муниципальных нужд, нужд бюджетных учреждений;</w:t>
      </w:r>
    </w:p>
    <w:p w:rsidR="009847D1" w:rsidRPr="00C43906" w:rsidRDefault="009847D1" w:rsidP="009847D1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4) текст настоящего Административного регламента.</w:t>
      </w:r>
    </w:p>
    <w:p w:rsidR="00071306" w:rsidRPr="00C43906" w:rsidRDefault="00071306" w:rsidP="009847D1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На информационных стендах, расположенных в помещениях здания департамента финансового контроля Костромской области, размещается следующая информация:</w:t>
      </w:r>
    </w:p>
    <w:p w:rsidR="00071306" w:rsidRPr="00C43906" w:rsidRDefault="00071306" w:rsidP="00216945">
      <w:pPr>
        <w:pStyle w:val="af3"/>
        <w:numPr>
          <w:ilvl w:val="0"/>
          <w:numId w:val="24"/>
        </w:num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Федеральны</w:t>
      </w:r>
      <w:r w:rsidR="00CD5F10" w:rsidRPr="00C43906">
        <w:rPr>
          <w:color w:val="auto"/>
        </w:rPr>
        <w:t>й</w:t>
      </w:r>
      <w:r w:rsidRPr="00C43906">
        <w:rPr>
          <w:color w:val="auto"/>
          <w:szCs w:val="28"/>
        </w:rPr>
        <w:t>закон</w:t>
      </w:r>
      <w:r w:rsidRPr="00C43906">
        <w:rPr>
          <w:rFonts w:cs="Calibri"/>
          <w:color w:val="auto"/>
          <w:szCs w:val="28"/>
        </w:rPr>
        <w:t xml:space="preserve"> от 21 июля 2005 года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62323A" w:rsidRPr="00C43906" w:rsidRDefault="0062323A" w:rsidP="00216945">
      <w:pPr>
        <w:pStyle w:val="af3"/>
        <w:numPr>
          <w:ilvl w:val="0"/>
          <w:numId w:val="24"/>
        </w:num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план проведения плановых проверок департамент</w:t>
      </w:r>
      <w:r w:rsidR="007B71AF" w:rsidRPr="00C43906">
        <w:rPr>
          <w:color w:val="auto"/>
        </w:rPr>
        <w:t>ом</w:t>
      </w:r>
      <w:r w:rsidRPr="00C43906">
        <w:rPr>
          <w:color w:val="auto"/>
        </w:rPr>
        <w:t xml:space="preserve"> финансового контроля Костромской области </w:t>
      </w:r>
      <w:r w:rsidRPr="00C43906">
        <w:rPr>
          <w:rFonts w:cs="Calibri"/>
          <w:color w:val="auto"/>
          <w:szCs w:val="28"/>
        </w:rPr>
        <w:t>в сфере размещения заказов на поставки товаров, выполнение работ, оказание услуг для государственных и муниципальных нужд, нужд бюджетных учреждений;</w:t>
      </w:r>
    </w:p>
    <w:p w:rsidR="00071306" w:rsidRPr="00C43906" w:rsidRDefault="00071306" w:rsidP="00CD5F10">
      <w:pPr>
        <w:pStyle w:val="af3"/>
        <w:numPr>
          <w:ilvl w:val="0"/>
          <w:numId w:val="24"/>
        </w:num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auto"/>
          <w:kern w:val="0"/>
          <w:szCs w:val="28"/>
          <w:lang w:eastAsia="ru-RU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текст настоящего Административного регламента.</w:t>
      </w:r>
    </w:p>
    <w:p w:rsidR="0008235D" w:rsidRDefault="0008235D" w:rsidP="001C085E">
      <w:pPr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1C085E" w:rsidRPr="00C43906" w:rsidRDefault="001C085E" w:rsidP="001C085E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Сроки исполнения государственной функции</w:t>
      </w:r>
    </w:p>
    <w:p w:rsidR="001C085E" w:rsidRPr="00C43906" w:rsidRDefault="001C085E" w:rsidP="001C085E">
      <w:pPr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865E67" w:rsidRPr="00C43906" w:rsidRDefault="00CA6F77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  <w:szCs w:val="28"/>
        </w:rPr>
        <w:t>Общий срок исполнени</w:t>
      </w:r>
      <w:r w:rsidR="00C655B5" w:rsidRPr="00C43906">
        <w:rPr>
          <w:rFonts w:cs="Calibri"/>
          <w:color w:val="auto"/>
          <w:szCs w:val="28"/>
        </w:rPr>
        <w:t>я</w:t>
      </w:r>
      <w:r w:rsidRPr="00C43906">
        <w:rPr>
          <w:rFonts w:cs="Calibri"/>
          <w:color w:val="auto"/>
          <w:szCs w:val="28"/>
        </w:rPr>
        <w:t xml:space="preserve"> государственной функции, исчисляемый с даты</w:t>
      </w:r>
      <w:r w:rsidR="007B71AF" w:rsidRPr="00C43906">
        <w:rPr>
          <w:rFonts w:cs="Calibri"/>
          <w:color w:val="auto"/>
          <w:szCs w:val="28"/>
        </w:rPr>
        <w:t xml:space="preserve"> начала проведения проверки</w:t>
      </w:r>
      <w:r w:rsidRPr="00C43906">
        <w:rPr>
          <w:rFonts w:cs="Calibri"/>
          <w:color w:val="auto"/>
          <w:szCs w:val="28"/>
        </w:rPr>
        <w:t>, указанной в приказе о проведении проверки</w:t>
      </w:r>
      <w:r w:rsidR="00171865">
        <w:rPr>
          <w:rFonts w:cs="Calibri"/>
          <w:color w:val="auto"/>
          <w:szCs w:val="28"/>
        </w:rPr>
        <w:t>,</w:t>
      </w:r>
      <w:r w:rsidRPr="00C43906">
        <w:rPr>
          <w:rFonts w:cs="Calibri"/>
          <w:color w:val="auto"/>
          <w:szCs w:val="28"/>
        </w:rPr>
        <w:t xml:space="preserve"> не должен превышать 30 </w:t>
      </w:r>
      <w:r w:rsidR="00865E67" w:rsidRPr="00C43906">
        <w:rPr>
          <w:rFonts w:cs="Calibri"/>
          <w:color w:val="auto"/>
          <w:szCs w:val="28"/>
        </w:rPr>
        <w:t xml:space="preserve">рабочих </w:t>
      </w:r>
      <w:r w:rsidRPr="00C43906">
        <w:rPr>
          <w:rFonts w:cs="Calibri"/>
          <w:color w:val="auto"/>
          <w:szCs w:val="28"/>
        </w:rPr>
        <w:t xml:space="preserve">дней. 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 xml:space="preserve">Срок </w:t>
      </w:r>
      <w:r w:rsidR="004B6358" w:rsidRPr="00C43906">
        <w:rPr>
          <w:rFonts w:cs="Calibri"/>
          <w:color w:val="auto"/>
        </w:rPr>
        <w:t xml:space="preserve">проведения </w:t>
      </w:r>
      <w:r w:rsidRPr="00C43906">
        <w:rPr>
          <w:rFonts w:cs="Calibri"/>
          <w:color w:val="auto"/>
        </w:rPr>
        <w:t xml:space="preserve">проверки </w:t>
      </w:r>
      <w:r w:rsidR="004B6358" w:rsidRPr="00C43906">
        <w:rPr>
          <w:rFonts w:cs="Calibri"/>
          <w:color w:val="auto"/>
        </w:rPr>
        <w:t xml:space="preserve">может быть продлен </w:t>
      </w:r>
      <w:r w:rsidRPr="00C43906">
        <w:rPr>
          <w:rFonts w:cs="Calibri"/>
          <w:color w:val="auto"/>
        </w:rPr>
        <w:t xml:space="preserve">в исключительных случаях, связанных с необходимостью проведения сложных и (или) длительных исследований, испытаний, экспертиз и расследований, на основании приказа директора Департамента. </w:t>
      </w:r>
    </w:p>
    <w:p w:rsidR="00865E67" w:rsidRPr="00C43906" w:rsidRDefault="00BD7A89" w:rsidP="00FC4AD6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При этом срок проведения проверки продлевается не более одного раза и общий срок проведения проверки не может составлять более чем два месяца, за исключением случая несоблюдения лицами, действия (бездействи</w:t>
      </w:r>
      <w:r w:rsidR="00130E9E" w:rsidRPr="00C43906">
        <w:rPr>
          <w:rFonts w:cs="Calibri"/>
          <w:color w:val="auto"/>
          <w:szCs w:val="28"/>
        </w:rPr>
        <w:t>е</w:t>
      </w:r>
      <w:r w:rsidRPr="00C43906">
        <w:rPr>
          <w:rFonts w:cs="Calibri"/>
          <w:color w:val="auto"/>
          <w:szCs w:val="28"/>
        </w:rPr>
        <w:t xml:space="preserve">) которых проверяются, требований пункта </w:t>
      </w:r>
      <w:r w:rsidR="00DE597F" w:rsidRPr="00C43906">
        <w:rPr>
          <w:rFonts w:cs="Calibri"/>
          <w:color w:val="auto"/>
          <w:szCs w:val="28"/>
        </w:rPr>
        <w:t>10</w:t>
      </w:r>
      <w:r w:rsidRPr="00C43906">
        <w:rPr>
          <w:rFonts w:cs="Calibri"/>
          <w:color w:val="auto"/>
          <w:szCs w:val="28"/>
        </w:rPr>
        <w:t xml:space="preserve"> настоящего Административного регламента. В последнем случае срок проведения проверки не может составлять более чем шесть месяцев.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 отношении одного заказчика, одного уполномоченного органа, одной действующей на постоянной основе конкурсной, аукционной, котировочной или единой комиссии, плановые проверки</w:t>
      </w:r>
      <w:r w:rsidR="0089319B" w:rsidRPr="00C43906">
        <w:rPr>
          <w:rFonts w:cs="Calibri"/>
          <w:color w:val="auto"/>
          <w:szCs w:val="28"/>
        </w:rPr>
        <w:t xml:space="preserve"> могут </w:t>
      </w:r>
      <w:r w:rsidR="00865E67" w:rsidRPr="00C43906">
        <w:rPr>
          <w:rFonts w:cs="Calibri"/>
          <w:color w:val="auto"/>
          <w:szCs w:val="28"/>
        </w:rPr>
        <w:t>осуществля</w:t>
      </w:r>
      <w:r w:rsidR="00CD5F10" w:rsidRPr="00C43906">
        <w:rPr>
          <w:rFonts w:cs="Calibri"/>
          <w:color w:val="auto"/>
          <w:szCs w:val="28"/>
        </w:rPr>
        <w:t>т</w:t>
      </w:r>
      <w:r w:rsidR="0089319B" w:rsidRPr="00C43906">
        <w:rPr>
          <w:rFonts w:cs="Calibri"/>
          <w:color w:val="auto"/>
          <w:szCs w:val="28"/>
        </w:rPr>
        <w:t>ь</w:t>
      </w:r>
      <w:r w:rsidR="00865E67" w:rsidRPr="00C43906">
        <w:rPr>
          <w:rFonts w:cs="Calibri"/>
          <w:color w:val="auto"/>
          <w:szCs w:val="28"/>
        </w:rPr>
        <w:t>ся</w:t>
      </w:r>
      <w:r w:rsidRPr="00C43906">
        <w:rPr>
          <w:rFonts w:cs="Calibri"/>
          <w:color w:val="auto"/>
          <w:szCs w:val="28"/>
        </w:rPr>
        <w:t xml:space="preserve"> не более чем один раз в шесть месяцев</w:t>
      </w:r>
      <w:r w:rsidR="00FD3E9C"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FC4AD6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В отношении одной специализированной организации, одной конкурсной, аукционной, котировочной  или единой комиссии, за исключением комиссий, указанных в  </w:t>
      </w:r>
      <w:r w:rsidR="00FD3E9C" w:rsidRPr="00C43906">
        <w:rPr>
          <w:color w:val="auto"/>
          <w:szCs w:val="28"/>
        </w:rPr>
        <w:t xml:space="preserve">абзаце 1 </w:t>
      </w:r>
      <w:r w:rsidRPr="00C43906">
        <w:rPr>
          <w:color w:val="auto"/>
          <w:szCs w:val="28"/>
        </w:rPr>
        <w:t>пункт</w:t>
      </w:r>
      <w:r w:rsidR="00FD3E9C" w:rsidRPr="00C43906">
        <w:rPr>
          <w:color w:val="auto"/>
          <w:szCs w:val="28"/>
        </w:rPr>
        <w:t>а</w:t>
      </w:r>
      <w:r w:rsidR="00E3661E" w:rsidRPr="00C43906">
        <w:rPr>
          <w:color w:val="auto"/>
          <w:szCs w:val="28"/>
        </w:rPr>
        <w:t>19</w:t>
      </w:r>
      <w:r w:rsidRPr="00C43906">
        <w:rPr>
          <w:color w:val="auto"/>
          <w:szCs w:val="28"/>
        </w:rPr>
        <w:t>настоящего Административного регламента, плановые проверки могут проводиться не более чем один раз за период со дня опубликования извещения о проведении торгов, направления</w:t>
      </w:r>
      <w:r w:rsidR="00E802EB" w:rsidRPr="00C43906">
        <w:rPr>
          <w:color w:val="auto"/>
          <w:szCs w:val="28"/>
        </w:rPr>
        <w:t xml:space="preserve"> приглашений</w:t>
      </w:r>
      <w:r w:rsidRPr="00C43906">
        <w:rPr>
          <w:color w:val="auto"/>
          <w:szCs w:val="28"/>
        </w:rPr>
        <w:t xml:space="preserve"> принять участие в закрытом конкурсе (аукционе) либо опубликования информации о проведении запроса котировок на </w:t>
      </w:r>
      <w:r w:rsidR="00FC4AD6" w:rsidRPr="00C43906">
        <w:rPr>
          <w:rFonts w:cs="Calibri"/>
          <w:color w:val="auto"/>
          <w:szCs w:val="28"/>
        </w:rPr>
        <w:t xml:space="preserve">общероссийском официальном сайте </w:t>
      </w:r>
      <w:hyperlink r:id="rId9" w:history="1">
        <w:r w:rsidR="00FC4AD6" w:rsidRPr="00C43906">
          <w:rPr>
            <w:rStyle w:val="a5"/>
            <w:color w:val="auto"/>
          </w:rPr>
          <w:t>www.zakupki.gov.ru</w:t>
        </w:r>
      </w:hyperlink>
      <w:r w:rsidRPr="00C43906">
        <w:rPr>
          <w:color w:val="auto"/>
          <w:szCs w:val="28"/>
        </w:rPr>
        <w:t>до дня заключения контракта, признания торгов несостоявшимися либо отклонения всех котировочных заявок.</w:t>
      </w:r>
    </w:p>
    <w:p w:rsidR="00042BE1" w:rsidRDefault="00042BE1" w:rsidP="00042BE1">
      <w:pPr>
        <w:pStyle w:val="15"/>
        <w:spacing w:after="0" w:line="100" w:lineRule="atLeast"/>
        <w:ind w:left="709"/>
        <w:jc w:val="both"/>
        <w:rPr>
          <w:rFonts w:cs="Calibri"/>
          <w:color w:val="auto"/>
          <w:szCs w:val="28"/>
        </w:rPr>
      </w:pPr>
    </w:p>
    <w:p w:rsidR="0008235D" w:rsidRPr="00C43906" w:rsidRDefault="0008235D" w:rsidP="00042BE1">
      <w:pPr>
        <w:pStyle w:val="15"/>
        <w:spacing w:after="0" w:line="100" w:lineRule="atLeast"/>
        <w:ind w:left="709"/>
        <w:jc w:val="both"/>
        <w:rPr>
          <w:rFonts w:cs="Calibri"/>
          <w:color w:val="auto"/>
          <w:szCs w:val="28"/>
        </w:rPr>
      </w:pP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Перечень оснований для приостановления либо отказа</w:t>
      </w:r>
    </w:p>
    <w:p w:rsidR="00BD7A89" w:rsidRPr="00C43906" w:rsidRDefault="00BD7A89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 исполнении государственной функции</w:t>
      </w:r>
    </w:p>
    <w:p w:rsidR="00BD7A89" w:rsidRPr="00C43906" w:rsidRDefault="00BD7A89">
      <w:pPr>
        <w:spacing w:after="0" w:line="100" w:lineRule="atLeast"/>
        <w:jc w:val="center"/>
        <w:rPr>
          <w:color w:val="auto"/>
        </w:rPr>
      </w:pP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Государственная функция приостанавливается на осно</w:t>
      </w:r>
      <w:r w:rsidR="00332F09" w:rsidRPr="00C43906">
        <w:rPr>
          <w:rFonts w:cs="Calibri"/>
          <w:color w:val="auto"/>
          <w:szCs w:val="28"/>
        </w:rPr>
        <w:t>вании представления прокурора, определения либо решения суда</w:t>
      </w:r>
      <w:r w:rsidRPr="00C43906">
        <w:rPr>
          <w:rFonts w:cs="Calibri"/>
          <w:color w:val="auto"/>
          <w:szCs w:val="28"/>
        </w:rPr>
        <w:t>.</w:t>
      </w:r>
    </w:p>
    <w:p w:rsidR="00BD7A89" w:rsidRPr="00C43906" w:rsidRDefault="00BD7A89">
      <w:pPr>
        <w:spacing w:after="0" w:line="100" w:lineRule="atLeast"/>
        <w:jc w:val="center"/>
        <w:rPr>
          <w:color w:val="auto"/>
        </w:rPr>
      </w:pPr>
    </w:p>
    <w:p w:rsidR="0008235D" w:rsidRDefault="0008235D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BD7A89" w:rsidRPr="00C43906" w:rsidRDefault="00BD7A89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Требования к исполнению государственной функции</w:t>
      </w:r>
    </w:p>
    <w:p w:rsidR="00BD7A89" w:rsidRPr="00C43906" w:rsidRDefault="00BD7A89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 соответствии с законодательством Российской</w:t>
      </w:r>
    </w:p>
    <w:p w:rsidR="00BD7A89" w:rsidRPr="00C43906" w:rsidRDefault="00BD7A89" w:rsidP="00C31453">
      <w:pPr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Федерации на платной (бесплатной) основе</w:t>
      </w:r>
    </w:p>
    <w:p w:rsidR="00C31453" w:rsidRPr="00C43906" w:rsidRDefault="00C31453" w:rsidP="00C31453">
      <w:pPr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Исполнение государственной функции осуществляется бесплатно.</w:t>
      </w:r>
    </w:p>
    <w:p w:rsidR="00BD7A89" w:rsidRPr="00C43906" w:rsidRDefault="00BD7A89">
      <w:pPr>
        <w:pStyle w:val="15"/>
        <w:spacing w:after="0" w:line="100" w:lineRule="atLeast"/>
        <w:ind w:left="709"/>
        <w:jc w:val="both"/>
        <w:rPr>
          <w:rFonts w:cs="Calibri"/>
          <w:color w:val="auto"/>
        </w:rPr>
      </w:pPr>
    </w:p>
    <w:p w:rsidR="00FD3E9C" w:rsidRPr="00C43906" w:rsidRDefault="00BD7A89" w:rsidP="00822A1D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 xml:space="preserve">Глава 3. </w:t>
      </w:r>
      <w:r w:rsidR="00822A1D" w:rsidRPr="00C43906">
        <w:rPr>
          <w:rFonts w:cs="Calibri"/>
          <w:color w:val="auto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D7A89" w:rsidRPr="00C43906" w:rsidRDefault="00BD7A89">
      <w:pPr>
        <w:pStyle w:val="15"/>
        <w:spacing w:after="0" w:line="100" w:lineRule="atLeast"/>
        <w:ind w:left="709"/>
        <w:jc w:val="both"/>
        <w:rPr>
          <w:rFonts w:cs="Calibri"/>
          <w:color w:val="auto"/>
        </w:rPr>
      </w:pP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Исполнение государственной функции включает в себя следующие административные процедуры:</w:t>
      </w:r>
    </w:p>
    <w:p w:rsidR="00D06EDA" w:rsidRPr="00C43906" w:rsidRDefault="00D06EDA" w:rsidP="00D06EDA">
      <w:pPr>
        <w:pStyle w:val="15"/>
        <w:spacing w:after="0" w:line="100" w:lineRule="atLeast"/>
        <w:ind w:left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 плановым проверкам: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1)</w:t>
      </w:r>
      <w:r w:rsidR="00634A9B" w:rsidRPr="00C43906">
        <w:rPr>
          <w:rFonts w:cs="Calibri"/>
          <w:color w:val="auto"/>
          <w:szCs w:val="28"/>
        </w:rPr>
        <w:t xml:space="preserve">подготовка и размещение на общероссийском официальном сайте </w:t>
      </w:r>
      <w:hyperlink r:id="rId10" w:history="1">
        <w:r w:rsidR="00634A9B" w:rsidRPr="00C43906">
          <w:rPr>
            <w:rStyle w:val="a5"/>
            <w:rFonts w:cs="Calibri"/>
            <w:color w:val="auto"/>
            <w:szCs w:val="28"/>
            <w:lang w:val="en-US" w:eastAsia="ar-SA" w:bidi="ar-SA"/>
          </w:rPr>
          <w:t>www</w:t>
        </w:r>
        <w:r w:rsidR="00634A9B" w:rsidRPr="00C43906">
          <w:rPr>
            <w:rStyle w:val="a5"/>
            <w:rFonts w:cs="Calibri"/>
            <w:color w:val="auto"/>
            <w:szCs w:val="28"/>
            <w:lang w:eastAsia="ar-SA" w:bidi="ar-SA"/>
          </w:rPr>
          <w:t>.</w:t>
        </w:r>
        <w:r w:rsidR="00634A9B" w:rsidRPr="00C43906">
          <w:rPr>
            <w:rStyle w:val="a5"/>
            <w:rFonts w:cs="Calibri"/>
            <w:color w:val="auto"/>
            <w:szCs w:val="28"/>
            <w:lang w:val="en-US" w:eastAsia="ar-SA" w:bidi="ar-SA"/>
          </w:rPr>
          <w:t>zakupki</w:t>
        </w:r>
        <w:r w:rsidR="00634A9B" w:rsidRPr="00C43906">
          <w:rPr>
            <w:rStyle w:val="a5"/>
            <w:rFonts w:cs="Calibri"/>
            <w:color w:val="auto"/>
            <w:szCs w:val="28"/>
            <w:lang w:eastAsia="ar-SA" w:bidi="ar-SA"/>
          </w:rPr>
          <w:t>.</w:t>
        </w:r>
        <w:r w:rsidR="00634A9B" w:rsidRPr="00C43906">
          <w:rPr>
            <w:rStyle w:val="a5"/>
            <w:rFonts w:cs="Calibri"/>
            <w:color w:val="auto"/>
            <w:szCs w:val="28"/>
            <w:lang w:val="en-US" w:eastAsia="ar-SA" w:bidi="ar-SA"/>
          </w:rPr>
          <w:t>gov</w:t>
        </w:r>
        <w:r w:rsidR="00634A9B" w:rsidRPr="00C43906">
          <w:rPr>
            <w:rStyle w:val="a5"/>
            <w:rFonts w:cs="Calibri"/>
            <w:color w:val="auto"/>
            <w:szCs w:val="28"/>
            <w:lang w:eastAsia="ar-SA" w:bidi="ar-SA"/>
          </w:rPr>
          <w:t>.</w:t>
        </w:r>
        <w:r w:rsidR="00634A9B" w:rsidRPr="00C43906">
          <w:rPr>
            <w:rStyle w:val="a5"/>
            <w:rFonts w:cs="Calibri"/>
            <w:color w:val="auto"/>
            <w:szCs w:val="28"/>
            <w:lang w:val="en-US" w:eastAsia="ar-SA" w:bidi="ar-SA"/>
          </w:rPr>
          <w:t>ru</w:t>
        </w:r>
      </w:hyperlink>
      <w:r w:rsidR="00634A9B" w:rsidRPr="00C43906">
        <w:rPr>
          <w:rFonts w:cs="Calibri"/>
          <w:color w:val="auto"/>
          <w:szCs w:val="28"/>
        </w:rPr>
        <w:t xml:space="preserve"> плана проведения плановых проверок;</w:t>
      </w:r>
    </w:p>
    <w:p w:rsidR="00BD7A89" w:rsidRPr="00C43906" w:rsidRDefault="00BD7A89" w:rsidP="00634A9B">
      <w:pPr>
        <w:pStyle w:val="15"/>
        <w:spacing w:after="0" w:line="100" w:lineRule="atLeast"/>
        <w:ind w:firstLine="840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2) </w:t>
      </w:r>
      <w:r w:rsidR="00634A9B" w:rsidRPr="00C43906">
        <w:rPr>
          <w:rFonts w:cs="Calibri"/>
          <w:color w:val="auto"/>
          <w:szCs w:val="28"/>
        </w:rPr>
        <w:t xml:space="preserve">подготовка приказа о проведении проверки </w:t>
      </w:r>
      <w:r w:rsidR="00634A9B" w:rsidRPr="00C43906">
        <w:rPr>
          <w:color w:val="auto"/>
        </w:rPr>
        <w:t>и плана проведения проверки</w:t>
      </w:r>
      <w:r w:rsidR="00634A9B"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3) подготовка письма-уведомления</w:t>
      </w:r>
      <w:r w:rsidR="00D06EDA" w:rsidRPr="00C43906">
        <w:rPr>
          <w:rFonts w:cs="Calibri"/>
          <w:color w:val="auto"/>
          <w:szCs w:val="28"/>
        </w:rPr>
        <w:t xml:space="preserve"> (далее – уведомление)</w:t>
      </w:r>
      <w:r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4) проведение проверки</w:t>
      </w:r>
      <w:r w:rsidR="00D06EDA" w:rsidRPr="00C43906">
        <w:rPr>
          <w:rFonts w:cs="Calibri"/>
          <w:color w:val="auto"/>
          <w:szCs w:val="28"/>
        </w:rPr>
        <w:t>.</w:t>
      </w:r>
    </w:p>
    <w:p w:rsidR="00A35807" w:rsidRPr="00C43906" w:rsidRDefault="00D06EDA" w:rsidP="00173E0C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 внеплановым проверкам:</w:t>
      </w:r>
    </w:p>
    <w:p w:rsidR="00D06EDA" w:rsidRPr="00C43906" w:rsidRDefault="00D06EDA" w:rsidP="00D06EDA">
      <w:pPr>
        <w:pStyle w:val="15"/>
        <w:numPr>
          <w:ilvl w:val="0"/>
          <w:numId w:val="22"/>
        </w:numPr>
        <w:spacing w:after="0" w:line="100" w:lineRule="atLeast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подготовка приказа о проведении проверки;</w:t>
      </w:r>
    </w:p>
    <w:p w:rsidR="00D06EDA" w:rsidRPr="00C43906" w:rsidRDefault="00D06EDA" w:rsidP="00D06EDA">
      <w:pPr>
        <w:pStyle w:val="15"/>
        <w:numPr>
          <w:ilvl w:val="0"/>
          <w:numId w:val="22"/>
        </w:numPr>
        <w:spacing w:after="0" w:line="100" w:lineRule="atLeast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проведение проверки.</w:t>
      </w:r>
    </w:p>
    <w:p w:rsidR="00D06EDA" w:rsidRPr="00C43906" w:rsidRDefault="00D06EDA" w:rsidP="00D06EDA">
      <w:pPr>
        <w:pStyle w:val="15"/>
        <w:spacing w:after="0" w:line="100" w:lineRule="atLeast"/>
        <w:jc w:val="both"/>
        <w:rPr>
          <w:color w:val="auto"/>
          <w:szCs w:val="28"/>
        </w:rPr>
      </w:pPr>
    </w:p>
    <w:p w:rsidR="00BD7A89" w:rsidRPr="00C43906" w:rsidRDefault="00A35807" w:rsidP="00A35807">
      <w:pPr>
        <w:pStyle w:val="15"/>
        <w:spacing w:after="0" w:line="100" w:lineRule="atLeast"/>
        <w:ind w:firstLine="709"/>
        <w:jc w:val="both"/>
        <w:rPr>
          <w:color w:val="auto"/>
        </w:rPr>
      </w:pPr>
      <w:r w:rsidRPr="00C43906">
        <w:rPr>
          <w:color w:val="auto"/>
        </w:rPr>
        <w:t>Блок-схем</w:t>
      </w:r>
      <w:r w:rsidR="001B1802" w:rsidRPr="00C43906">
        <w:rPr>
          <w:color w:val="auto"/>
        </w:rPr>
        <w:t>ы</w:t>
      </w:r>
      <w:r w:rsidRPr="00C43906">
        <w:rPr>
          <w:color w:val="auto"/>
        </w:rPr>
        <w:t xml:space="preserve"> исполнения государственной функции приведен</w:t>
      </w:r>
      <w:r w:rsidR="001B1802" w:rsidRPr="00C43906">
        <w:rPr>
          <w:color w:val="auto"/>
        </w:rPr>
        <w:t>ы</w:t>
      </w:r>
      <w:r w:rsidRPr="00C43906">
        <w:rPr>
          <w:color w:val="auto"/>
        </w:rPr>
        <w:t xml:space="preserve"> в Приложении № 1 к настоящему Административному регламенту</w:t>
      </w:r>
    </w:p>
    <w:p w:rsidR="00A35807" w:rsidRPr="00C43906" w:rsidRDefault="00A35807" w:rsidP="00CA6B16">
      <w:pPr>
        <w:pStyle w:val="15"/>
        <w:spacing w:after="0" w:line="100" w:lineRule="atLeast"/>
        <w:jc w:val="both"/>
        <w:rPr>
          <w:rFonts w:cs="Calibri"/>
          <w:color w:val="auto"/>
          <w:szCs w:val="28"/>
        </w:rPr>
      </w:pPr>
    </w:p>
    <w:p w:rsidR="00BD7A89" w:rsidRPr="00C43906" w:rsidRDefault="00D06EDA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Подготовка плана проведения плановых проверок</w:t>
      </w:r>
    </w:p>
    <w:p w:rsidR="00BD7A89" w:rsidRPr="00C43906" w:rsidRDefault="00BD7A89">
      <w:pPr>
        <w:pStyle w:val="15"/>
        <w:spacing w:after="0" w:line="100" w:lineRule="atLeast"/>
        <w:ind w:left="709"/>
        <w:jc w:val="both"/>
        <w:rPr>
          <w:rFonts w:cs="Calibri"/>
          <w:color w:val="auto"/>
        </w:rPr>
      </w:pPr>
    </w:p>
    <w:p w:rsidR="00D06EDA" w:rsidRPr="00C43906" w:rsidRDefault="00D06EDA" w:rsidP="00D06ED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Плановые проверки осуществляются на основании плана проведения плановых проверок (далее – план проверок), </w:t>
      </w:r>
      <w:r w:rsidR="002067CD" w:rsidRPr="00C43906">
        <w:rPr>
          <w:rFonts w:cs="Calibri"/>
          <w:color w:val="auto"/>
          <w:szCs w:val="28"/>
        </w:rPr>
        <w:t>согласованного губернатором Костромской области и утвержденного</w:t>
      </w:r>
      <w:r w:rsidRPr="00C43906">
        <w:rPr>
          <w:rFonts w:cs="Calibri"/>
          <w:color w:val="auto"/>
          <w:szCs w:val="28"/>
        </w:rPr>
        <w:t xml:space="preserve"> директором Департамента. План проверок утверждается на шесть месяцев. 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Внесение изменений в план проверок допускается не позднее, чем за два месяца до начала проведения проверки, в отношении которой вносятся такие изменения.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  <w:szCs w:val="28"/>
        </w:rPr>
        <w:t xml:space="preserve">Юридическим фактом, являющимся основанием для составления плана проверок, является наступление плановых дат </w:t>
      </w:r>
      <w:r w:rsidR="0075356E" w:rsidRPr="00C43906">
        <w:rPr>
          <w:rFonts w:cs="Calibri"/>
          <w:color w:val="auto"/>
          <w:szCs w:val="28"/>
        </w:rPr>
        <w:t>–</w:t>
      </w:r>
      <w:r w:rsidRPr="00C43906">
        <w:rPr>
          <w:rFonts w:cs="Calibri"/>
          <w:color w:val="auto"/>
          <w:szCs w:val="28"/>
        </w:rPr>
        <w:t xml:space="preserve"> 1</w:t>
      </w:r>
      <w:r w:rsidR="00D06EDA" w:rsidRPr="00C43906">
        <w:rPr>
          <w:rFonts w:cs="Calibri"/>
          <w:color w:val="auto"/>
          <w:szCs w:val="28"/>
        </w:rPr>
        <w:t>5ноября</w:t>
      </w:r>
      <w:r w:rsidRPr="00C43906">
        <w:rPr>
          <w:rFonts w:cs="Calibri"/>
          <w:color w:val="auto"/>
          <w:szCs w:val="28"/>
        </w:rPr>
        <w:t xml:space="preserve"> и 1</w:t>
      </w:r>
      <w:r w:rsidR="00D06EDA" w:rsidRPr="00C43906">
        <w:rPr>
          <w:rFonts w:cs="Calibri"/>
          <w:color w:val="auto"/>
          <w:szCs w:val="28"/>
        </w:rPr>
        <w:t>5</w:t>
      </w:r>
      <w:r w:rsidR="0084382F" w:rsidRPr="00C43906">
        <w:rPr>
          <w:rFonts w:cs="Calibri"/>
          <w:color w:val="auto"/>
          <w:szCs w:val="28"/>
        </w:rPr>
        <w:t xml:space="preserve"> мая  текущего года.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В плане проверок указываются следующие сведения</w:t>
      </w:r>
      <w:r w:rsidR="008773AC" w:rsidRPr="00C43906">
        <w:rPr>
          <w:rFonts w:cs="Calibri"/>
          <w:color w:val="auto"/>
        </w:rPr>
        <w:t xml:space="preserve"> (Приложение № </w:t>
      </w:r>
      <w:r w:rsidR="00744F44" w:rsidRPr="00C43906">
        <w:rPr>
          <w:rFonts w:cs="Calibri"/>
          <w:color w:val="auto"/>
        </w:rPr>
        <w:t>2</w:t>
      </w:r>
      <w:r w:rsidR="008773AC" w:rsidRPr="00C43906">
        <w:rPr>
          <w:rFonts w:cs="Calibri"/>
          <w:color w:val="auto"/>
        </w:rPr>
        <w:t>)</w:t>
      </w:r>
      <w:r w:rsidRPr="00C43906">
        <w:rPr>
          <w:rFonts w:cs="Calibri"/>
          <w:color w:val="auto"/>
        </w:rPr>
        <w:t>: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наименование органа, осуществляющего проверку;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наименование, ИНН, адрес местонахождения субъекта проверки, в отношении которого принято решение о проведении проверки;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цель и основания проведения проверки;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месяц начала проведения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Начальник отдел</w:t>
      </w:r>
      <w:r w:rsidR="00CA6B16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проверок государственных (муниципальных) заказов Департамента:</w:t>
      </w:r>
    </w:p>
    <w:p w:rsidR="00BD7A89" w:rsidRPr="00C43906" w:rsidRDefault="00BD7A89">
      <w:pPr>
        <w:tabs>
          <w:tab w:val="clear" w:pos="709"/>
        </w:tabs>
        <w:suppressAutoHyphens w:val="0"/>
        <w:autoSpaceDE w:val="0"/>
        <w:spacing w:after="0" w:line="240" w:lineRule="auto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1) на основе поручений, полученных от </w:t>
      </w:r>
      <w:r w:rsidR="00233319" w:rsidRPr="00C43906">
        <w:rPr>
          <w:rFonts w:cs="Calibri"/>
          <w:color w:val="auto"/>
          <w:szCs w:val="28"/>
        </w:rPr>
        <w:t>директора Департамента</w:t>
      </w:r>
      <w:r w:rsidRPr="00C43906">
        <w:rPr>
          <w:rFonts w:cs="Calibri"/>
          <w:color w:val="auto"/>
          <w:szCs w:val="28"/>
        </w:rPr>
        <w:t xml:space="preserve">, предложений правоохранительных органов Костромской области, мониторинга </w:t>
      </w:r>
      <w:r w:rsidRPr="00C43906">
        <w:rPr>
          <w:rFonts w:cs="Calibri"/>
          <w:color w:val="auto"/>
          <w:szCs w:val="28"/>
        </w:rPr>
        <w:lastRenderedPageBreak/>
        <w:t>планов-графиков размещений заказов на поставки товаров, выполнение работ, оказание услуг для государственных и муниципальных нужд</w:t>
      </w:r>
      <w:r w:rsidR="001E70D6" w:rsidRPr="00C43906">
        <w:rPr>
          <w:rFonts w:cs="Calibri"/>
          <w:color w:val="auto"/>
          <w:szCs w:val="28"/>
        </w:rPr>
        <w:t>, нужд бюджетных учреждений</w:t>
      </w:r>
      <w:r w:rsidRPr="00C43906">
        <w:rPr>
          <w:rFonts w:cs="Calibri"/>
          <w:color w:val="auto"/>
          <w:szCs w:val="28"/>
        </w:rPr>
        <w:t xml:space="preserve">, мониторинга общероссийского официального сайта </w:t>
      </w:r>
      <w:hyperlink r:id="rId11" w:history="1">
        <w:r w:rsidRPr="00C43906">
          <w:rPr>
            <w:rStyle w:val="a5"/>
            <w:color w:val="auto"/>
          </w:rPr>
          <w:t>www.zakupki.gov.ru</w:t>
        </w:r>
      </w:hyperlink>
      <w:r w:rsidRPr="00C43906">
        <w:rPr>
          <w:rFonts w:eastAsia="Times New Roman"/>
          <w:color w:val="auto"/>
          <w:szCs w:val="28"/>
        </w:rPr>
        <w:t xml:space="preserve"> (далее </w:t>
      </w:r>
      <w:r w:rsidR="00CA6B16" w:rsidRPr="00C43906">
        <w:rPr>
          <w:rFonts w:eastAsia="Times New Roman"/>
          <w:color w:val="auto"/>
          <w:szCs w:val="28"/>
        </w:rPr>
        <w:t>–</w:t>
      </w:r>
      <w:r w:rsidR="00CA6B16" w:rsidRPr="00C43906">
        <w:rPr>
          <w:rFonts w:cs="Calibri"/>
          <w:color w:val="auto"/>
          <w:szCs w:val="28"/>
        </w:rPr>
        <w:t>общероссийский официальный сайт</w:t>
      </w:r>
      <w:r w:rsidRPr="00C43906">
        <w:rPr>
          <w:rFonts w:cs="Calibri"/>
          <w:color w:val="auto"/>
          <w:szCs w:val="28"/>
        </w:rPr>
        <w:t xml:space="preserve">) составляет проект плана проведения </w:t>
      </w:r>
      <w:r w:rsidR="001E70D6" w:rsidRPr="00C43906">
        <w:rPr>
          <w:rFonts w:cs="Calibri"/>
          <w:color w:val="auto"/>
          <w:szCs w:val="28"/>
        </w:rPr>
        <w:t>проверок</w:t>
      </w:r>
      <w:r w:rsidR="004B6358"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numPr>
          <w:ilvl w:val="1"/>
          <w:numId w:val="3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передает проект плана проверок директору Департамента для согласования.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Директор Департамента проверяет обоснованность включения </w:t>
      </w:r>
      <w:r w:rsidR="00642FBE" w:rsidRPr="00C43906">
        <w:rPr>
          <w:rFonts w:cs="Calibri"/>
          <w:color w:val="auto"/>
          <w:szCs w:val="28"/>
        </w:rPr>
        <w:t xml:space="preserve">субъектов проверки </w:t>
      </w:r>
      <w:r w:rsidRPr="00C43906">
        <w:rPr>
          <w:rFonts w:cs="Calibri"/>
          <w:color w:val="auto"/>
          <w:szCs w:val="28"/>
        </w:rPr>
        <w:t>в проект плана проверок, а именно: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1) законность, своевременность и периодичность проведения </w:t>
      </w:r>
      <w:r w:rsidR="007965E0" w:rsidRPr="00C43906">
        <w:rPr>
          <w:rFonts w:cs="Calibri"/>
          <w:color w:val="auto"/>
          <w:szCs w:val="28"/>
        </w:rPr>
        <w:t>проверок</w:t>
      </w:r>
      <w:r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2) степень обеспеченности ресурсами (трудовыми, материальными и финансовыми);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3) равномерность нагруз</w:t>
      </w:r>
      <w:r w:rsidR="00D06EDA" w:rsidRPr="00C43906">
        <w:rPr>
          <w:rFonts w:cs="Calibri"/>
          <w:color w:val="auto"/>
          <w:szCs w:val="28"/>
        </w:rPr>
        <w:t>ки на должностных</w:t>
      </w:r>
      <w:r w:rsidR="002067CD" w:rsidRPr="00C43906">
        <w:rPr>
          <w:rFonts w:cs="Calibri"/>
          <w:color w:val="auto"/>
          <w:szCs w:val="28"/>
        </w:rPr>
        <w:t xml:space="preserve"> лиц Департамента;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4) наличие резерва времени для выполнения внеплановых </w:t>
      </w:r>
      <w:r w:rsidR="007965E0" w:rsidRPr="00C43906">
        <w:rPr>
          <w:rFonts w:cs="Calibri"/>
          <w:color w:val="auto"/>
          <w:szCs w:val="28"/>
        </w:rPr>
        <w:t>проверок</w:t>
      </w:r>
      <w:r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Директор Департамента, в случае если проект плана проверок не соответствует требованиям </w:t>
      </w:r>
      <w:r w:rsidR="00FD6D73" w:rsidRPr="00C43906">
        <w:rPr>
          <w:rFonts w:cs="Calibri"/>
          <w:color w:val="auto"/>
          <w:szCs w:val="28"/>
        </w:rPr>
        <w:t>пунктов</w:t>
      </w:r>
      <w:r w:rsidRPr="00C43906">
        <w:rPr>
          <w:rFonts w:cs="Calibri"/>
          <w:color w:val="auto"/>
          <w:szCs w:val="28"/>
        </w:rPr>
        <w:t xml:space="preserve"> 2</w:t>
      </w:r>
      <w:r w:rsidR="00EA7945" w:rsidRPr="00C43906">
        <w:rPr>
          <w:rFonts w:cs="Calibri"/>
          <w:color w:val="auto"/>
          <w:szCs w:val="28"/>
        </w:rPr>
        <w:t>5</w:t>
      </w:r>
      <w:r w:rsidRPr="00C43906">
        <w:rPr>
          <w:rFonts w:cs="Calibri"/>
          <w:color w:val="auto"/>
          <w:szCs w:val="28"/>
        </w:rPr>
        <w:t xml:space="preserve"> и </w:t>
      </w:r>
      <w:r w:rsidR="00EA7945" w:rsidRPr="00C43906">
        <w:rPr>
          <w:rFonts w:cs="Calibri"/>
          <w:color w:val="auto"/>
          <w:szCs w:val="28"/>
        </w:rPr>
        <w:t>27</w:t>
      </w:r>
      <w:r w:rsidRPr="00C43906">
        <w:rPr>
          <w:rFonts w:cs="Calibri"/>
          <w:color w:val="auto"/>
          <w:szCs w:val="28"/>
        </w:rPr>
        <w:t xml:space="preserve"> настоящего Административного регламента, возвращает его начальнику отдела проверок государственных (муниципальных) заказов Департамента, для приведения проекта плана проверок в соответствие с данными требованиями с указанием причины возврата.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Начальник отдела проверок государственных (муниципальных) заказов Департамента устраняет указанные директором Департамента недостатки (замечания) и направляет проект плана проверок директору Департамента для повторного рассмотрения и принятия решения.</w:t>
      </w:r>
    </w:p>
    <w:p w:rsidR="00D06EDA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Директор Департамента проверяет проект плана проверок на устранени</w:t>
      </w:r>
      <w:r w:rsidR="00C655B5" w:rsidRPr="00C43906">
        <w:rPr>
          <w:rFonts w:cs="Calibri"/>
          <w:color w:val="auto"/>
          <w:szCs w:val="28"/>
        </w:rPr>
        <w:t>е</w:t>
      </w:r>
      <w:r w:rsidRPr="00C43906">
        <w:rPr>
          <w:rFonts w:cs="Calibri"/>
          <w:color w:val="auto"/>
          <w:szCs w:val="28"/>
        </w:rPr>
        <w:t xml:space="preserve"> всех указанных им ранее недостатков и </w:t>
      </w:r>
      <w:r w:rsidR="00CB21EB" w:rsidRPr="00C43906">
        <w:rPr>
          <w:rFonts w:cs="Calibri"/>
          <w:color w:val="auto"/>
          <w:szCs w:val="28"/>
        </w:rPr>
        <w:t>п</w:t>
      </w:r>
      <w:r w:rsidR="00171865">
        <w:rPr>
          <w:rFonts w:cs="Calibri"/>
          <w:color w:val="auto"/>
          <w:szCs w:val="28"/>
        </w:rPr>
        <w:t>е</w:t>
      </w:r>
      <w:r w:rsidR="00CB21EB" w:rsidRPr="00C43906">
        <w:rPr>
          <w:rFonts w:cs="Calibri"/>
          <w:color w:val="auto"/>
          <w:szCs w:val="28"/>
        </w:rPr>
        <w:t>редает</w:t>
      </w:r>
      <w:r w:rsidR="00D06EDA" w:rsidRPr="00C43906">
        <w:rPr>
          <w:rFonts w:cs="Calibri"/>
          <w:color w:val="auto"/>
          <w:szCs w:val="28"/>
        </w:rPr>
        <w:t xml:space="preserve"> его</w:t>
      </w:r>
      <w:r w:rsidR="00CB21EB" w:rsidRPr="00C43906">
        <w:rPr>
          <w:rFonts w:cs="Calibri"/>
          <w:color w:val="auto"/>
          <w:szCs w:val="28"/>
        </w:rPr>
        <w:t xml:space="preserve"> специалисту ответственному за делопроизводство в Департаменте</w:t>
      </w:r>
      <w:r w:rsidR="0089319B" w:rsidRPr="00C43906">
        <w:rPr>
          <w:rFonts w:cs="Calibri"/>
          <w:color w:val="auto"/>
          <w:szCs w:val="28"/>
        </w:rPr>
        <w:t>,</w:t>
      </w:r>
      <w:r w:rsidR="00332F09" w:rsidRPr="00C43906">
        <w:rPr>
          <w:rFonts w:cs="Calibri"/>
          <w:color w:val="auto"/>
          <w:szCs w:val="28"/>
        </w:rPr>
        <w:t>для направления на</w:t>
      </w:r>
      <w:r w:rsidR="00CB21EB" w:rsidRPr="00C43906">
        <w:rPr>
          <w:rFonts w:cs="Calibri"/>
          <w:color w:val="auto"/>
          <w:szCs w:val="28"/>
        </w:rPr>
        <w:t xml:space="preserve"> согласование губернатор</w:t>
      </w:r>
      <w:r w:rsidR="00332F09" w:rsidRPr="00C43906">
        <w:rPr>
          <w:rFonts w:cs="Calibri"/>
          <w:color w:val="auto"/>
          <w:szCs w:val="28"/>
        </w:rPr>
        <w:t>у</w:t>
      </w:r>
      <w:r w:rsidR="00CB21EB" w:rsidRPr="00C43906">
        <w:rPr>
          <w:rFonts w:cs="Calibri"/>
          <w:color w:val="auto"/>
          <w:szCs w:val="28"/>
        </w:rPr>
        <w:t xml:space="preserve"> Костромской области</w:t>
      </w:r>
      <w:r w:rsidR="00D06EDA" w:rsidRPr="00C43906">
        <w:rPr>
          <w:rFonts w:cs="Calibri"/>
          <w:color w:val="auto"/>
          <w:szCs w:val="28"/>
        </w:rPr>
        <w:t xml:space="preserve">. </w:t>
      </w:r>
    </w:p>
    <w:p w:rsidR="00987F25" w:rsidRPr="00C43906" w:rsidRDefault="00CB21EB" w:rsidP="00CB21EB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Специалист</w:t>
      </w:r>
      <w:r w:rsidR="00332F09" w:rsidRPr="00C43906">
        <w:rPr>
          <w:rFonts w:cs="Calibri"/>
          <w:color w:val="auto"/>
          <w:szCs w:val="28"/>
        </w:rPr>
        <w:t>,</w:t>
      </w:r>
      <w:r w:rsidRPr="00C43906">
        <w:rPr>
          <w:rFonts w:cs="Calibri"/>
          <w:color w:val="auto"/>
          <w:szCs w:val="28"/>
        </w:rPr>
        <w:t xml:space="preserve"> ответственный за делопроизводство в Департаменте готовит сопроводительное письмо за подписью директора Департамента и в течение одного рабочего дня передает проект план</w:t>
      </w:r>
      <w:r w:rsidR="00C655B5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проверок с сопроводительным письмом </w:t>
      </w:r>
      <w:r w:rsidR="00987F25" w:rsidRPr="00C43906">
        <w:rPr>
          <w:color w:val="auto"/>
        </w:rPr>
        <w:t xml:space="preserve">ответственному за делопроизводство </w:t>
      </w:r>
      <w:r w:rsidR="001E666E" w:rsidRPr="00C43906">
        <w:rPr>
          <w:color w:val="auto"/>
        </w:rPr>
        <w:t>в администраци</w:t>
      </w:r>
      <w:r w:rsidR="00F46565" w:rsidRPr="00C43906">
        <w:rPr>
          <w:color w:val="auto"/>
        </w:rPr>
        <w:t>и</w:t>
      </w:r>
      <w:r w:rsidR="00987F25" w:rsidRPr="00C43906">
        <w:rPr>
          <w:color w:val="auto"/>
        </w:rPr>
        <w:t xml:space="preserve"> Костромской области, для передачи губернатору Костромской области </w:t>
      </w:r>
      <w:r w:rsidRPr="00C43906">
        <w:rPr>
          <w:color w:val="auto"/>
        </w:rPr>
        <w:t>на</w:t>
      </w:r>
      <w:r w:rsidR="00987F25" w:rsidRPr="00C43906">
        <w:rPr>
          <w:color w:val="auto"/>
        </w:rPr>
        <w:t xml:space="preserve"> согласовани</w:t>
      </w:r>
      <w:r w:rsidR="00532070" w:rsidRPr="00C43906">
        <w:rPr>
          <w:color w:val="auto"/>
        </w:rPr>
        <w:t>е</w:t>
      </w:r>
      <w:r w:rsidRPr="00C43906">
        <w:rPr>
          <w:color w:val="auto"/>
        </w:rPr>
        <w:t>.</w:t>
      </w:r>
    </w:p>
    <w:p w:rsidR="002D7518" w:rsidRPr="00C43906" w:rsidRDefault="00987F25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Губернатор Костромской области рассматривает проект плана</w:t>
      </w:r>
      <w:r w:rsidR="00397148" w:rsidRPr="00C43906">
        <w:rPr>
          <w:color w:val="auto"/>
        </w:rPr>
        <w:t xml:space="preserve"> проверок</w:t>
      </w:r>
      <w:r w:rsidRPr="00C43906">
        <w:rPr>
          <w:color w:val="auto"/>
        </w:rPr>
        <w:t xml:space="preserve">, при необходимости вносит предложения по его доработке и передает через специалиста по делопроизводству </w:t>
      </w:r>
      <w:r w:rsidR="00397148" w:rsidRPr="00C43906">
        <w:rPr>
          <w:color w:val="auto"/>
        </w:rPr>
        <w:t xml:space="preserve">в администрации Костромской области </w:t>
      </w:r>
      <w:r w:rsidRPr="00C43906">
        <w:rPr>
          <w:color w:val="auto"/>
        </w:rPr>
        <w:t>в Департамент.</w:t>
      </w:r>
    </w:p>
    <w:p w:rsidR="002D7518" w:rsidRPr="00C43906" w:rsidRDefault="00987F25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Директор Департамента организует работу по доработке проекта плана и направляет через специалиста по делопроизводству</w:t>
      </w:r>
      <w:r w:rsidR="00397148" w:rsidRPr="00C43906">
        <w:rPr>
          <w:color w:val="auto"/>
        </w:rPr>
        <w:t xml:space="preserve"> в Департаменте</w:t>
      </w:r>
      <w:r w:rsidRPr="00C43906">
        <w:rPr>
          <w:color w:val="auto"/>
        </w:rPr>
        <w:t xml:space="preserve"> проект плана губернатору Костромской области.</w:t>
      </w:r>
    </w:p>
    <w:p w:rsidR="002D7518" w:rsidRPr="00C43906" w:rsidRDefault="00987F25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Губернатор Костромской области согласовывает</w:t>
      </w:r>
      <w:r w:rsidR="00532070" w:rsidRPr="00C43906">
        <w:rPr>
          <w:color w:val="auto"/>
        </w:rPr>
        <w:t xml:space="preserve"> проект</w:t>
      </w:r>
      <w:r w:rsidRPr="00C43906">
        <w:rPr>
          <w:color w:val="auto"/>
        </w:rPr>
        <w:t xml:space="preserve"> план</w:t>
      </w:r>
      <w:r w:rsidR="00FD6D73" w:rsidRPr="00C43906">
        <w:rPr>
          <w:color w:val="auto"/>
        </w:rPr>
        <w:t>а</w:t>
      </w:r>
      <w:r w:rsidR="001E666E" w:rsidRPr="00C43906">
        <w:rPr>
          <w:color w:val="auto"/>
        </w:rPr>
        <w:t>проверок</w:t>
      </w:r>
      <w:r w:rsidRPr="00C43906">
        <w:rPr>
          <w:color w:val="auto"/>
        </w:rPr>
        <w:t xml:space="preserve"> на соответствующ</w:t>
      </w:r>
      <w:r w:rsidR="005E43E4" w:rsidRPr="00C43906">
        <w:rPr>
          <w:color w:val="auto"/>
        </w:rPr>
        <w:t>е</w:t>
      </w:r>
      <w:r w:rsidR="002D7518" w:rsidRPr="00C43906">
        <w:rPr>
          <w:color w:val="auto"/>
        </w:rPr>
        <w:t xml:space="preserve">е полугодие </w:t>
      </w:r>
      <w:r w:rsidRPr="00C43906">
        <w:rPr>
          <w:color w:val="auto"/>
        </w:rPr>
        <w:t xml:space="preserve">с учетом внесенных им предложений, и передает документ через специалиста по делопроизводству </w:t>
      </w:r>
      <w:r w:rsidR="00397148" w:rsidRPr="00C43906">
        <w:rPr>
          <w:color w:val="auto"/>
        </w:rPr>
        <w:t xml:space="preserve">в администрации Костромской области </w:t>
      </w:r>
      <w:r w:rsidRPr="00C43906">
        <w:rPr>
          <w:color w:val="auto"/>
        </w:rPr>
        <w:t>в Департамент.</w:t>
      </w:r>
    </w:p>
    <w:p w:rsidR="00532070" w:rsidRPr="00C43906" w:rsidRDefault="00987F25" w:rsidP="00532070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 xml:space="preserve">Директор департамента утверждает согласованный с губернатором Костромской области план </w:t>
      </w:r>
      <w:r w:rsidR="001E666E" w:rsidRPr="00C43906">
        <w:rPr>
          <w:color w:val="auto"/>
        </w:rPr>
        <w:t>проверок</w:t>
      </w:r>
      <w:r w:rsidR="00CE10A3" w:rsidRPr="00C43906">
        <w:rPr>
          <w:color w:val="auto"/>
        </w:rPr>
        <w:t xml:space="preserve"> на очередное полугодие </w:t>
      </w:r>
      <w:r w:rsidR="00532070" w:rsidRPr="00C43906">
        <w:rPr>
          <w:color w:val="auto"/>
        </w:rPr>
        <w:t xml:space="preserve">и передает его </w:t>
      </w:r>
      <w:r w:rsidR="00532070" w:rsidRPr="00C43906">
        <w:rPr>
          <w:color w:val="auto"/>
        </w:rPr>
        <w:lastRenderedPageBreak/>
        <w:t>начальнику отдела проверок государственных (муниципальных) заказов Департамента для размещения в сети «Интернет».</w:t>
      </w:r>
    </w:p>
    <w:p w:rsidR="00532070" w:rsidRPr="00C43906" w:rsidRDefault="00532070" w:rsidP="00532070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Начальник отдела проверок государственных (муниципальных) заказов Департамента в течение 5 рабочих д</w:t>
      </w:r>
      <w:r w:rsidR="0089319B" w:rsidRPr="00C43906">
        <w:rPr>
          <w:color w:val="auto"/>
        </w:rPr>
        <w:t xml:space="preserve">ней </w:t>
      </w:r>
      <w:r w:rsidRPr="00C43906">
        <w:rPr>
          <w:color w:val="auto"/>
        </w:rPr>
        <w:t>со дня утверждени</w:t>
      </w:r>
      <w:r w:rsidR="00307C43" w:rsidRPr="00C43906">
        <w:rPr>
          <w:color w:val="auto"/>
        </w:rPr>
        <w:t xml:space="preserve">я </w:t>
      </w:r>
      <w:r w:rsidRPr="00C43906">
        <w:rPr>
          <w:color w:val="auto"/>
        </w:rPr>
        <w:t>директором Департамента плана проверок размещает его на сайте Департамента и общероссийском официальном сайте.</w:t>
      </w:r>
    </w:p>
    <w:p w:rsidR="00532070" w:rsidRPr="00C43906" w:rsidRDefault="00532070" w:rsidP="00532070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 xml:space="preserve">Изменения в план проверок вносятся в порядке, установленном пунктами </w:t>
      </w:r>
      <w:r w:rsidR="00A02934" w:rsidRPr="00C43906">
        <w:rPr>
          <w:color w:val="auto"/>
        </w:rPr>
        <w:t>2</w:t>
      </w:r>
      <w:r w:rsidR="00EA7945" w:rsidRPr="00C43906">
        <w:rPr>
          <w:color w:val="auto"/>
        </w:rPr>
        <w:t>3</w:t>
      </w:r>
      <w:r w:rsidRPr="00C43906">
        <w:rPr>
          <w:color w:val="auto"/>
        </w:rPr>
        <w:t>-</w:t>
      </w:r>
      <w:r w:rsidR="00FD6D73" w:rsidRPr="00C43906">
        <w:rPr>
          <w:color w:val="auto"/>
        </w:rPr>
        <w:t>3</w:t>
      </w:r>
      <w:r w:rsidR="00EA7945" w:rsidRPr="00C43906">
        <w:rPr>
          <w:color w:val="auto"/>
        </w:rPr>
        <w:t>5</w:t>
      </w:r>
      <w:r w:rsidRPr="00C43906">
        <w:rPr>
          <w:color w:val="auto"/>
        </w:rPr>
        <w:t xml:space="preserve"> настоящего Административного регламента и размещаются </w:t>
      </w:r>
      <w:r w:rsidR="00397148" w:rsidRPr="00C43906">
        <w:rPr>
          <w:color w:val="auto"/>
        </w:rPr>
        <w:t xml:space="preserve">в течение 5 рабочих дней </w:t>
      </w:r>
      <w:r w:rsidRPr="00C43906">
        <w:rPr>
          <w:color w:val="auto"/>
        </w:rPr>
        <w:t>на сайте Департамента и общероссийском официальном сайте.</w:t>
      </w:r>
    </w:p>
    <w:p w:rsidR="0042767A" w:rsidRPr="00C43906" w:rsidRDefault="0042767A" w:rsidP="0042767A">
      <w:pPr>
        <w:pStyle w:val="15"/>
        <w:numPr>
          <w:ilvl w:val="0"/>
          <w:numId w:val="4"/>
        </w:numPr>
        <w:tabs>
          <w:tab w:val="clear" w:pos="1"/>
          <w:tab w:val="num" w:pos="-11"/>
        </w:tabs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Результатом исполнения административной процедуры является </w:t>
      </w:r>
      <w:r w:rsidR="00744F44" w:rsidRPr="00C43906">
        <w:rPr>
          <w:rFonts w:cs="Calibri"/>
          <w:color w:val="auto"/>
          <w:szCs w:val="28"/>
        </w:rPr>
        <w:t xml:space="preserve">согласованный с губернатором Костромской области и </w:t>
      </w:r>
      <w:r w:rsidRPr="00C43906">
        <w:rPr>
          <w:rFonts w:cs="Calibri"/>
          <w:color w:val="auto"/>
          <w:szCs w:val="28"/>
        </w:rPr>
        <w:t>утвержденный</w:t>
      </w:r>
      <w:r w:rsidR="00744F44" w:rsidRPr="00C43906">
        <w:rPr>
          <w:rFonts w:cs="Calibri"/>
          <w:color w:val="auto"/>
          <w:szCs w:val="28"/>
        </w:rPr>
        <w:t xml:space="preserve"> директором Департамента</w:t>
      </w:r>
      <w:r w:rsidRPr="00C43906">
        <w:rPr>
          <w:rFonts w:cs="Calibri"/>
          <w:color w:val="auto"/>
          <w:szCs w:val="28"/>
        </w:rPr>
        <w:t xml:space="preserve"> размещенный </w:t>
      </w:r>
      <w:r w:rsidR="00F46565" w:rsidRPr="00C43906">
        <w:rPr>
          <w:rFonts w:cs="Calibri"/>
          <w:color w:val="auto"/>
          <w:szCs w:val="28"/>
        </w:rPr>
        <w:t>на общероссийском официальном сайте и сайте Департамента</w:t>
      </w:r>
      <w:r w:rsidRPr="00C43906">
        <w:rPr>
          <w:rFonts w:cs="Calibri"/>
          <w:color w:val="auto"/>
          <w:szCs w:val="28"/>
        </w:rPr>
        <w:t xml:space="preserve"> план проверок (изменения в план проверок). </w:t>
      </w:r>
    </w:p>
    <w:p w:rsidR="00397148" w:rsidRPr="00C43906" w:rsidRDefault="00397148" w:rsidP="00397148">
      <w:pPr>
        <w:pStyle w:val="15"/>
        <w:numPr>
          <w:ilvl w:val="0"/>
          <w:numId w:val="4"/>
        </w:numPr>
        <w:tabs>
          <w:tab w:val="clear" w:pos="1"/>
          <w:tab w:val="num" w:pos="-11"/>
        </w:tabs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Максимальный срок исполнения указанной административной процедуры - 2</w:t>
      </w:r>
      <w:r w:rsidR="00B21A9D" w:rsidRPr="00C43906">
        <w:rPr>
          <w:rFonts w:cs="Calibri"/>
          <w:color w:val="auto"/>
          <w:szCs w:val="28"/>
        </w:rPr>
        <w:t>5</w:t>
      </w:r>
      <w:r w:rsidRPr="00C43906">
        <w:rPr>
          <w:rFonts w:cs="Calibri"/>
          <w:color w:val="auto"/>
          <w:szCs w:val="28"/>
        </w:rPr>
        <w:t xml:space="preserve"> рабочих дней со дня наступления плановых дат, определенных в пункте </w:t>
      </w:r>
      <w:r w:rsidR="008C1788" w:rsidRPr="00C43906">
        <w:rPr>
          <w:rFonts w:cs="Calibri"/>
          <w:color w:val="auto"/>
          <w:szCs w:val="28"/>
        </w:rPr>
        <w:t>2</w:t>
      </w:r>
      <w:r w:rsidR="00EA7945" w:rsidRPr="00C43906">
        <w:rPr>
          <w:rFonts w:cs="Calibri"/>
          <w:color w:val="auto"/>
          <w:szCs w:val="28"/>
        </w:rPr>
        <w:t>4</w:t>
      </w:r>
      <w:r w:rsidRPr="00C43906">
        <w:rPr>
          <w:rFonts w:cs="Calibri"/>
          <w:color w:val="auto"/>
          <w:szCs w:val="28"/>
        </w:rPr>
        <w:t xml:space="preserve">настоящего </w:t>
      </w:r>
      <w:r w:rsidR="00511E2F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>дминистративного регламента.</w:t>
      </w:r>
    </w:p>
    <w:p w:rsidR="00BD7A89" w:rsidRPr="00C43906" w:rsidRDefault="00BD7A89">
      <w:pPr>
        <w:pStyle w:val="15"/>
        <w:spacing w:after="0" w:line="100" w:lineRule="atLeast"/>
        <w:ind w:left="709"/>
        <w:jc w:val="both"/>
        <w:rPr>
          <w:rFonts w:cs="Calibri"/>
          <w:color w:val="auto"/>
        </w:rPr>
      </w:pPr>
    </w:p>
    <w:p w:rsidR="00BD7A89" w:rsidRPr="00C43906" w:rsidRDefault="00BD7A89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Подготовка приказа о проведении проверки</w:t>
      </w:r>
    </w:p>
    <w:p w:rsidR="00BD7A89" w:rsidRPr="00C43906" w:rsidRDefault="00BD7A89">
      <w:pPr>
        <w:pStyle w:val="15"/>
        <w:spacing w:after="0" w:line="100" w:lineRule="atLeast"/>
        <w:ind w:left="709"/>
        <w:jc w:val="both"/>
        <w:rPr>
          <w:rFonts w:cs="Calibri"/>
          <w:color w:val="auto"/>
        </w:rPr>
      </w:pPr>
    </w:p>
    <w:p w:rsidR="00BD7A89" w:rsidRPr="00C43906" w:rsidRDefault="00747A0A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Юридическим фактом, являющимся о</w:t>
      </w:r>
      <w:r w:rsidR="00BD7A89" w:rsidRPr="00C43906">
        <w:rPr>
          <w:rFonts w:cs="Calibri"/>
          <w:color w:val="auto"/>
          <w:szCs w:val="28"/>
        </w:rPr>
        <w:t>сновани</w:t>
      </w:r>
      <w:r w:rsidR="005E43E4" w:rsidRPr="00C43906">
        <w:rPr>
          <w:rFonts w:cs="Calibri"/>
          <w:color w:val="auto"/>
          <w:szCs w:val="28"/>
        </w:rPr>
        <w:t>е</w:t>
      </w:r>
      <w:r w:rsidR="00BD7A89" w:rsidRPr="00C43906">
        <w:rPr>
          <w:rFonts w:cs="Calibri"/>
          <w:color w:val="auto"/>
          <w:szCs w:val="28"/>
        </w:rPr>
        <w:t>м для подготовки приказа о проведении</w:t>
      </w:r>
      <w:r w:rsidR="00F411FE" w:rsidRPr="00C43906">
        <w:rPr>
          <w:rFonts w:cs="Calibri"/>
          <w:color w:val="auto"/>
          <w:szCs w:val="28"/>
        </w:rPr>
        <w:t xml:space="preserve"> плановой</w:t>
      </w:r>
      <w:r w:rsidR="00BD7A89" w:rsidRPr="00C43906">
        <w:rPr>
          <w:rFonts w:cs="Calibri"/>
          <w:color w:val="auto"/>
          <w:szCs w:val="28"/>
        </w:rPr>
        <w:t xml:space="preserve"> проверки явля</w:t>
      </w:r>
      <w:r w:rsidR="005E43E4" w:rsidRPr="00C43906">
        <w:rPr>
          <w:rFonts w:cs="Calibri"/>
          <w:color w:val="auto"/>
          <w:szCs w:val="28"/>
        </w:rPr>
        <w:t>е</w:t>
      </w:r>
      <w:r w:rsidR="00BD7A89" w:rsidRPr="00C43906">
        <w:rPr>
          <w:rFonts w:cs="Calibri"/>
          <w:color w:val="auto"/>
          <w:szCs w:val="28"/>
        </w:rPr>
        <w:t>тся</w:t>
      </w:r>
      <w:r w:rsidR="005E43E4" w:rsidRPr="00C43906">
        <w:rPr>
          <w:rFonts w:cs="Calibri"/>
          <w:color w:val="auto"/>
          <w:szCs w:val="28"/>
        </w:rPr>
        <w:t xml:space="preserve"> согласованный губернатором Костромской области и</w:t>
      </w:r>
      <w:r w:rsidR="00BD7A89" w:rsidRPr="00C43906">
        <w:rPr>
          <w:rFonts w:cs="Calibri"/>
          <w:color w:val="auto"/>
          <w:szCs w:val="28"/>
        </w:rPr>
        <w:t xml:space="preserve"> утвержденный директором Департамента план проверок.</w:t>
      </w:r>
    </w:p>
    <w:p w:rsidR="00BD7A89" w:rsidRPr="00C43906" w:rsidRDefault="00F411FE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Юридическим факто</w:t>
      </w:r>
      <w:r w:rsidR="005811E3" w:rsidRPr="00C43906">
        <w:rPr>
          <w:rFonts w:cs="Calibri"/>
          <w:color w:val="auto"/>
          <w:szCs w:val="28"/>
        </w:rPr>
        <w:t>м</w:t>
      </w:r>
      <w:r w:rsidRPr="00C43906">
        <w:rPr>
          <w:rFonts w:cs="Calibri"/>
          <w:color w:val="auto"/>
          <w:szCs w:val="28"/>
        </w:rPr>
        <w:t>, являющимся о</w:t>
      </w:r>
      <w:r w:rsidR="00BD7A89" w:rsidRPr="00C43906">
        <w:rPr>
          <w:rFonts w:cs="Calibri"/>
          <w:color w:val="auto"/>
          <w:szCs w:val="28"/>
        </w:rPr>
        <w:t>сновани</w:t>
      </w:r>
      <w:r w:rsidRPr="00C43906">
        <w:rPr>
          <w:rFonts w:cs="Calibri"/>
          <w:color w:val="auto"/>
          <w:szCs w:val="28"/>
        </w:rPr>
        <w:t xml:space="preserve">ем </w:t>
      </w:r>
      <w:r w:rsidR="00BD7A89" w:rsidRPr="00C43906">
        <w:rPr>
          <w:rFonts w:cs="Calibri"/>
          <w:color w:val="auto"/>
          <w:szCs w:val="28"/>
        </w:rPr>
        <w:t xml:space="preserve">для </w:t>
      </w:r>
      <w:r w:rsidR="00332F09" w:rsidRPr="00C43906">
        <w:rPr>
          <w:rFonts w:cs="Calibri"/>
          <w:color w:val="auto"/>
          <w:szCs w:val="28"/>
        </w:rPr>
        <w:t xml:space="preserve">подготовки приказа о </w:t>
      </w:r>
      <w:r w:rsidR="00BD7A89" w:rsidRPr="00C43906">
        <w:rPr>
          <w:rFonts w:cs="Calibri"/>
          <w:color w:val="auto"/>
          <w:szCs w:val="28"/>
        </w:rPr>
        <w:t>проведени</w:t>
      </w:r>
      <w:r w:rsidR="00332F09" w:rsidRPr="00C43906">
        <w:rPr>
          <w:rFonts w:cs="Calibri"/>
          <w:color w:val="auto"/>
          <w:szCs w:val="28"/>
        </w:rPr>
        <w:t>и</w:t>
      </w:r>
      <w:r w:rsidR="00BD7A89" w:rsidRPr="00C43906">
        <w:rPr>
          <w:rFonts w:cs="Calibri"/>
          <w:color w:val="auto"/>
          <w:szCs w:val="28"/>
        </w:rPr>
        <w:t xml:space="preserve"> внеплановой проверки </w:t>
      </w:r>
      <w:r w:rsidR="00366BB1" w:rsidRPr="00C43906">
        <w:rPr>
          <w:rFonts w:cs="Calibri"/>
          <w:color w:val="auto"/>
          <w:szCs w:val="28"/>
        </w:rPr>
        <w:t>явля</w:t>
      </w:r>
      <w:r w:rsidR="009D3540" w:rsidRPr="00C43906">
        <w:rPr>
          <w:rFonts w:cs="Calibri"/>
          <w:color w:val="auto"/>
          <w:szCs w:val="28"/>
        </w:rPr>
        <w:t>е</w:t>
      </w:r>
      <w:r w:rsidR="00366BB1" w:rsidRPr="00C43906">
        <w:rPr>
          <w:rFonts w:cs="Calibri"/>
          <w:color w:val="auto"/>
          <w:szCs w:val="28"/>
        </w:rPr>
        <w:t>тся одно из условий, предусмотренных</w:t>
      </w:r>
      <w:r w:rsidR="00BD7A89" w:rsidRPr="00C43906">
        <w:rPr>
          <w:rFonts w:cs="Calibri"/>
          <w:color w:val="auto"/>
          <w:szCs w:val="28"/>
        </w:rPr>
        <w:t xml:space="preserve"> в подпункте </w:t>
      </w:r>
      <w:r w:rsidR="00744F44" w:rsidRPr="00C43906">
        <w:rPr>
          <w:rFonts w:cs="Calibri"/>
          <w:color w:val="auto"/>
          <w:szCs w:val="28"/>
        </w:rPr>
        <w:t>4</w:t>
      </w:r>
      <w:r w:rsidR="00BD7A89" w:rsidRPr="00C43906">
        <w:rPr>
          <w:rFonts w:cs="Calibri"/>
          <w:color w:val="auto"/>
          <w:szCs w:val="28"/>
        </w:rPr>
        <w:t xml:space="preserve"> пункта </w:t>
      </w:r>
      <w:r w:rsidR="00744F44" w:rsidRPr="00C43906">
        <w:rPr>
          <w:rFonts w:cs="Calibri"/>
          <w:color w:val="auto"/>
          <w:szCs w:val="28"/>
        </w:rPr>
        <w:t>6</w:t>
      </w:r>
      <w:r w:rsidR="00BD7A89" w:rsidRPr="00C43906">
        <w:rPr>
          <w:rFonts w:cs="Calibri"/>
          <w:color w:val="auto"/>
          <w:szCs w:val="28"/>
        </w:rPr>
        <w:t xml:space="preserve"> настоящего Административного регламента.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Вид проверки определяется планом проверок</w:t>
      </w:r>
      <w:r w:rsidR="00B25A75" w:rsidRPr="00C43906">
        <w:rPr>
          <w:rFonts w:cs="Calibri"/>
          <w:color w:val="auto"/>
          <w:szCs w:val="28"/>
        </w:rPr>
        <w:t xml:space="preserve"> и (или)</w:t>
      </w:r>
      <w:r w:rsidRPr="00C43906">
        <w:rPr>
          <w:rFonts w:cs="Calibri"/>
          <w:color w:val="auto"/>
          <w:szCs w:val="28"/>
        </w:rPr>
        <w:t xml:space="preserve"> приказом директора Департамента.</w:t>
      </w:r>
    </w:p>
    <w:p w:rsidR="00395F0C" w:rsidRPr="00C43906" w:rsidRDefault="00395F0C" w:rsidP="00395F0C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>Должностное лицо</w:t>
      </w:r>
      <w:r w:rsidR="00744F44" w:rsidRPr="00C43906">
        <w:rPr>
          <w:color w:val="auto"/>
        </w:rPr>
        <w:t xml:space="preserve"> Департамента</w:t>
      </w:r>
      <w:r w:rsidR="00AB4BA5" w:rsidRPr="00C43906">
        <w:rPr>
          <w:rFonts w:cs="Calibri"/>
          <w:color w:val="auto"/>
          <w:szCs w:val="28"/>
        </w:rPr>
        <w:t>,</w:t>
      </w:r>
      <w:r w:rsidR="00BD7A89" w:rsidRPr="00C43906">
        <w:rPr>
          <w:rFonts w:cs="Calibri"/>
          <w:color w:val="auto"/>
          <w:szCs w:val="28"/>
        </w:rPr>
        <w:t>ответственн</w:t>
      </w:r>
      <w:r w:rsidR="00AB4BA5" w:rsidRPr="00C43906">
        <w:rPr>
          <w:rFonts w:cs="Calibri"/>
          <w:color w:val="auto"/>
          <w:szCs w:val="28"/>
        </w:rPr>
        <w:t>ое</w:t>
      </w:r>
      <w:r w:rsidR="00BD7A89" w:rsidRPr="00C43906">
        <w:rPr>
          <w:rFonts w:cs="Calibri"/>
          <w:color w:val="auto"/>
          <w:szCs w:val="28"/>
        </w:rPr>
        <w:t xml:space="preserve"> за подготовку проекта приказа о проведении проверкиготовит проект приказа</w:t>
      </w:r>
      <w:r w:rsidR="00296EC4" w:rsidRPr="00C43906">
        <w:rPr>
          <w:rFonts w:cs="Calibri"/>
          <w:color w:val="auto"/>
          <w:szCs w:val="28"/>
        </w:rPr>
        <w:t xml:space="preserve"> о проведении проверки</w:t>
      </w:r>
      <w:r w:rsidR="00AA1248" w:rsidRPr="00C43906">
        <w:rPr>
          <w:rFonts w:cs="Calibri"/>
          <w:color w:val="auto"/>
        </w:rPr>
        <w:t>(</w:t>
      </w:r>
      <w:r w:rsidR="008773AC" w:rsidRPr="00C43906">
        <w:rPr>
          <w:rFonts w:cs="Calibri"/>
          <w:color w:val="auto"/>
        </w:rPr>
        <w:t>П</w:t>
      </w:r>
      <w:r w:rsidR="00AA1248" w:rsidRPr="00C43906">
        <w:rPr>
          <w:rFonts w:cs="Calibri"/>
          <w:color w:val="auto"/>
        </w:rPr>
        <w:t xml:space="preserve">риложение № </w:t>
      </w:r>
      <w:r w:rsidR="00744F44" w:rsidRPr="00C43906">
        <w:rPr>
          <w:rFonts w:cs="Calibri"/>
          <w:color w:val="auto"/>
        </w:rPr>
        <w:t>3</w:t>
      </w:r>
      <w:r w:rsidR="00AA1248" w:rsidRPr="00C43906">
        <w:rPr>
          <w:rFonts w:cs="Calibri"/>
          <w:color w:val="auto"/>
        </w:rPr>
        <w:t>)</w:t>
      </w:r>
      <w:r w:rsidR="00BD7A89"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  <w:szCs w:val="28"/>
        </w:rPr>
        <w:t>В п</w:t>
      </w:r>
      <w:r w:rsidRPr="00C43906">
        <w:rPr>
          <w:rFonts w:cs="Calibri"/>
          <w:color w:val="auto"/>
        </w:rPr>
        <w:t>риказ</w:t>
      </w:r>
      <w:r w:rsidR="001027F8" w:rsidRPr="00C43906">
        <w:rPr>
          <w:rFonts w:cs="Calibri"/>
          <w:color w:val="auto"/>
        </w:rPr>
        <w:t>е</w:t>
      </w:r>
      <w:r w:rsidRPr="00C43906">
        <w:rPr>
          <w:rFonts w:cs="Calibri"/>
          <w:color w:val="auto"/>
        </w:rPr>
        <w:t xml:space="preserve"> о проведении проверки указываются следующие сведения: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1) наименование</w:t>
      </w:r>
      <w:r w:rsidR="005E43E4" w:rsidRPr="00C43906">
        <w:rPr>
          <w:rFonts w:cs="Calibri"/>
          <w:color w:val="auto"/>
        </w:rPr>
        <w:t xml:space="preserve"> контролирующего</w:t>
      </w:r>
      <w:r w:rsidRPr="00C43906">
        <w:rPr>
          <w:rFonts w:cs="Calibri"/>
          <w:color w:val="auto"/>
        </w:rPr>
        <w:t xml:space="preserve"> органа;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2) состав инспекции с указанием фамилии, имени, отчества и должности каждого члена инспекции;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3) предмет проверки;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4) цель и основания проведения проверки;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5) дат</w:t>
      </w:r>
      <w:r w:rsidR="00296EC4" w:rsidRPr="00C43906">
        <w:rPr>
          <w:rFonts w:cs="Calibri"/>
          <w:color w:val="auto"/>
        </w:rPr>
        <w:t>а</w:t>
      </w:r>
      <w:r w:rsidRPr="00C43906">
        <w:rPr>
          <w:rFonts w:cs="Calibri"/>
          <w:color w:val="auto"/>
        </w:rPr>
        <w:t xml:space="preserve"> начала и дат</w:t>
      </w:r>
      <w:r w:rsidR="00296EC4" w:rsidRPr="00C43906">
        <w:rPr>
          <w:rFonts w:cs="Calibri"/>
          <w:color w:val="auto"/>
        </w:rPr>
        <w:t>а</w:t>
      </w:r>
      <w:r w:rsidRPr="00C43906">
        <w:rPr>
          <w:rFonts w:cs="Calibri"/>
          <w:color w:val="auto"/>
        </w:rPr>
        <w:t xml:space="preserve"> окончания проведения проверки;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6) проверяемый период;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7) срок, в течение котор</w:t>
      </w:r>
      <w:r w:rsidR="004B6537" w:rsidRPr="00C43906">
        <w:rPr>
          <w:rFonts w:cs="Calibri"/>
          <w:color w:val="auto"/>
        </w:rPr>
        <w:t>ого</w:t>
      </w:r>
      <w:r w:rsidRPr="00C43906">
        <w:rPr>
          <w:rFonts w:cs="Calibri"/>
          <w:color w:val="auto"/>
        </w:rPr>
        <w:t xml:space="preserve"> составляется акт по результатам проведения проверки;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8) наименование субъект</w:t>
      </w:r>
      <w:r w:rsidR="008B618E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проверки.</w:t>
      </w:r>
    </w:p>
    <w:p w:rsidR="00747A0A" w:rsidRPr="00C43906" w:rsidRDefault="00747A0A" w:rsidP="00747A0A">
      <w:pPr>
        <w:numPr>
          <w:ilvl w:val="0"/>
          <w:numId w:val="4"/>
        </w:numPr>
        <w:spacing w:after="0" w:line="100" w:lineRule="atLeast"/>
        <w:ind w:left="15" w:firstLine="675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К приказу о проведении проверки прилагается </w:t>
      </w:r>
      <w:r w:rsidRPr="00C43906">
        <w:rPr>
          <w:color w:val="auto"/>
        </w:rPr>
        <w:t>план проведения проверки</w:t>
      </w:r>
      <w:r w:rsidR="001F6D2F" w:rsidRPr="00C43906">
        <w:rPr>
          <w:color w:val="auto"/>
        </w:rPr>
        <w:t>, который является его неотъемлемой частью</w:t>
      </w:r>
      <w:r w:rsidRPr="00C43906">
        <w:rPr>
          <w:color w:val="auto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15" w:firstLine="690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lastRenderedPageBreak/>
        <w:t xml:space="preserve">В состав инспекции, образованной Департаментом для проведения плановой проверки, должно входить не менее трех человек. Инспекцию возглавляет руководитель инспекции. </w:t>
      </w:r>
    </w:p>
    <w:p w:rsidR="00747A0A" w:rsidRPr="00C43906" w:rsidRDefault="00747A0A" w:rsidP="005A7760">
      <w:pPr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Внеплановая проверка может проводитьсяинспекцией</w:t>
      </w:r>
      <w:r w:rsidR="00F922BB" w:rsidRPr="00C43906">
        <w:rPr>
          <w:rFonts w:cs="Calibri"/>
          <w:color w:val="auto"/>
        </w:rPr>
        <w:t xml:space="preserve"> в составе не менее двух человек</w:t>
      </w:r>
      <w:r w:rsidR="00E73CB9" w:rsidRPr="00C43906">
        <w:rPr>
          <w:rFonts w:cs="Calibri"/>
          <w:color w:val="auto"/>
        </w:rPr>
        <w:t>.</w:t>
      </w:r>
    </w:p>
    <w:p w:rsidR="00747A0A" w:rsidRPr="00C43906" w:rsidRDefault="00747A0A" w:rsidP="00747A0A">
      <w:pPr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bCs/>
          <w:color w:val="auto"/>
          <w:szCs w:val="28"/>
        </w:rPr>
        <w:t>Директор Департамента</w:t>
      </w:r>
      <w:r w:rsidR="0047122A" w:rsidRPr="00C43906">
        <w:rPr>
          <w:bCs/>
          <w:color w:val="auto"/>
          <w:szCs w:val="28"/>
        </w:rPr>
        <w:t>,</w:t>
      </w:r>
      <w:r w:rsidRPr="00C43906">
        <w:rPr>
          <w:bCs/>
          <w:color w:val="auto"/>
          <w:szCs w:val="28"/>
        </w:rPr>
        <w:t xml:space="preserve"> в случае необходимости</w:t>
      </w:r>
      <w:r w:rsidR="0047122A" w:rsidRPr="00C43906">
        <w:rPr>
          <w:bCs/>
          <w:color w:val="auto"/>
          <w:szCs w:val="28"/>
        </w:rPr>
        <w:t>,</w:t>
      </w:r>
      <w:r w:rsidRPr="00C43906">
        <w:rPr>
          <w:bCs/>
          <w:color w:val="auto"/>
          <w:szCs w:val="28"/>
        </w:rPr>
        <w:t xml:space="preserve"> вправе обратиться в органы прокуратуры, правоохранительные и иные органы власти с предложением о включении в состав инспекции должностных лиц таких органов.</w:t>
      </w:r>
    </w:p>
    <w:p w:rsidR="00747A0A" w:rsidRPr="00C43906" w:rsidRDefault="00747A0A" w:rsidP="00747A0A">
      <w:pPr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bCs/>
          <w:color w:val="auto"/>
          <w:szCs w:val="28"/>
        </w:rPr>
        <w:t>Изменения состава инспекции оформляется приказом Директор</w:t>
      </w:r>
      <w:r w:rsidR="00C655B5" w:rsidRPr="00C43906">
        <w:rPr>
          <w:bCs/>
          <w:color w:val="auto"/>
          <w:szCs w:val="28"/>
        </w:rPr>
        <w:t>а</w:t>
      </w:r>
      <w:r w:rsidRPr="00C43906">
        <w:rPr>
          <w:bCs/>
          <w:color w:val="auto"/>
          <w:szCs w:val="28"/>
        </w:rPr>
        <w:t xml:space="preserve"> Департамента.</w:t>
      </w:r>
    </w:p>
    <w:p w:rsidR="00AB4BA5" w:rsidRPr="00C43906" w:rsidRDefault="00BD7A89" w:rsidP="00AB4BA5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Директор Департамента проверяет проект приказа</w:t>
      </w:r>
      <w:r w:rsidR="00296EC4" w:rsidRPr="00C43906">
        <w:rPr>
          <w:rFonts w:cs="Calibri"/>
          <w:color w:val="auto"/>
          <w:szCs w:val="28"/>
        </w:rPr>
        <w:t xml:space="preserve"> о проведении проверки</w:t>
      </w:r>
      <w:r w:rsidRPr="00C43906">
        <w:rPr>
          <w:rFonts w:cs="Calibri"/>
          <w:color w:val="auto"/>
          <w:szCs w:val="28"/>
        </w:rPr>
        <w:t xml:space="preserve">, в случае установления несоответствия </w:t>
      </w:r>
      <w:r w:rsidR="001F6D2F" w:rsidRPr="00C43906">
        <w:rPr>
          <w:rFonts w:cs="Calibri"/>
          <w:color w:val="auto"/>
          <w:szCs w:val="28"/>
        </w:rPr>
        <w:t>пунктам</w:t>
      </w:r>
      <w:r w:rsidR="00EA7945" w:rsidRPr="00C43906">
        <w:rPr>
          <w:rFonts w:cs="Calibri"/>
          <w:color w:val="auto"/>
          <w:szCs w:val="28"/>
        </w:rPr>
        <w:t xml:space="preserve"> 40 - 4</w:t>
      </w:r>
      <w:r w:rsidR="005C0A22" w:rsidRPr="00C43906">
        <w:rPr>
          <w:rFonts w:cs="Calibri"/>
          <w:color w:val="auto"/>
          <w:szCs w:val="28"/>
        </w:rPr>
        <w:t>6</w:t>
      </w:r>
      <w:r w:rsidRPr="00C43906">
        <w:rPr>
          <w:rFonts w:cs="Calibri"/>
          <w:color w:val="auto"/>
          <w:szCs w:val="28"/>
        </w:rPr>
        <w:t xml:space="preserve">настоящего Административного регламента, вносит предложения о необходимости доработки проекта и с указанием причин возвращает </w:t>
      </w:r>
      <w:r w:rsidR="00AB4BA5" w:rsidRPr="00C43906">
        <w:rPr>
          <w:rFonts w:cs="Calibri"/>
          <w:color w:val="auto"/>
          <w:szCs w:val="28"/>
        </w:rPr>
        <w:t>должностному лицу</w:t>
      </w:r>
      <w:r w:rsidR="00744F44" w:rsidRPr="00C43906">
        <w:rPr>
          <w:rFonts w:cs="Calibri"/>
          <w:color w:val="auto"/>
          <w:szCs w:val="28"/>
        </w:rPr>
        <w:t xml:space="preserve"> Департамента</w:t>
      </w:r>
      <w:r w:rsidR="00AB4BA5" w:rsidRPr="00C43906">
        <w:rPr>
          <w:rFonts w:cs="Calibri"/>
          <w:color w:val="auto"/>
          <w:szCs w:val="28"/>
        </w:rPr>
        <w:t>, ответственному за подготовку проекта приказа о проведении проверки, для доработки.</w:t>
      </w:r>
    </w:p>
    <w:p w:rsidR="00BD7A89" w:rsidRPr="00C43906" w:rsidRDefault="00AB4BA5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Должностное лицо</w:t>
      </w:r>
      <w:r w:rsidR="00744F44" w:rsidRPr="00C43906">
        <w:rPr>
          <w:rFonts w:cs="Calibri"/>
          <w:color w:val="auto"/>
          <w:szCs w:val="28"/>
        </w:rPr>
        <w:t xml:space="preserve"> Департамента</w:t>
      </w:r>
      <w:r w:rsidRPr="00C43906">
        <w:rPr>
          <w:rFonts w:cs="Calibri"/>
          <w:color w:val="auto"/>
          <w:szCs w:val="28"/>
        </w:rPr>
        <w:t>, ответственное за подготовку проекта приказа о проведении проверки</w:t>
      </w:r>
      <w:r w:rsidR="00BD7A89" w:rsidRPr="00C43906">
        <w:rPr>
          <w:rFonts w:cs="Calibri"/>
          <w:color w:val="auto"/>
          <w:szCs w:val="28"/>
        </w:rPr>
        <w:t>, вносит изменения в проект приказа, направляет директору Департамента для повторного рассмотрения и принятия решения.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Директор Департамента </w:t>
      </w:r>
      <w:r w:rsidR="001F6D2F" w:rsidRPr="00C43906">
        <w:rPr>
          <w:rFonts w:cs="Calibri"/>
          <w:color w:val="auto"/>
          <w:szCs w:val="28"/>
        </w:rPr>
        <w:t>подписывает</w:t>
      </w:r>
      <w:r w:rsidRPr="00C43906">
        <w:rPr>
          <w:rFonts w:cs="Calibri"/>
          <w:color w:val="auto"/>
          <w:szCs w:val="28"/>
        </w:rPr>
        <w:t xml:space="preserve"> приказ </w:t>
      </w:r>
      <w:r w:rsidR="001F6D2F" w:rsidRPr="00C43906">
        <w:rPr>
          <w:rFonts w:cs="Calibri"/>
          <w:color w:val="auto"/>
          <w:szCs w:val="28"/>
        </w:rPr>
        <w:t xml:space="preserve">о проведении проверки и </w:t>
      </w:r>
      <w:r w:rsidRPr="00C43906">
        <w:rPr>
          <w:rFonts w:cs="Calibri"/>
          <w:color w:val="auto"/>
          <w:szCs w:val="28"/>
        </w:rPr>
        <w:t>передает его руководителю инспекции.</w:t>
      </w:r>
    </w:p>
    <w:p w:rsidR="008E7FBE" w:rsidRPr="00BF775A" w:rsidRDefault="008B618E" w:rsidP="008E7FBE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</w:rPr>
      </w:pPr>
      <w:r w:rsidRPr="00C43906">
        <w:rPr>
          <w:color w:val="auto"/>
        </w:rPr>
        <w:t xml:space="preserve">Результатом исполнения административной процедуры является подписанный директором Департамента приказ о проведении проверки </w:t>
      </w:r>
      <w:r w:rsidRPr="00BF775A">
        <w:rPr>
          <w:color w:val="auto"/>
        </w:rPr>
        <w:t xml:space="preserve">и утвержденный план проведения </w:t>
      </w:r>
      <w:r w:rsidR="00B04513" w:rsidRPr="00BF775A">
        <w:rPr>
          <w:color w:val="auto"/>
        </w:rPr>
        <w:t>проверки</w:t>
      </w:r>
      <w:r w:rsidRPr="00BF775A">
        <w:rPr>
          <w:color w:val="auto"/>
        </w:rPr>
        <w:t>.</w:t>
      </w:r>
    </w:p>
    <w:p w:rsidR="00426E93" w:rsidRPr="00C43906" w:rsidRDefault="008E7FBE" w:rsidP="008E7FBE">
      <w:pPr>
        <w:pStyle w:val="15"/>
        <w:numPr>
          <w:ilvl w:val="0"/>
          <w:numId w:val="4"/>
        </w:numPr>
        <w:tabs>
          <w:tab w:val="clear" w:pos="1"/>
          <w:tab w:val="num" w:pos="-251"/>
          <w:tab w:val="num" w:pos="-11"/>
        </w:tabs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Максимальный срок исполнения указанной административной процедуры</w:t>
      </w:r>
      <w:r w:rsidR="00426E93" w:rsidRPr="00C43906">
        <w:rPr>
          <w:rFonts w:cs="Calibri"/>
          <w:color w:val="auto"/>
          <w:szCs w:val="28"/>
        </w:rPr>
        <w:t xml:space="preserve"> при подготовке приказа о проведении:</w:t>
      </w:r>
    </w:p>
    <w:p w:rsidR="008E7FBE" w:rsidRPr="00C43906" w:rsidRDefault="00117292" w:rsidP="00426E93">
      <w:pPr>
        <w:pStyle w:val="15"/>
        <w:numPr>
          <w:ilvl w:val="0"/>
          <w:numId w:val="35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плановой проверки  - </w:t>
      </w:r>
      <w:r w:rsidR="008E7FBE" w:rsidRPr="00C43906">
        <w:rPr>
          <w:rFonts w:cs="Calibri"/>
          <w:color w:val="auto"/>
          <w:szCs w:val="28"/>
        </w:rPr>
        <w:t>не позднее, чем за 10 рабочих дней до месяца начала проведения  плановой проверки, определенного планом проверок</w:t>
      </w:r>
      <w:r w:rsidRPr="00C43906">
        <w:rPr>
          <w:rFonts w:cs="Calibri"/>
          <w:color w:val="auto"/>
          <w:szCs w:val="28"/>
        </w:rPr>
        <w:t>;</w:t>
      </w:r>
    </w:p>
    <w:p w:rsidR="008E7FBE" w:rsidRPr="00C43906" w:rsidRDefault="00117292" w:rsidP="00426E93">
      <w:pPr>
        <w:pStyle w:val="15"/>
        <w:numPr>
          <w:ilvl w:val="0"/>
          <w:numId w:val="35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внеплановой проверки - </w:t>
      </w:r>
      <w:r w:rsidR="008E7FBE" w:rsidRPr="00C43906">
        <w:rPr>
          <w:rFonts w:cs="Calibri"/>
          <w:color w:val="auto"/>
          <w:szCs w:val="28"/>
        </w:rPr>
        <w:t xml:space="preserve">не </w:t>
      </w:r>
      <w:r w:rsidR="005D01DD" w:rsidRPr="00C43906">
        <w:rPr>
          <w:rFonts w:cs="Calibri"/>
          <w:color w:val="auto"/>
          <w:szCs w:val="28"/>
        </w:rPr>
        <w:t>более</w:t>
      </w:r>
      <w:r w:rsidR="008E7FBE" w:rsidRPr="00C43906">
        <w:rPr>
          <w:rFonts w:cs="Calibri"/>
          <w:color w:val="auto"/>
          <w:szCs w:val="28"/>
        </w:rPr>
        <w:t xml:space="preserve"> 10 рабочих дней с момента </w:t>
      </w:r>
      <w:r w:rsidR="00871660" w:rsidRPr="00F43024">
        <w:rPr>
          <w:rFonts w:cs="Calibri"/>
          <w:color w:val="auto"/>
          <w:szCs w:val="28"/>
        </w:rPr>
        <w:t>по</w:t>
      </w:r>
      <w:r w:rsidR="008E7FBE" w:rsidRPr="00F43024">
        <w:rPr>
          <w:rFonts w:cs="Calibri"/>
          <w:color w:val="auto"/>
          <w:szCs w:val="28"/>
        </w:rPr>
        <w:t>ступления</w:t>
      </w:r>
      <w:r w:rsidR="00871660" w:rsidRPr="00F43024">
        <w:rPr>
          <w:rFonts w:cs="Calibri"/>
          <w:color w:val="auto"/>
          <w:szCs w:val="28"/>
        </w:rPr>
        <w:t>информации</w:t>
      </w:r>
      <w:r w:rsidR="00BF775A">
        <w:rPr>
          <w:rFonts w:cs="Calibri"/>
          <w:color w:val="auto"/>
          <w:szCs w:val="28"/>
        </w:rPr>
        <w:t>(поручения губернатора Костромской области)</w:t>
      </w:r>
      <w:r w:rsidR="005D01DD" w:rsidRPr="00C43906">
        <w:rPr>
          <w:rFonts w:cs="Calibri"/>
          <w:color w:val="auto"/>
          <w:szCs w:val="28"/>
        </w:rPr>
        <w:t>, предусмотренн</w:t>
      </w:r>
      <w:r w:rsidR="00F43024">
        <w:rPr>
          <w:rFonts w:cs="Calibri"/>
          <w:color w:val="auto"/>
          <w:szCs w:val="28"/>
        </w:rPr>
        <w:t xml:space="preserve">ых </w:t>
      </w:r>
      <w:r w:rsidR="005D01DD" w:rsidRPr="00C43906">
        <w:rPr>
          <w:rFonts w:cs="Calibri"/>
          <w:color w:val="auto"/>
          <w:szCs w:val="28"/>
        </w:rPr>
        <w:t>подпункт</w:t>
      </w:r>
      <w:r w:rsidR="00F43024">
        <w:rPr>
          <w:rFonts w:cs="Calibri"/>
          <w:color w:val="auto"/>
          <w:szCs w:val="28"/>
        </w:rPr>
        <w:t>ом</w:t>
      </w:r>
      <w:r w:rsidR="005D01DD" w:rsidRPr="00C43906">
        <w:rPr>
          <w:rFonts w:cs="Calibri"/>
          <w:color w:val="auto"/>
          <w:szCs w:val="28"/>
        </w:rPr>
        <w:t xml:space="preserve"> 4 пункта 6 настоящего Административного регламента.</w:t>
      </w:r>
    </w:p>
    <w:p w:rsidR="00334A4B" w:rsidRDefault="00334A4B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BD7A89" w:rsidRPr="00C43906" w:rsidRDefault="00BD7A89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Уведомление о проведении проверки</w:t>
      </w:r>
    </w:p>
    <w:p w:rsidR="00BD7A89" w:rsidRPr="00C43906" w:rsidRDefault="00BD7A89">
      <w:pPr>
        <w:pStyle w:val="15"/>
        <w:spacing w:after="0" w:line="100" w:lineRule="atLeast"/>
        <w:ind w:left="709"/>
        <w:jc w:val="both"/>
        <w:rPr>
          <w:rFonts w:cs="Calibri"/>
          <w:color w:val="auto"/>
        </w:rPr>
      </w:pPr>
    </w:p>
    <w:p w:rsidR="005D765B" w:rsidRPr="00B24E1A" w:rsidRDefault="00BD7A89" w:rsidP="005D765B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</w:rPr>
      </w:pPr>
      <w:r w:rsidRPr="00B24E1A">
        <w:rPr>
          <w:rFonts w:cs="Calibri"/>
          <w:color w:val="auto"/>
          <w:szCs w:val="28"/>
        </w:rPr>
        <w:t>Юридическим фактом, являющимся основанием для назначения проверки, является приказ директора Департамента о проведении проверки</w:t>
      </w:r>
      <w:r w:rsidR="005D765B" w:rsidRPr="00B24E1A">
        <w:rPr>
          <w:color w:val="auto"/>
        </w:rPr>
        <w:t>и утвержденный план проведения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На основании приказа о проведении проверки, </w:t>
      </w:r>
      <w:r w:rsidR="00CF34A7" w:rsidRPr="00C43906">
        <w:rPr>
          <w:rFonts w:cs="Calibri"/>
          <w:color w:val="auto"/>
          <w:szCs w:val="28"/>
        </w:rPr>
        <w:t xml:space="preserve">руководитель </w:t>
      </w:r>
      <w:r w:rsidRPr="00C43906">
        <w:rPr>
          <w:rFonts w:cs="Calibri"/>
          <w:color w:val="auto"/>
          <w:szCs w:val="28"/>
        </w:rPr>
        <w:t>инспекции</w:t>
      </w:r>
      <w:r w:rsidR="00875609" w:rsidRPr="00C43906">
        <w:rPr>
          <w:rFonts w:cs="Calibri"/>
          <w:color w:val="auto"/>
          <w:szCs w:val="28"/>
        </w:rPr>
        <w:t>и</w:t>
      </w:r>
      <w:r w:rsidR="00270AE6" w:rsidRPr="00C43906">
        <w:rPr>
          <w:rFonts w:cs="Calibri"/>
          <w:color w:val="auto"/>
          <w:szCs w:val="28"/>
        </w:rPr>
        <w:t xml:space="preserve"> член</w:t>
      </w:r>
      <w:r w:rsidR="00875609" w:rsidRPr="00C43906">
        <w:rPr>
          <w:rFonts w:cs="Calibri"/>
          <w:color w:val="auto"/>
          <w:szCs w:val="28"/>
        </w:rPr>
        <w:t>ы</w:t>
      </w:r>
      <w:r w:rsidR="00270AE6" w:rsidRPr="00C43906">
        <w:rPr>
          <w:rFonts w:cs="Calibri"/>
          <w:color w:val="auto"/>
          <w:szCs w:val="28"/>
        </w:rPr>
        <w:t xml:space="preserve"> инспекции </w:t>
      </w:r>
      <w:r w:rsidRPr="00C43906">
        <w:rPr>
          <w:rFonts w:cs="Calibri"/>
          <w:color w:val="auto"/>
          <w:szCs w:val="28"/>
        </w:rPr>
        <w:t>оформля</w:t>
      </w:r>
      <w:r w:rsidR="00875609" w:rsidRPr="00C43906">
        <w:rPr>
          <w:rFonts w:cs="Calibri"/>
          <w:color w:val="auto"/>
          <w:szCs w:val="28"/>
        </w:rPr>
        <w:t>ю</w:t>
      </w:r>
      <w:r w:rsidRPr="00C43906">
        <w:rPr>
          <w:rFonts w:cs="Calibri"/>
          <w:color w:val="auto"/>
          <w:szCs w:val="28"/>
        </w:rPr>
        <w:t>т уведомление о проведении проверки</w:t>
      </w:r>
      <w:r w:rsidR="00A31330" w:rsidRPr="00C43906">
        <w:rPr>
          <w:rFonts w:cs="Calibri"/>
          <w:color w:val="auto"/>
          <w:szCs w:val="28"/>
        </w:rPr>
        <w:t xml:space="preserve"> (Приложение № </w:t>
      </w:r>
      <w:r w:rsidR="00744F44" w:rsidRPr="00C43906">
        <w:rPr>
          <w:rFonts w:cs="Calibri"/>
          <w:color w:val="auto"/>
          <w:szCs w:val="28"/>
        </w:rPr>
        <w:t>4</w:t>
      </w:r>
      <w:r w:rsidR="00A31330" w:rsidRPr="00C43906">
        <w:rPr>
          <w:rFonts w:cs="Calibri"/>
          <w:color w:val="auto"/>
          <w:szCs w:val="28"/>
        </w:rPr>
        <w:t>)</w:t>
      </w:r>
      <w:r w:rsidRPr="00C43906">
        <w:rPr>
          <w:rFonts w:cs="Calibri"/>
          <w:color w:val="auto"/>
          <w:szCs w:val="28"/>
        </w:rPr>
        <w:t xml:space="preserve">. 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 уведомлении о проведении проверки указывается: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1) предмет проверки;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2) цель и основания проведения проверки;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lastRenderedPageBreak/>
        <w:t>3) дат</w:t>
      </w:r>
      <w:r w:rsidR="009744F1" w:rsidRPr="00C43906">
        <w:rPr>
          <w:rFonts w:cs="Calibri"/>
          <w:color w:val="auto"/>
        </w:rPr>
        <w:t>а</w:t>
      </w:r>
      <w:r w:rsidRPr="00C43906">
        <w:rPr>
          <w:rFonts w:cs="Calibri"/>
          <w:color w:val="auto"/>
        </w:rPr>
        <w:t xml:space="preserve"> начала и дат</w:t>
      </w:r>
      <w:r w:rsidR="009744F1" w:rsidRPr="00C43906">
        <w:rPr>
          <w:rFonts w:cs="Calibri"/>
          <w:color w:val="auto"/>
        </w:rPr>
        <w:t>а</w:t>
      </w:r>
      <w:r w:rsidRPr="00C43906">
        <w:rPr>
          <w:rFonts w:cs="Calibri"/>
          <w:color w:val="auto"/>
        </w:rPr>
        <w:t xml:space="preserve"> окончания проведения проверки;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4) проверяемый период;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 xml:space="preserve">5) </w:t>
      </w:r>
      <w:r w:rsidR="006F5DB8" w:rsidRPr="00C43906">
        <w:rPr>
          <w:rFonts w:cs="Calibri"/>
          <w:color w:val="auto"/>
        </w:rPr>
        <w:t xml:space="preserve">перечень </w:t>
      </w:r>
      <w:r w:rsidRPr="00C43906">
        <w:rPr>
          <w:rFonts w:cs="Calibri"/>
          <w:color w:val="auto"/>
        </w:rPr>
        <w:t>документ</w:t>
      </w:r>
      <w:r w:rsidR="006F5DB8" w:rsidRPr="00C43906">
        <w:rPr>
          <w:rFonts w:cs="Calibri"/>
          <w:color w:val="auto"/>
        </w:rPr>
        <w:t>ов</w:t>
      </w:r>
      <w:r w:rsidRPr="00C43906">
        <w:rPr>
          <w:rFonts w:cs="Calibri"/>
          <w:color w:val="auto"/>
        </w:rPr>
        <w:t xml:space="preserve"> и сведени</w:t>
      </w:r>
      <w:r w:rsidR="006F5DB8" w:rsidRPr="00C43906">
        <w:rPr>
          <w:rFonts w:cs="Calibri"/>
          <w:color w:val="auto"/>
        </w:rPr>
        <w:t>й</w:t>
      </w:r>
      <w:r w:rsidRPr="00C43906">
        <w:rPr>
          <w:rFonts w:cs="Calibri"/>
          <w:color w:val="auto"/>
        </w:rPr>
        <w:t>, необходимы</w:t>
      </w:r>
      <w:r w:rsidR="006F5DB8" w:rsidRPr="00C43906">
        <w:rPr>
          <w:rFonts w:cs="Calibri"/>
          <w:color w:val="auto"/>
        </w:rPr>
        <w:t>х</w:t>
      </w:r>
      <w:r w:rsidRPr="00C43906">
        <w:rPr>
          <w:rFonts w:cs="Calibri"/>
          <w:color w:val="auto"/>
        </w:rPr>
        <w:t xml:space="preserve"> для осуществления проверки, с указанием срока их предоставления субъектом проверки;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6) информация о необходимости уведомления субъектом проверки лиц, осуществляющих функции по размещению заказов для данного субъекта в проверяемый период;</w:t>
      </w:r>
    </w:p>
    <w:p w:rsidR="00BD7A89" w:rsidRPr="00C43906" w:rsidRDefault="00BD7A89">
      <w:pPr>
        <w:pStyle w:val="15"/>
        <w:tabs>
          <w:tab w:val="clear" w:pos="709"/>
          <w:tab w:val="left" w:pos="75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7) информация о необходимости обеспечения условий для работы инспекции, в том числе предоставления помещения для работы, оргтехники, средств связи (за исключением мобильной связи) и иных необходимых средств и оборудования для проведения проверки.</w:t>
      </w:r>
    </w:p>
    <w:p w:rsidR="00302C53" w:rsidRPr="00C43906" w:rsidRDefault="00BD7A89" w:rsidP="00302C53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Директор Департамента проверяет уведомлени</w:t>
      </w:r>
      <w:r w:rsidR="008A4C55" w:rsidRPr="00C43906">
        <w:rPr>
          <w:rFonts w:cs="Calibri"/>
          <w:color w:val="auto"/>
          <w:szCs w:val="28"/>
        </w:rPr>
        <w:t>е</w:t>
      </w:r>
      <w:r w:rsidR="00B21A9D" w:rsidRPr="00C43906">
        <w:rPr>
          <w:rFonts w:cs="Calibri"/>
          <w:color w:val="auto"/>
          <w:szCs w:val="28"/>
        </w:rPr>
        <w:t xml:space="preserve">о </w:t>
      </w:r>
      <w:r w:rsidRPr="00C43906">
        <w:rPr>
          <w:rFonts w:cs="Calibri"/>
          <w:color w:val="auto"/>
          <w:szCs w:val="28"/>
        </w:rPr>
        <w:t>проведени</w:t>
      </w:r>
      <w:r w:rsidR="00C655B5" w:rsidRPr="00C43906">
        <w:rPr>
          <w:rFonts w:cs="Calibri"/>
          <w:color w:val="auto"/>
          <w:szCs w:val="28"/>
        </w:rPr>
        <w:t>и</w:t>
      </w:r>
      <w:r w:rsidRPr="00C43906">
        <w:rPr>
          <w:rFonts w:cs="Calibri"/>
          <w:color w:val="auto"/>
          <w:szCs w:val="28"/>
        </w:rPr>
        <w:t xml:space="preserve"> проверки на соответствие</w:t>
      </w:r>
      <w:r w:rsidR="008A4C55" w:rsidRPr="00C43906">
        <w:rPr>
          <w:rFonts w:cs="Calibri"/>
          <w:color w:val="auto"/>
          <w:szCs w:val="28"/>
        </w:rPr>
        <w:t xml:space="preserve">требованиям </w:t>
      </w:r>
      <w:r w:rsidR="004D65A0" w:rsidRPr="00C43906">
        <w:rPr>
          <w:rFonts w:cs="Calibri"/>
          <w:color w:val="auto"/>
          <w:szCs w:val="28"/>
        </w:rPr>
        <w:t>настояще</w:t>
      </w:r>
      <w:r w:rsidR="008A4C55" w:rsidRPr="00C43906">
        <w:rPr>
          <w:rFonts w:cs="Calibri"/>
          <w:color w:val="auto"/>
          <w:szCs w:val="28"/>
        </w:rPr>
        <w:t>го</w:t>
      </w:r>
      <w:r w:rsidR="004D65A0" w:rsidRPr="00C43906">
        <w:rPr>
          <w:rFonts w:cs="Calibri"/>
          <w:color w:val="auto"/>
          <w:szCs w:val="28"/>
        </w:rPr>
        <w:t xml:space="preserve"> Административно</w:t>
      </w:r>
      <w:r w:rsidR="008A4C55" w:rsidRPr="00C43906">
        <w:rPr>
          <w:rFonts w:cs="Calibri"/>
          <w:color w:val="auto"/>
          <w:szCs w:val="28"/>
        </w:rPr>
        <w:t>го</w:t>
      </w:r>
      <w:r w:rsidR="004D65A0" w:rsidRPr="00C43906">
        <w:rPr>
          <w:rFonts w:cs="Calibri"/>
          <w:color w:val="auto"/>
          <w:szCs w:val="28"/>
        </w:rPr>
        <w:t xml:space="preserve"> регламент</w:t>
      </w:r>
      <w:r w:rsidR="008A4C55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и</w:t>
      </w:r>
      <w:r w:rsidR="008A4C55" w:rsidRPr="00C43906">
        <w:rPr>
          <w:rFonts w:cs="Calibri"/>
          <w:color w:val="auto"/>
          <w:szCs w:val="28"/>
        </w:rPr>
        <w:t xml:space="preserve"> в случае соответствия </w:t>
      </w:r>
      <w:r w:rsidR="005D765B">
        <w:rPr>
          <w:rFonts w:cs="Calibri"/>
          <w:color w:val="auto"/>
          <w:szCs w:val="28"/>
        </w:rPr>
        <w:t xml:space="preserve">установленным </w:t>
      </w:r>
      <w:r w:rsidR="008A4C55" w:rsidRPr="00C43906">
        <w:rPr>
          <w:rFonts w:cs="Calibri"/>
          <w:color w:val="auto"/>
          <w:szCs w:val="28"/>
        </w:rPr>
        <w:t>требованиям</w:t>
      </w:r>
      <w:r w:rsidRPr="00C43906">
        <w:rPr>
          <w:rFonts w:cs="Calibri"/>
          <w:color w:val="auto"/>
          <w:szCs w:val="28"/>
        </w:rPr>
        <w:t xml:space="preserve"> подписывает его.</w:t>
      </w:r>
    </w:p>
    <w:p w:rsidR="00302C53" w:rsidRPr="00F3508F" w:rsidRDefault="004D65A0" w:rsidP="00302C53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F3508F">
        <w:rPr>
          <w:rFonts w:cs="Calibri"/>
          <w:color w:val="auto"/>
          <w:szCs w:val="28"/>
        </w:rPr>
        <w:t xml:space="preserve">В случае выявления </w:t>
      </w:r>
      <w:r w:rsidR="00875609" w:rsidRPr="00F3508F">
        <w:rPr>
          <w:rFonts w:cs="Calibri"/>
          <w:color w:val="auto"/>
          <w:szCs w:val="28"/>
        </w:rPr>
        <w:t>несоответстви</w:t>
      </w:r>
      <w:r w:rsidR="005D765B" w:rsidRPr="00F3508F">
        <w:rPr>
          <w:rFonts w:cs="Calibri"/>
          <w:color w:val="auto"/>
          <w:szCs w:val="28"/>
        </w:rPr>
        <w:t>я требованиям</w:t>
      </w:r>
      <w:r w:rsidR="00875609" w:rsidRPr="00F3508F">
        <w:rPr>
          <w:rFonts w:cs="Calibri"/>
          <w:color w:val="auto"/>
          <w:szCs w:val="28"/>
        </w:rPr>
        <w:t xml:space="preserve"> настояще</w:t>
      </w:r>
      <w:r w:rsidR="005D765B" w:rsidRPr="00F3508F">
        <w:rPr>
          <w:rFonts w:cs="Calibri"/>
          <w:color w:val="auto"/>
          <w:szCs w:val="28"/>
        </w:rPr>
        <w:t>го</w:t>
      </w:r>
      <w:r w:rsidR="00875609" w:rsidRPr="00F3508F">
        <w:rPr>
          <w:rFonts w:cs="Calibri"/>
          <w:color w:val="auto"/>
          <w:szCs w:val="28"/>
        </w:rPr>
        <w:t xml:space="preserve"> Административно</w:t>
      </w:r>
      <w:r w:rsidR="005D765B" w:rsidRPr="00F3508F">
        <w:rPr>
          <w:rFonts w:cs="Calibri"/>
          <w:color w:val="auto"/>
          <w:szCs w:val="28"/>
        </w:rPr>
        <w:t>го</w:t>
      </w:r>
      <w:r w:rsidR="00875609" w:rsidRPr="00F3508F">
        <w:rPr>
          <w:rFonts w:cs="Calibri"/>
          <w:color w:val="auto"/>
          <w:szCs w:val="28"/>
        </w:rPr>
        <w:t xml:space="preserve"> регламент</w:t>
      </w:r>
      <w:r w:rsidR="005D765B" w:rsidRPr="00F3508F">
        <w:rPr>
          <w:rFonts w:cs="Calibri"/>
          <w:color w:val="auto"/>
          <w:szCs w:val="28"/>
        </w:rPr>
        <w:t>а</w:t>
      </w:r>
      <w:r w:rsidRPr="00F3508F">
        <w:rPr>
          <w:rFonts w:cs="Calibri"/>
          <w:color w:val="auto"/>
          <w:szCs w:val="28"/>
        </w:rPr>
        <w:t xml:space="preserve">, директор Департамента вносит предложения о необходимости доработки уведомления и с указанием причин возвращает </w:t>
      </w:r>
      <w:r w:rsidR="00CF34A7" w:rsidRPr="00F3508F">
        <w:rPr>
          <w:rFonts w:cs="Calibri"/>
          <w:color w:val="auto"/>
          <w:szCs w:val="28"/>
        </w:rPr>
        <w:t>руководителю</w:t>
      </w:r>
      <w:r w:rsidRPr="00F3508F">
        <w:rPr>
          <w:rFonts w:cs="Calibri"/>
          <w:color w:val="auto"/>
          <w:szCs w:val="28"/>
        </w:rPr>
        <w:t xml:space="preserve"> инспекции для доработки.</w:t>
      </w:r>
    </w:p>
    <w:p w:rsidR="004D65A0" w:rsidRPr="00C43906" w:rsidRDefault="00CF34A7" w:rsidP="00302C53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Руководитель</w:t>
      </w:r>
      <w:r w:rsidR="00321EAC" w:rsidRPr="00C43906">
        <w:rPr>
          <w:rFonts w:cs="Calibri"/>
          <w:color w:val="auto"/>
          <w:szCs w:val="28"/>
        </w:rPr>
        <w:t xml:space="preserve"> инспекции, ответственный за проведение проверки дорабатывает уведомление о проведении проверки и возвращает директору Департамента для подписания.</w:t>
      </w:r>
    </w:p>
    <w:p w:rsidR="004A40A1" w:rsidRDefault="00BD7A89" w:rsidP="004A40A1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Уведомление о проведении проверки направляется почтовым отправлением с уведомлением о вручении либо нарочно с отметкой о получении, либо любым иным способом, позволяющим доставить уведомление в срок не позднее, чем за семь рабочих дней до даты проведения проверки.</w:t>
      </w:r>
    </w:p>
    <w:p w:rsidR="00BD7A89" w:rsidRPr="004A40A1" w:rsidRDefault="00BD7A89" w:rsidP="00024B4A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4A40A1">
        <w:rPr>
          <w:rFonts w:cs="Calibri"/>
          <w:color w:val="auto"/>
          <w:szCs w:val="28"/>
        </w:rPr>
        <w:t>При проведении внеплановой проверки уведомление о проведении проверки не направляется.</w:t>
      </w:r>
    </w:p>
    <w:p w:rsidR="00113C5E" w:rsidRPr="00C43906" w:rsidRDefault="00113C5E" w:rsidP="00113C5E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Результат</w:t>
      </w:r>
      <w:r w:rsidR="005D3673" w:rsidRPr="00C43906">
        <w:rPr>
          <w:rFonts w:cs="Calibri"/>
          <w:color w:val="auto"/>
          <w:szCs w:val="28"/>
        </w:rPr>
        <w:t>о</w:t>
      </w:r>
      <w:r w:rsidRPr="00C43906">
        <w:rPr>
          <w:rFonts w:cs="Calibri"/>
          <w:color w:val="auto"/>
          <w:szCs w:val="28"/>
        </w:rPr>
        <w:t xml:space="preserve">м </w:t>
      </w:r>
      <w:r w:rsidRPr="00C43906">
        <w:rPr>
          <w:color w:val="auto"/>
        </w:rPr>
        <w:t>исполнения административной процедуры является уведомление о проведении плановой проверки субъекта проверки.</w:t>
      </w:r>
    </w:p>
    <w:p w:rsidR="00BD7A89" w:rsidRPr="00C43906" w:rsidRDefault="005A7760" w:rsidP="00F2293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Максимальный срок исполнения указанной административной процедуры - </w:t>
      </w:r>
      <w:r w:rsidR="00196B80" w:rsidRPr="00C43906">
        <w:rPr>
          <w:rFonts w:cs="Calibri"/>
          <w:color w:val="auto"/>
          <w:szCs w:val="28"/>
        </w:rPr>
        <w:t>3</w:t>
      </w:r>
      <w:r w:rsidRPr="00C43906">
        <w:rPr>
          <w:rFonts w:cs="Calibri"/>
          <w:color w:val="auto"/>
          <w:szCs w:val="28"/>
        </w:rPr>
        <w:t xml:space="preserve"> рабочих дн</w:t>
      </w:r>
      <w:r w:rsidR="00196B80" w:rsidRPr="00C43906">
        <w:rPr>
          <w:rFonts w:cs="Calibri"/>
          <w:color w:val="auto"/>
          <w:szCs w:val="28"/>
        </w:rPr>
        <w:t>я</w:t>
      </w:r>
      <w:r w:rsidRPr="00C43906">
        <w:rPr>
          <w:rFonts w:cs="Calibri"/>
          <w:color w:val="auto"/>
          <w:szCs w:val="28"/>
        </w:rPr>
        <w:t xml:space="preserve">, со дня подписания директором Департамента приказа о проведении проверки. </w:t>
      </w:r>
    </w:p>
    <w:p w:rsidR="00BD7A89" w:rsidRPr="00C43906" w:rsidRDefault="00BD7A89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BD7A89" w:rsidRPr="00C43906" w:rsidRDefault="00BD7A89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Проведение проверки</w:t>
      </w:r>
    </w:p>
    <w:p w:rsidR="00BD7A89" w:rsidRPr="00C43906" w:rsidRDefault="00BD7A89" w:rsidP="00615700">
      <w:pPr>
        <w:pStyle w:val="15"/>
        <w:spacing w:after="0" w:line="100" w:lineRule="atLeast"/>
        <w:ind w:left="709"/>
        <w:jc w:val="center"/>
        <w:rPr>
          <w:rFonts w:cs="Calibri"/>
          <w:color w:val="auto"/>
        </w:rPr>
      </w:pPr>
    </w:p>
    <w:p w:rsidR="00F2293A" w:rsidRPr="00C43906" w:rsidRDefault="00F2293A" w:rsidP="00F2293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Юридическим фактом, являющимся основанием для начала проведения проверки, является наступление даты определенной в приказе о проведении плановой (внеплановой) проверки </w:t>
      </w:r>
      <w:r w:rsidR="00981E3E" w:rsidRPr="00C43906">
        <w:rPr>
          <w:rFonts w:cs="Calibri"/>
          <w:color w:val="auto"/>
          <w:szCs w:val="28"/>
        </w:rPr>
        <w:t>в качестве</w:t>
      </w:r>
      <w:r w:rsidRPr="00C43906">
        <w:rPr>
          <w:rFonts w:cs="Calibri"/>
          <w:color w:val="auto"/>
          <w:szCs w:val="28"/>
        </w:rPr>
        <w:t xml:space="preserve"> дат</w:t>
      </w:r>
      <w:r w:rsidR="00981E3E" w:rsidRPr="00C43906">
        <w:rPr>
          <w:rFonts w:cs="Calibri"/>
          <w:color w:val="auto"/>
          <w:szCs w:val="28"/>
        </w:rPr>
        <w:t>ы</w:t>
      </w:r>
      <w:r w:rsidRPr="00C43906">
        <w:rPr>
          <w:rFonts w:cs="Calibri"/>
          <w:color w:val="auto"/>
          <w:szCs w:val="28"/>
        </w:rPr>
        <w:t xml:space="preserve"> начала проверки.  </w:t>
      </w:r>
    </w:p>
    <w:p w:rsidR="00243C30" w:rsidRPr="00C43906" w:rsidRDefault="003444F0" w:rsidP="00243C30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При подготовке к проведению проверки инспекция изучает:</w:t>
      </w:r>
    </w:p>
    <w:p w:rsidR="00243C30" w:rsidRPr="00C43906" w:rsidRDefault="00243C30" w:rsidP="00243C3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1) рассмотренные жалобы, принятые по ним решения и предписания, выданные субъекту проверки, связанные с размещением заказов;</w:t>
      </w:r>
    </w:p>
    <w:p w:rsidR="00243C30" w:rsidRPr="00C43906" w:rsidRDefault="00D65E01" w:rsidP="00243C3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2</w:t>
      </w:r>
      <w:r w:rsidR="00243C30" w:rsidRPr="00C43906">
        <w:rPr>
          <w:rFonts w:cs="Calibri"/>
          <w:color w:val="auto"/>
          <w:szCs w:val="28"/>
        </w:rPr>
        <w:t>) информацию о размещении заказов субъект</w:t>
      </w:r>
      <w:r w:rsidRPr="00C43906">
        <w:rPr>
          <w:rFonts w:cs="Calibri"/>
          <w:color w:val="auto"/>
          <w:szCs w:val="28"/>
        </w:rPr>
        <w:t>ом</w:t>
      </w:r>
      <w:r w:rsidR="00243C30" w:rsidRPr="00C43906">
        <w:rPr>
          <w:rFonts w:cs="Calibri"/>
          <w:color w:val="auto"/>
          <w:szCs w:val="28"/>
        </w:rPr>
        <w:t xml:space="preserve"> проверки</w:t>
      </w:r>
      <w:r w:rsidR="00835BF5" w:rsidRPr="00C43906">
        <w:rPr>
          <w:rFonts w:cs="Calibri"/>
          <w:color w:val="auto"/>
          <w:szCs w:val="28"/>
        </w:rPr>
        <w:t>,</w:t>
      </w:r>
      <w:r w:rsidR="00243C30" w:rsidRPr="00C43906">
        <w:rPr>
          <w:rFonts w:cs="Calibri"/>
          <w:color w:val="auto"/>
          <w:szCs w:val="28"/>
        </w:rPr>
        <w:t xml:space="preserve">  размещенную на общероссийском официальном сайте.</w:t>
      </w:r>
    </w:p>
    <w:p w:rsidR="003444F0" w:rsidRPr="00C43906" w:rsidRDefault="003444F0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Инспекцияустанавливает следующие сведения о </w:t>
      </w:r>
      <w:r w:rsidR="00003737" w:rsidRPr="00C43906">
        <w:rPr>
          <w:rFonts w:cs="Calibri"/>
          <w:color w:val="auto"/>
          <w:szCs w:val="28"/>
        </w:rPr>
        <w:t>субъект</w:t>
      </w:r>
      <w:r w:rsidR="00835BF5" w:rsidRPr="00C43906">
        <w:rPr>
          <w:rFonts w:cs="Calibri"/>
          <w:color w:val="auto"/>
          <w:szCs w:val="28"/>
        </w:rPr>
        <w:t>е</w:t>
      </w:r>
      <w:r w:rsidR="00003737" w:rsidRPr="00C43906">
        <w:rPr>
          <w:rFonts w:cs="Calibri"/>
          <w:color w:val="auto"/>
          <w:szCs w:val="28"/>
        </w:rPr>
        <w:t xml:space="preserve"> проверки</w:t>
      </w:r>
      <w:r w:rsidRPr="00C43906">
        <w:rPr>
          <w:rFonts w:cs="Calibri"/>
          <w:color w:val="auto"/>
          <w:szCs w:val="28"/>
        </w:rPr>
        <w:t>:</w:t>
      </w:r>
    </w:p>
    <w:p w:rsidR="003444F0" w:rsidRPr="00C43906" w:rsidRDefault="003444F0" w:rsidP="003444F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1) полное наименование, адреса и телефоны;</w:t>
      </w:r>
    </w:p>
    <w:p w:rsidR="003444F0" w:rsidRPr="00C43906" w:rsidRDefault="003444F0" w:rsidP="003444F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>2) фамилии, имена, отчества и телефоны руководителя, его заместителей и руководителей структурных подразделений;</w:t>
      </w:r>
    </w:p>
    <w:p w:rsidR="003444F0" w:rsidRPr="00C43906" w:rsidRDefault="003444F0" w:rsidP="003444F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3) подведомственность проверяемой организации, фамилии, имена, отчества и телефоны должностных лиц, ответственных за работу с субъектом проверки;</w:t>
      </w:r>
    </w:p>
    <w:p w:rsidR="003444F0" w:rsidRPr="00C43906" w:rsidRDefault="003444F0" w:rsidP="003444F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4) организационно-штатную структуру и систему взаимодействия структурных подразделений, включая распределение полномочий и ответственности среди них при выполнении функций по размещению заказа.</w:t>
      </w:r>
    </w:p>
    <w:p w:rsidR="003444F0" w:rsidRPr="00C43906" w:rsidRDefault="003444F0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Члены инспекции до начал</w:t>
      </w:r>
      <w:r w:rsidR="00243C30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проведения проверки предъявляют руководителю субъекта проверки служебные удостоверения.</w:t>
      </w:r>
    </w:p>
    <w:p w:rsidR="00A36E94" w:rsidRPr="00C43906" w:rsidRDefault="00A36E94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 xml:space="preserve">Руководитель инспекции до начала проведения </w:t>
      </w:r>
      <w:r w:rsidRPr="00C43906">
        <w:rPr>
          <w:color w:val="auto"/>
          <w:szCs w:val="28"/>
        </w:rPr>
        <w:t>проверки</w:t>
      </w:r>
      <w:r w:rsidRPr="00C43906">
        <w:rPr>
          <w:color w:val="auto"/>
        </w:rPr>
        <w:t>:</w:t>
      </w:r>
    </w:p>
    <w:p w:rsidR="00835BF5" w:rsidRPr="00C43906" w:rsidRDefault="00A36E94" w:rsidP="00835BF5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color w:val="auto"/>
        </w:rPr>
        <w:t xml:space="preserve">- </w:t>
      </w:r>
      <w:r w:rsidR="00835BF5" w:rsidRPr="00C43906">
        <w:rPr>
          <w:rFonts w:eastAsia="Times New Roman"/>
          <w:color w:val="auto"/>
          <w:kern w:val="0"/>
          <w:szCs w:val="28"/>
          <w:lang w:eastAsia="ru-RU"/>
        </w:rPr>
        <w:t>представляет для ознакомления субъекту проверки оригинал приказа о проведении проверки;</w:t>
      </w:r>
    </w:p>
    <w:p w:rsidR="00A36E94" w:rsidRPr="00C43906" w:rsidRDefault="00A36E94" w:rsidP="00A36E94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знакомит с планом проверки;</w:t>
      </w:r>
    </w:p>
    <w:p w:rsidR="00A36E94" w:rsidRPr="00C43906" w:rsidRDefault="00A36E94" w:rsidP="00A36E94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совместно с руководителем субъекта проверки принимает меры для обеспечения условий проведения проверки (помещения, рабочие места, компьютерная техника, оргтехника, средства связи и прочее);</w:t>
      </w:r>
    </w:p>
    <w:p w:rsidR="00A36E94" w:rsidRPr="00C43906" w:rsidRDefault="00A36E94" w:rsidP="00A36E94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совместно с руководителем субъекта проверки определяет сотрудников субъекта проверки, ответственных за предоставление информации, с указанием фамилий, имен, отчеств, должностей и контактных телефонов;</w:t>
      </w:r>
    </w:p>
    <w:p w:rsidR="00A36E94" w:rsidRPr="00C43906" w:rsidRDefault="00A36E94" w:rsidP="00A36E94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- </w:t>
      </w:r>
      <w:r w:rsidRPr="00C43906">
        <w:rPr>
          <w:color w:val="auto"/>
        </w:rPr>
        <w:t>представляет членов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Члены инспекции, которым поручено по плану проверки проведение контрольных действий по вопросам, требующим работы с документами, содержащими сведения, составляющие государственную тайну, имеющие допуск к государственной тайне, предъявляют справки о допуске.</w:t>
      </w:r>
    </w:p>
    <w:p w:rsidR="007319B9" w:rsidRPr="007319B9" w:rsidRDefault="00413794" w:rsidP="004B176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7319B9">
        <w:rPr>
          <w:color w:val="auto"/>
          <w:szCs w:val="28"/>
        </w:rPr>
        <w:t>Плановая п</w:t>
      </w:r>
      <w:r w:rsidR="00BD7A89" w:rsidRPr="007319B9">
        <w:rPr>
          <w:color w:val="auto"/>
          <w:szCs w:val="28"/>
        </w:rPr>
        <w:t>роверка осуществляется инспекцией в два этапа, которые могут проводиться одновременно</w:t>
      </w:r>
      <w:r w:rsidR="00C316F1" w:rsidRPr="007319B9">
        <w:rPr>
          <w:color w:val="auto"/>
          <w:szCs w:val="28"/>
        </w:rPr>
        <w:t>.</w:t>
      </w:r>
      <w:r w:rsidR="008B5E51" w:rsidRPr="007319B9">
        <w:rPr>
          <w:rFonts w:cs="Calibri"/>
          <w:color w:val="auto"/>
          <w:szCs w:val="28"/>
        </w:rPr>
        <w:t xml:space="preserve"> Внеплановая проверка может осуществляться инспекцией как в два этапа, так и в один из этапов, в зависимости от содержания поступившей информации (поручения губернатора Костромской области)</w:t>
      </w:r>
      <w:r w:rsidR="00D26C1A" w:rsidRPr="007319B9">
        <w:rPr>
          <w:rFonts w:cs="Calibri"/>
          <w:color w:val="auto"/>
          <w:szCs w:val="28"/>
        </w:rPr>
        <w:t>.</w:t>
      </w:r>
    </w:p>
    <w:p w:rsidR="003B37EF" w:rsidRPr="007319B9" w:rsidRDefault="00D26C1A" w:rsidP="004B176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7319B9">
        <w:rPr>
          <w:color w:val="auto"/>
          <w:szCs w:val="28"/>
        </w:rPr>
        <w:t>П</w:t>
      </w:r>
      <w:r w:rsidR="00AD01EB" w:rsidRPr="007319B9">
        <w:rPr>
          <w:color w:val="auto"/>
          <w:szCs w:val="28"/>
        </w:rPr>
        <w:t xml:space="preserve">ри проведении первого этапа </w:t>
      </w:r>
      <w:r w:rsidR="00B26F5D" w:rsidRPr="007319B9">
        <w:rPr>
          <w:color w:val="auto"/>
          <w:szCs w:val="28"/>
        </w:rPr>
        <w:t>проверки рассм</w:t>
      </w:r>
      <w:r w:rsidR="00AD01EB" w:rsidRPr="007319B9">
        <w:rPr>
          <w:color w:val="auto"/>
          <w:szCs w:val="28"/>
        </w:rPr>
        <w:t>а</w:t>
      </w:r>
      <w:r w:rsidR="00B26F5D" w:rsidRPr="007319B9">
        <w:rPr>
          <w:color w:val="auto"/>
          <w:szCs w:val="28"/>
        </w:rPr>
        <w:t>тр</w:t>
      </w:r>
      <w:r w:rsidR="00AD01EB" w:rsidRPr="007319B9">
        <w:rPr>
          <w:color w:val="auto"/>
          <w:szCs w:val="28"/>
        </w:rPr>
        <w:t>иваются</w:t>
      </w:r>
      <w:r w:rsidR="00B26F5D" w:rsidRPr="007319B9">
        <w:rPr>
          <w:color w:val="auto"/>
          <w:szCs w:val="28"/>
        </w:rPr>
        <w:t xml:space="preserve"> заказ</w:t>
      </w:r>
      <w:r w:rsidR="00AD01EB" w:rsidRPr="007319B9">
        <w:rPr>
          <w:color w:val="auto"/>
          <w:szCs w:val="28"/>
        </w:rPr>
        <w:t>ы</w:t>
      </w:r>
      <w:r w:rsidR="00B26F5D" w:rsidRPr="007319B9">
        <w:rPr>
          <w:color w:val="auto"/>
          <w:szCs w:val="28"/>
        </w:rPr>
        <w:t>, находящи</w:t>
      </w:r>
      <w:r w:rsidR="00AD01EB" w:rsidRPr="007319B9">
        <w:rPr>
          <w:color w:val="auto"/>
          <w:szCs w:val="28"/>
        </w:rPr>
        <w:t>е</w:t>
      </w:r>
      <w:r w:rsidR="00B26F5D" w:rsidRPr="007319B9">
        <w:rPr>
          <w:color w:val="auto"/>
          <w:szCs w:val="28"/>
        </w:rPr>
        <w:t>ся в стадии размещения, на предмет их соответствия требованиям законодательства о размещении заказ</w:t>
      </w:r>
      <w:r w:rsidR="003B37EF" w:rsidRPr="007319B9">
        <w:rPr>
          <w:color w:val="auto"/>
          <w:szCs w:val="28"/>
        </w:rPr>
        <w:t>ов.</w:t>
      </w:r>
    </w:p>
    <w:p w:rsidR="00B26F5D" w:rsidRPr="00C660D6" w:rsidRDefault="00D26C1A" w:rsidP="004B176A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color w:val="auto"/>
          <w:szCs w:val="28"/>
        </w:rPr>
      </w:pPr>
      <w:r w:rsidRPr="00C660D6">
        <w:rPr>
          <w:color w:val="auto"/>
          <w:szCs w:val="28"/>
        </w:rPr>
        <w:t>П</w:t>
      </w:r>
      <w:r w:rsidR="00AD01EB" w:rsidRPr="00C660D6">
        <w:rPr>
          <w:color w:val="auto"/>
          <w:szCs w:val="28"/>
        </w:rPr>
        <w:t xml:space="preserve">ри проведении </w:t>
      </w:r>
      <w:r w:rsidR="00AD01EB" w:rsidRPr="00C660D6">
        <w:rPr>
          <w:rFonts w:cs="Calibri"/>
          <w:color w:val="auto"/>
          <w:szCs w:val="28"/>
        </w:rPr>
        <w:t xml:space="preserve">второго этапа </w:t>
      </w:r>
      <w:r w:rsidR="00117C2B" w:rsidRPr="00C660D6">
        <w:rPr>
          <w:color w:val="auto"/>
          <w:szCs w:val="28"/>
        </w:rPr>
        <w:t xml:space="preserve">проверки </w:t>
      </w:r>
      <w:r w:rsidR="00B26F5D" w:rsidRPr="00C660D6">
        <w:rPr>
          <w:rFonts w:cs="Calibri"/>
          <w:color w:val="auto"/>
          <w:szCs w:val="28"/>
        </w:rPr>
        <w:t xml:space="preserve">проводится </w:t>
      </w:r>
      <w:r w:rsidR="00AD01EB" w:rsidRPr="00C660D6">
        <w:rPr>
          <w:rFonts w:cs="Calibri"/>
          <w:color w:val="auto"/>
          <w:szCs w:val="28"/>
        </w:rPr>
        <w:t xml:space="preserve">проверка </w:t>
      </w:r>
      <w:r w:rsidR="00B26F5D" w:rsidRPr="00C660D6">
        <w:rPr>
          <w:rFonts w:cs="Calibri"/>
          <w:color w:val="auto"/>
          <w:szCs w:val="28"/>
        </w:rPr>
        <w:t>по завершенным (размещенным) заказам, контракты по которым заключены.</w:t>
      </w:r>
    </w:p>
    <w:p w:rsidR="00F2293A" w:rsidRPr="00C43906" w:rsidRDefault="00BD7A89" w:rsidP="00F2293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Руководитель инспекции, исходя из темы проверки и ее плана, определяет объем и состав контрольных действий по каждому вопросу плана проверки, а также методы, формы и способы проведения таких контрольных действий.</w:t>
      </w:r>
    </w:p>
    <w:p w:rsidR="00F2293A" w:rsidRPr="00C43906" w:rsidRDefault="00F2293A" w:rsidP="00F2293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Субъекты проверки представляют: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1) перечень торгов и запросов котировок, находящихся в стадии   размещения в проверяемом периоде (далее - Реестр № 1);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2) </w:t>
      </w:r>
      <w:r w:rsidRPr="00C43906">
        <w:rPr>
          <w:rFonts w:cs="Calibri"/>
          <w:color w:val="auto"/>
          <w:kern w:val="28"/>
          <w:szCs w:val="28"/>
        </w:rPr>
        <w:t>перечень контрактов, договоров заключенных в проверяемом периоде по результатам торгов,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запросов котировок</w:t>
      </w:r>
      <w:r w:rsidRPr="00C43906">
        <w:rPr>
          <w:rFonts w:cs="Calibri"/>
          <w:color w:val="auto"/>
          <w:kern w:val="28"/>
          <w:szCs w:val="28"/>
        </w:rPr>
        <w:t xml:space="preserve"> (далее - Реестр № 2);</w:t>
      </w:r>
    </w:p>
    <w:p w:rsidR="00F2293A" w:rsidRPr="00C43906" w:rsidRDefault="00F2293A" w:rsidP="00F2293A">
      <w:pPr>
        <w:numPr>
          <w:ilvl w:val="1"/>
          <w:numId w:val="3"/>
        </w:numPr>
        <w:tabs>
          <w:tab w:val="clear" w:pos="1080"/>
          <w:tab w:val="num" w:pos="0"/>
        </w:tabs>
        <w:spacing w:after="0" w:line="100" w:lineRule="atLeast"/>
        <w:ind w:left="0" w:firstLine="720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перечень </w:t>
      </w:r>
      <w:r w:rsidRPr="00C43906">
        <w:rPr>
          <w:rFonts w:cs="Calibri"/>
          <w:color w:val="auto"/>
          <w:kern w:val="28"/>
          <w:szCs w:val="28"/>
        </w:rPr>
        <w:t>контрактов, договоров заключенных</w:t>
      </w:r>
      <w:r w:rsidRPr="00C43906">
        <w:rPr>
          <w:rFonts w:cs="Calibri"/>
          <w:color w:val="auto"/>
          <w:szCs w:val="28"/>
        </w:rPr>
        <w:t xml:space="preserve"> без проведения торгов либо запросов котировок, в соответствии </w:t>
      </w:r>
      <w:hyperlink r:id="rId12" w:history="1">
        <w:r w:rsidRPr="00C43906">
          <w:rPr>
            <w:rFonts w:eastAsia="Times New Roman"/>
            <w:color w:val="auto"/>
            <w:kern w:val="0"/>
            <w:szCs w:val="28"/>
            <w:lang w:eastAsia="ru-RU"/>
          </w:rPr>
          <w:t>пунктом 14 части 2 статьи 55</w:t>
        </w:r>
      </w:hyperlink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 Закона о размещении  заказов (Реестр - № 3);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 xml:space="preserve">4) перечень предписаний, выданных </w:t>
      </w:r>
      <w:r w:rsidRPr="00C43906">
        <w:rPr>
          <w:color w:val="auto"/>
        </w:rPr>
        <w:t>контрольными органами</w:t>
      </w:r>
      <w:r w:rsidRPr="00C43906">
        <w:rPr>
          <w:rFonts w:cs="Calibri"/>
          <w:color w:val="auto"/>
          <w:szCs w:val="28"/>
        </w:rPr>
        <w:t>, и документов, подтверждающих их исполнение;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5) предусмотренные требованиями Закона о размещении заказов документы и сведения по заказам, размещение которых начато в проверяемый период: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извещения о размещении заказов;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конкурсная документация и документация об открытом аукционе в электронной форме, включая все изменения, дополнения и разъяснения, протоколы, составленные в ходе размещения заказа;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аудиозаписи заседаний конкурсной комиссии;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заключенные контракты (договоры) с приложениями и дополнительными соглашениями;</w:t>
      </w:r>
    </w:p>
    <w:p w:rsidR="00F2293A" w:rsidRPr="00C43906" w:rsidRDefault="00F2293A" w:rsidP="00F2293A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- по запросам Департамента иную информацию и документы, связанные с </w:t>
      </w:r>
      <w:r w:rsidRPr="00C43906">
        <w:rPr>
          <w:color w:val="auto"/>
          <w:szCs w:val="28"/>
        </w:rPr>
        <w:t>предметом проверки.</w:t>
      </w:r>
    </w:p>
    <w:p w:rsidR="00F2293A" w:rsidRPr="00C43906" w:rsidRDefault="00F2293A" w:rsidP="00F2293A">
      <w:pPr>
        <w:pStyle w:val="15"/>
        <w:numPr>
          <w:ilvl w:val="0"/>
          <w:numId w:val="4"/>
        </w:numPr>
        <w:spacing w:after="0" w:line="100" w:lineRule="atLeast"/>
        <w:ind w:left="0" w:firstLine="710"/>
        <w:jc w:val="both"/>
        <w:rPr>
          <w:color w:val="auto"/>
        </w:rPr>
      </w:pPr>
      <w:r w:rsidRPr="00C43906">
        <w:rPr>
          <w:color w:val="auto"/>
        </w:rPr>
        <w:t>В случае если субъект проверки не имеет возможности представить инспекции истребуемые документы (их копии) и (или) сведения в установленный срок, по письменному заявлению срок предоставления указанных документов и сведений продлевается на основании письменного решения инспекции, но не более чем на пять рабочих дней.</w:t>
      </w:r>
    </w:p>
    <w:p w:rsidR="00F2293A" w:rsidRPr="00C43906" w:rsidRDefault="00F2293A" w:rsidP="00883AB1">
      <w:pPr>
        <w:pStyle w:val="15"/>
        <w:numPr>
          <w:ilvl w:val="0"/>
          <w:numId w:val="4"/>
        </w:numPr>
        <w:spacing w:after="0" w:line="100" w:lineRule="atLeast"/>
        <w:ind w:left="0" w:firstLine="710"/>
        <w:jc w:val="both"/>
        <w:rPr>
          <w:color w:val="auto"/>
        </w:rPr>
      </w:pPr>
      <w:r w:rsidRPr="00C43906">
        <w:rPr>
          <w:color w:val="auto"/>
        </w:rPr>
        <w:t>При невозможности представить истребуемые документы субъект проверки обязан представить инспекции письменное объяснение с обоснованием причин невозможности их предоставления.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Инспекцияв ходе проверки проводит контрольные действия по изучению: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1) документов, на основании которых субъект проверки уполномочен осуществлять деятельность по размещению заказов;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2) документов, которыми регламентируется процедура размещения заказа (приказы, положения, регламенты и т.д.), в том числе деятельность должностных лиц;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3) документов, на основании которых осуществляют деятельность специализированные организации, в частности, проверяются процедуры отбора специализированной организации;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4) процедур</w:t>
      </w:r>
      <w:r w:rsidR="00E65E28" w:rsidRPr="00C43906">
        <w:rPr>
          <w:rFonts w:cs="Calibri"/>
          <w:color w:val="auto"/>
          <w:szCs w:val="28"/>
        </w:rPr>
        <w:t xml:space="preserve"> по Реестру № 1 </w:t>
      </w:r>
      <w:r w:rsidRPr="00C43906">
        <w:rPr>
          <w:rFonts w:cs="Calibri"/>
          <w:color w:val="auto"/>
          <w:szCs w:val="28"/>
        </w:rPr>
        <w:t xml:space="preserve">на </w:t>
      </w:r>
      <w:r w:rsidR="00E65E28" w:rsidRPr="00C43906">
        <w:rPr>
          <w:rFonts w:cs="Calibri"/>
          <w:color w:val="auto"/>
          <w:szCs w:val="28"/>
        </w:rPr>
        <w:t>их</w:t>
      </w:r>
      <w:r w:rsidRPr="00C43906">
        <w:rPr>
          <w:rFonts w:cs="Calibri"/>
          <w:color w:val="auto"/>
          <w:szCs w:val="28"/>
        </w:rPr>
        <w:t xml:space="preserve"> соответствие требованиям Закона о размещении заказов;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5) </w:t>
      </w:r>
      <w:r w:rsidR="00350E3A" w:rsidRPr="00C43906">
        <w:rPr>
          <w:rFonts w:cs="Calibri"/>
          <w:color w:val="auto"/>
          <w:szCs w:val="28"/>
        </w:rPr>
        <w:t>поряд</w:t>
      </w:r>
      <w:r w:rsidR="00E65E28" w:rsidRPr="00C43906">
        <w:rPr>
          <w:rFonts w:cs="Calibri"/>
          <w:color w:val="auto"/>
          <w:szCs w:val="28"/>
        </w:rPr>
        <w:t>ка</w:t>
      </w:r>
      <w:r w:rsidR="00350E3A" w:rsidRPr="00C43906">
        <w:rPr>
          <w:rFonts w:cs="Calibri"/>
          <w:color w:val="auto"/>
          <w:szCs w:val="28"/>
        </w:rPr>
        <w:t xml:space="preserve"> и основани</w:t>
      </w:r>
      <w:r w:rsidR="00E65E28" w:rsidRPr="00C43906">
        <w:rPr>
          <w:rFonts w:cs="Calibri"/>
          <w:color w:val="auto"/>
          <w:szCs w:val="28"/>
        </w:rPr>
        <w:t>й</w:t>
      </w:r>
      <w:r w:rsidRPr="00C43906">
        <w:rPr>
          <w:rFonts w:cs="Calibri"/>
          <w:color w:val="auto"/>
          <w:szCs w:val="28"/>
        </w:rPr>
        <w:t>заключения контрактов по Реестру № 2;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6) осуществлени</w:t>
      </w:r>
      <w:r w:rsidR="00E65E28" w:rsidRPr="00C43906">
        <w:rPr>
          <w:rFonts w:cs="Calibri"/>
          <w:color w:val="auto"/>
          <w:szCs w:val="28"/>
        </w:rPr>
        <w:t>я</w:t>
      </w:r>
      <w:r w:rsidRPr="00C43906">
        <w:rPr>
          <w:rFonts w:cs="Calibri"/>
          <w:color w:val="auto"/>
          <w:szCs w:val="28"/>
        </w:rPr>
        <w:t xml:space="preserve"> закупок по Реестру № 3;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7) исполнения предписаний, выданных контролирующими органами.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Инспекция в ходе проверки при выявлении подписанного контракта, договора</w:t>
      </w:r>
      <w:r w:rsidR="00270AE6" w:rsidRPr="00C43906">
        <w:rPr>
          <w:rFonts w:cs="Calibri"/>
          <w:color w:val="auto"/>
          <w:szCs w:val="28"/>
        </w:rPr>
        <w:t>,</w:t>
      </w:r>
      <w:r w:rsidRPr="00C43906">
        <w:rPr>
          <w:rFonts w:cs="Calibri"/>
          <w:color w:val="auto"/>
          <w:szCs w:val="28"/>
        </w:rPr>
        <w:t xml:space="preserve"> заключенного без проведения торгов, либо запроса котировок, проверяет законность его заключения.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Инспекция проверяет соблюдение: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1) сроков </w:t>
      </w:r>
      <w:r w:rsidR="00270AE6" w:rsidRPr="00C43906">
        <w:rPr>
          <w:rFonts w:cs="Calibri"/>
          <w:color w:val="auto"/>
          <w:szCs w:val="28"/>
        </w:rPr>
        <w:t>опубликования</w:t>
      </w:r>
      <w:r w:rsidRPr="00C43906">
        <w:rPr>
          <w:rFonts w:cs="Calibri"/>
          <w:color w:val="auto"/>
          <w:szCs w:val="28"/>
        </w:rPr>
        <w:t xml:space="preserve"> на </w:t>
      </w:r>
      <w:r w:rsidR="00350E3A" w:rsidRPr="00C43906">
        <w:rPr>
          <w:rFonts w:cs="Calibri"/>
          <w:color w:val="auto"/>
          <w:szCs w:val="28"/>
        </w:rPr>
        <w:t xml:space="preserve">общероссийском </w:t>
      </w:r>
      <w:r w:rsidRPr="00C43906">
        <w:rPr>
          <w:rFonts w:cs="Calibri"/>
          <w:color w:val="auto"/>
          <w:szCs w:val="28"/>
        </w:rPr>
        <w:t>официальном сайте информации о размещении  заказов;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2) сроков внесения изменений в конкурсную документацию, документацию об открытом аукционе в электронной форме;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 xml:space="preserve">3) порядка предоставления и разъяснения положений </w:t>
      </w:r>
      <w:r w:rsidR="00E65E28" w:rsidRPr="00C43906">
        <w:rPr>
          <w:rFonts w:cs="Calibri"/>
          <w:color w:val="auto"/>
          <w:szCs w:val="28"/>
        </w:rPr>
        <w:t>документаци</w:t>
      </w:r>
      <w:r w:rsidR="008252D9" w:rsidRPr="00C43906">
        <w:rPr>
          <w:rFonts w:cs="Calibri"/>
          <w:color w:val="auto"/>
          <w:szCs w:val="28"/>
        </w:rPr>
        <w:t>и</w:t>
      </w:r>
      <w:r w:rsidR="00E65E28" w:rsidRPr="00C43906">
        <w:rPr>
          <w:rFonts w:cs="Calibri"/>
          <w:color w:val="auto"/>
          <w:szCs w:val="28"/>
        </w:rPr>
        <w:t xml:space="preserve"> по торгам</w:t>
      </w:r>
      <w:r w:rsidRPr="00C43906">
        <w:rPr>
          <w:rFonts w:cs="Calibri"/>
          <w:color w:val="auto"/>
          <w:szCs w:val="28"/>
        </w:rPr>
        <w:t>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4) порядка подачи заявок на участие в торгах и запрос</w:t>
      </w:r>
      <w:r w:rsidR="008252D9" w:rsidRPr="00C43906">
        <w:rPr>
          <w:rFonts w:cs="Calibri"/>
          <w:color w:val="auto"/>
          <w:szCs w:val="28"/>
        </w:rPr>
        <w:t>ах</w:t>
      </w:r>
      <w:r w:rsidRPr="00C43906">
        <w:rPr>
          <w:rFonts w:cs="Calibri"/>
          <w:color w:val="auto"/>
          <w:szCs w:val="28"/>
        </w:rPr>
        <w:t xml:space="preserve"> котировок, а также их содержание;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5) порядка вскрытия конвертов с заявками на участие в конкурсе, рассмотрения заявок на участие в конкурсе, оценки и сопоставления заявок участников конкурса;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6) порядка рассмотрения заявок на участие в открытом аукционе в электронной форме и</w:t>
      </w:r>
      <w:r w:rsidR="008252D9" w:rsidRPr="00C43906">
        <w:rPr>
          <w:rFonts w:cs="Calibri"/>
          <w:color w:val="auto"/>
          <w:szCs w:val="28"/>
        </w:rPr>
        <w:t xml:space="preserve"> его</w:t>
      </w:r>
      <w:r w:rsidRPr="00C43906">
        <w:rPr>
          <w:rFonts w:cs="Calibri"/>
          <w:color w:val="auto"/>
          <w:szCs w:val="28"/>
        </w:rPr>
        <w:t xml:space="preserve"> проведения;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7) порядка приема, рассмотрения и оценки котировочных заявок;</w:t>
      </w:r>
    </w:p>
    <w:p w:rsidR="00BD7A89" w:rsidRPr="00C43906" w:rsidRDefault="00BD7A89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8) установленного порядка и сроков предоставления сведений в орган, уполномоченный на ведение реестра контрактов.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Инспекция вправе завершить проверку раньше срока, установленного в приказе на проведение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 В случа</w:t>
      </w:r>
      <w:r w:rsidR="00E82DF0" w:rsidRPr="00C43906">
        <w:rPr>
          <w:rFonts w:cs="Calibri"/>
          <w:color w:val="auto"/>
          <w:szCs w:val="28"/>
        </w:rPr>
        <w:t>е</w:t>
      </w:r>
      <w:r w:rsidRPr="00C43906">
        <w:rPr>
          <w:rFonts w:cs="Calibri"/>
          <w:color w:val="auto"/>
          <w:szCs w:val="28"/>
        </w:rPr>
        <w:t xml:space="preserve"> продления сроков проведения проверки, руководитель инспекции доводит до сведения субъекта проверки приказ о продлении срока проведения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 В случае выявления признаков нарушения законодательства о размещении заказов</w:t>
      </w:r>
      <w:r w:rsidR="00350E3A" w:rsidRPr="00C43906">
        <w:rPr>
          <w:color w:val="auto"/>
          <w:szCs w:val="28"/>
        </w:rPr>
        <w:t xml:space="preserve"> по первому этапу проверки</w:t>
      </w:r>
      <w:r w:rsidRPr="00C43906">
        <w:rPr>
          <w:color w:val="auto"/>
          <w:szCs w:val="28"/>
        </w:rPr>
        <w:t>, инспекция: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назначает дату заседания инспекции;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направляет уведомления о заседании инспекции лицам, действия (бездействие) которых содержат признаки нарушения законодательства о размещении заказов, с указанием даты, времени и места заседания инспекции;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проводит заседание инспекции;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рассматривает представленные инспекции документы и сведения, относящиеся к предмету проверки;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заслушивает объяснения лиц, чьи действия содержат признаки нарушения законодательства о размещении заказов;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- принимает решения по результатам заседания инспекции и выдает предписания об устранении выявленных нарушений законодательства о размещении заказов.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Уведомление о заседании инспекции направляется лицам, действия (бездействие) которых содержат признаки нарушения законодательства о размещении заказов, телеграммой либо нарочно с отметкой о получении, либо любым иным способом, позволяющим доставить уведомление не позднее, чем за три рабочих дня до даты заседания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Лица, действия (бездействие) которых содержат признаки нарушения законодательства о размещении заказов, вправе присутствовать на заседании инспекции лично либо направить своих представителей, представлять в инспекцию пояснения по фактам установленных признаков нарушения законодательства о размещении заказов, а также осуществлять с предварительного уведомления инспекции аудиозапись заседания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На заседание инспекции приглашаются все члены инспекции. Заседание инспекции считается правомочным, если на нем присутствует более половины членов инспекции.</w:t>
      </w:r>
    </w:p>
    <w:p w:rsidR="00307C43" w:rsidRPr="00C43906" w:rsidRDefault="00E65E28" w:rsidP="00307C43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lastRenderedPageBreak/>
        <w:t xml:space="preserve">Инспекция в исключительных случаях, связанных с необходимостью проведения сложных и (или) длительных исследований, испытаний, экспертиз и расследований, в том числе на основании ходатайств </w:t>
      </w:r>
      <w:r w:rsidR="00307C43" w:rsidRPr="00C43906">
        <w:rPr>
          <w:rFonts w:eastAsia="Times New Roman"/>
          <w:color w:val="auto"/>
          <w:kern w:val="0"/>
          <w:szCs w:val="28"/>
          <w:lang w:eastAsia="ru-RU"/>
        </w:rPr>
        <w:t>с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убъектов проверки, вправе принять решение о переносе заседания инспекции на более позднее время и (или) дату с направлением уведомления в порядке, предусмотренном </w:t>
      </w:r>
      <w:hyperlink r:id="rId13" w:history="1">
        <w:r w:rsidRPr="00C43906">
          <w:rPr>
            <w:rFonts w:eastAsia="Times New Roman"/>
            <w:color w:val="auto"/>
            <w:kern w:val="0"/>
            <w:szCs w:val="28"/>
            <w:lang w:eastAsia="ru-RU"/>
          </w:rPr>
          <w:t>пункт</w:t>
        </w:r>
        <w:r w:rsidR="00424474" w:rsidRPr="00C43906">
          <w:rPr>
            <w:rFonts w:eastAsia="Times New Roman"/>
            <w:color w:val="auto"/>
            <w:kern w:val="0"/>
            <w:szCs w:val="28"/>
            <w:lang w:eastAsia="ru-RU"/>
          </w:rPr>
          <w:t>о</w:t>
        </w:r>
        <w:r w:rsidR="00307C43" w:rsidRPr="00C43906">
          <w:rPr>
            <w:rFonts w:eastAsia="Times New Roman"/>
            <w:color w:val="auto"/>
            <w:kern w:val="0"/>
            <w:szCs w:val="28"/>
            <w:lang w:eastAsia="ru-RU"/>
          </w:rPr>
          <w:t>м</w:t>
        </w:r>
        <w:r w:rsidR="00B712A7" w:rsidRPr="00C43906">
          <w:rPr>
            <w:rFonts w:eastAsia="Times New Roman"/>
            <w:color w:val="auto"/>
            <w:kern w:val="0"/>
            <w:szCs w:val="28"/>
            <w:lang w:eastAsia="ru-RU"/>
          </w:rPr>
          <w:t>8</w:t>
        </w:r>
        <w:r w:rsidR="00424474" w:rsidRPr="00C43906">
          <w:rPr>
            <w:rFonts w:eastAsia="Times New Roman"/>
            <w:color w:val="auto"/>
            <w:kern w:val="0"/>
            <w:szCs w:val="28"/>
            <w:lang w:eastAsia="ru-RU"/>
          </w:rPr>
          <w:t>0</w:t>
        </w:r>
      </w:hyperlink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настоящего </w:t>
      </w:r>
      <w:r w:rsidR="00307C43" w:rsidRPr="00C43906">
        <w:rPr>
          <w:rFonts w:eastAsia="Times New Roman"/>
          <w:color w:val="auto"/>
          <w:kern w:val="0"/>
          <w:szCs w:val="28"/>
          <w:lang w:eastAsia="ru-RU"/>
        </w:rPr>
        <w:t>Административного регламента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, а также после начала заседани</w:t>
      </w:r>
      <w:r w:rsidR="00944169" w:rsidRPr="00C43906">
        <w:rPr>
          <w:rFonts w:eastAsia="Times New Roman"/>
          <w:color w:val="auto"/>
          <w:kern w:val="0"/>
          <w:szCs w:val="28"/>
          <w:lang w:eastAsia="ru-RU"/>
        </w:rPr>
        <w:t>я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инспекции - решение о перерыве взаседании инспекции.</w:t>
      </w:r>
    </w:p>
    <w:p w:rsidR="00E65E28" w:rsidRPr="00C43906" w:rsidRDefault="00E65E28" w:rsidP="00E65E2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Инспекция непосредственно перед заседанием инспекции должна удостовериться в наличии полномочий представителей лиц, в отношении которых проводится проверка.</w:t>
      </w:r>
    </w:p>
    <w:p w:rsidR="00944169" w:rsidRPr="00C43906" w:rsidRDefault="00944169" w:rsidP="00944169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В случае если полномочия представителей не подтверждены надлежащим образом, такие представители вправе присутствовать на заседании инспекции без права давать пояснения по существу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На заседании инспекции ведется аудиозапись, которая передается инспекцией в Департамент и хранится Департаментом не менее трех лет.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 xml:space="preserve">Руководитель инспекции либо </w:t>
      </w:r>
      <w:r w:rsidR="00AC56E7" w:rsidRPr="00C43906">
        <w:rPr>
          <w:rFonts w:cs="Calibri"/>
          <w:color w:val="auto"/>
        </w:rPr>
        <w:t>член инспекции</w:t>
      </w:r>
      <w:r w:rsidRPr="00C43906">
        <w:rPr>
          <w:rFonts w:cs="Calibri"/>
          <w:color w:val="auto"/>
        </w:rPr>
        <w:t>, осуществляющий его обязанности (председательствующий на заседании):</w:t>
      </w:r>
    </w:p>
    <w:p w:rsidR="00BD7A89" w:rsidRPr="00C43906" w:rsidRDefault="00BD7A89">
      <w:pPr>
        <w:pStyle w:val="15"/>
        <w:tabs>
          <w:tab w:val="clear" w:pos="709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открывает заседание инспекции и объявляет предмет проверки;</w:t>
      </w:r>
    </w:p>
    <w:p w:rsidR="00BD7A89" w:rsidRPr="00C43906" w:rsidRDefault="00BD7A89">
      <w:pPr>
        <w:pStyle w:val="15"/>
        <w:tabs>
          <w:tab w:val="clear" w:pos="709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разъясняет лицам, в отношении которых проводится проверка, их права и обязанности;</w:t>
      </w:r>
    </w:p>
    <w:p w:rsidR="00BD7A89" w:rsidRPr="00C43906" w:rsidRDefault="00BD7A89">
      <w:pPr>
        <w:pStyle w:val="15"/>
        <w:tabs>
          <w:tab w:val="clear" w:pos="709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разъясняет порядок проведения заседания инспекции, уведомляет о том, что ведется аудиозапись заседания;</w:t>
      </w:r>
    </w:p>
    <w:p w:rsidR="00BD7A89" w:rsidRPr="00C43906" w:rsidRDefault="00BD7A89">
      <w:pPr>
        <w:pStyle w:val="15"/>
        <w:tabs>
          <w:tab w:val="clear" w:pos="709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руководит заседанием инспекции, обеспечивает условия для всестороннего и полного исследования доказательств и обеспечивает рассмотрение заявлений и ходатайств лиц, участвующих в заседании инспекции;</w:t>
      </w:r>
    </w:p>
    <w:p w:rsidR="00BD7A89" w:rsidRPr="00C43906" w:rsidRDefault="00BD7A89">
      <w:pPr>
        <w:pStyle w:val="15"/>
        <w:tabs>
          <w:tab w:val="clear" w:pos="709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принимает меры по обеспечению установленного порядка заседания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Инспекция получает в письменной форме, форме электронного документа и (или) устной форме объяснения лиц по предмету проверки, в отношении которых проводится проверка, испрашивает необходимые документы для ознакомления, совершает иные действия, направленные на всестороннее рассмотрение предмета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Лица, в отношении которых проводится проверка, вправе давать свои пояснения по предмету проверки, а также заявлять ходатайства и делать иные заявления.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Результаты осуществления первого этапа проведения проверки оформляются решением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Решение принимается инспекцией простым большинством голосов членов инспекции, присутствовавших на заседании инспекции. В случае если член инспекции не согласен с решением инспекции, он излагает письменно особое мнение. При принятии решения учитываются все обстоятельства, установленные инспекцией на заседании.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 результатам заседания инспекция принимает решение о наличии (отсутствии) в действиях (бездействии) проверяемых лиц нарушений законодательства о размещении заказов.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lastRenderedPageBreak/>
        <w:t>Решение инспекции состоит из вводной, мотивировочной и резолютивной частей</w:t>
      </w:r>
      <w:r w:rsidR="00297624" w:rsidRPr="00C43906">
        <w:rPr>
          <w:rFonts w:cs="Calibri"/>
          <w:color w:val="auto"/>
        </w:rPr>
        <w:t xml:space="preserve"> (Приложение №</w:t>
      </w:r>
      <w:r w:rsidR="00E36F9A" w:rsidRPr="00C43906">
        <w:rPr>
          <w:rFonts w:cs="Calibri"/>
          <w:color w:val="auto"/>
        </w:rPr>
        <w:t>5</w:t>
      </w:r>
      <w:r w:rsidR="00297624" w:rsidRPr="00C43906">
        <w:rPr>
          <w:rFonts w:cs="Calibri"/>
          <w:color w:val="auto"/>
        </w:rPr>
        <w:t>)</w:t>
      </w:r>
      <w:r w:rsidRPr="00C43906">
        <w:rPr>
          <w:rFonts w:cs="Calibri"/>
          <w:color w:val="auto"/>
        </w:rPr>
        <w:t>.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Вводная часть решения содержит: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color w:val="auto"/>
        </w:rPr>
      </w:pPr>
      <w:r w:rsidRPr="00C43906">
        <w:rPr>
          <w:rFonts w:cs="Calibri"/>
          <w:color w:val="auto"/>
        </w:rPr>
        <w:t>- наименование</w:t>
      </w:r>
      <w:r w:rsidR="00D732D2" w:rsidRPr="00C43906">
        <w:rPr>
          <w:color w:val="auto"/>
        </w:rPr>
        <w:t>к</w:t>
      </w:r>
      <w:r w:rsidR="002A4D1F" w:rsidRPr="00C43906">
        <w:rPr>
          <w:color w:val="auto"/>
        </w:rPr>
        <w:t>онтролирующего органа</w:t>
      </w:r>
      <w:r w:rsidRPr="00C43906">
        <w:rPr>
          <w:color w:val="auto"/>
        </w:rPr>
        <w:t>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номер, дату и место принятия решения;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дату и номер приказа о проведении проверки;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фамилии, имена, отчества (при наличии), наименования должностей членов инспекции, принимавших решение;</w:t>
      </w:r>
    </w:p>
    <w:p w:rsidR="00350E3A" w:rsidRPr="00C43906" w:rsidRDefault="00350E3A" w:rsidP="00350E3A">
      <w:pPr>
        <w:pStyle w:val="15"/>
        <w:tabs>
          <w:tab w:val="clear" w:pos="709"/>
          <w:tab w:val="left" w:pos="0"/>
          <w:tab w:val="left" w:pos="63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наименование, адрес местонахождения субъекта проверки, в отношении которого принято решение о проведении проверки, а также фамилии, имена, отчества (при наличии) представителей субъекта проверки и лиц, присутствовавших на заседании.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В мотивировочной части решения указываться: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обстоятельства, установленные на заседании инспекции, на которых основываются выводы инспекции;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нормы законодательства, которыми руководствовалась инспекция при принятии решения;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сведения о нарушении требований законодательства о размещении заказов, оценка инспекцией этих нарушений.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Резолютивная часть решения содержит: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выводы инспекции о наличии (отсутствии) со стороны лиц, действия (бездействие) которых проверяются, нарушений законодательства о размещении заказов со ссылками на конкретные нормы законодательства о размещении заказов, обосновывающие выводы инспекции;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сведения о выдаче предписания об устранении выявленных нарушений законодательства о размещении заказов;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выводы инспекции о необходимости рассмотрения вопроса о возбуждении дела об административном правонарушении;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другие меры по устранению нарушений, в том числе об обращении с иском в суд, о передаче материалов в правоохранительные органы и т.д.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Резолютивная часть решения инспекции оглашается по окончании заседания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Решение инспекции оформляется в полном объеме, подписывается всеми присутствующими на заседании членами инспекции и размещается </w:t>
      </w:r>
      <w:r w:rsidR="00D732D2" w:rsidRPr="00C43906">
        <w:rPr>
          <w:rFonts w:cs="Calibri"/>
          <w:color w:val="auto"/>
          <w:szCs w:val="28"/>
        </w:rPr>
        <w:t>на общероссийском официальном сайте</w:t>
      </w:r>
      <w:r w:rsidRPr="00C43906">
        <w:rPr>
          <w:rFonts w:cs="Calibri"/>
          <w:color w:val="auto"/>
          <w:szCs w:val="28"/>
        </w:rPr>
        <w:t xml:space="preserve">в срок не позднее </w:t>
      </w:r>
      <w:r w:rsidR="00396256" w:rsidRPr="00C43906">
        <w:rPr>
          <w:rFonts w:cs="Calibri"/>
          <w:color w:val="auto"/>
          <w:szCs w:val="28"/>
        </w:rPr>
        <w:t>пяти</w:t>
      </w:r>
      <w:r w:rsidRPr="00C43906">
        <w:rPr>
          <w:rFonts w:cs="Calibri"/>
          <w:color w:val="auto"/>
          <w:szCs w:val="28"/>
        </w:rPr>
        <w:t xml:space="preserve"> рабочих дней со дня его оглашения.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Копия решения в срок не позднее пяти рабочих дней со дня его оглашения направляется лицам, в отношении которых проведена проверка, почтовым отправлением либо нарочно с отметкой о получении, либо в форме электронного документа, заверенного электронной цифровой подписью уполномоченного лица Департамента. При этом направление копии решения в форме электронного документа допускается только лицам, аккредитованным на электронной площадке, по адресу электронной почты, представленному таким лицом для направления оператором электронной площадки уведомлений и иных сведений в соответствии с Законом о размещении заказов.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lastRenderedPageBreak/>
        <w:t>В случаях, если инспекцией выявлены нарушения законодательства о размещении заказов, инспекция выдает предписание об устранении нарушений законодательства о размещении заказов, за исключением случаев, когда инспекция пришла к выводу, что выявленные нарушения не повлияли на результаты размещения заказа.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В предписании указывается</w:t>
      </w:r>
      <w:r w:rsidR="00A31330" w:rsidRPr="00C43906">
        <w:rPr>
          <w:rFonts w:cs="Calibri"/>
          <w:color w:val="auto"/>
        </w:rPr>
        <w:t xml:space="preserve"> (</w:t>
      </w:r>
      <w:r w:rsidR="00EB5327" w:rsidRPr="00C43906">
        <w:rPr>
          <w:rFonts w:cs="Calibri"/>
          <w:color w:val="auto"/>
        </w:rPr>
        <w:t>П</w:t>
      </w:r>
      <w:r w:rsidR="00A31330" w:rsidRPr="00C43906">
        <w:rPr>
          <w:rFonts w:cs="Calibri"/>
          <w:color w:val="auto"/>
        </w:rPr>
        <w:t xml:space="preserve">риложение № </w:t>
      </w:r>
      <w:r w:rsidR="00E10B75" w:rsidRPr="00C43906">
        <w:rPr>
          <w:rFonts w:cs="Calibri"/>
          <w:color w:val="auto"/>
        </w:rPr>
        <w:t>6</w:t>
      </w:r>
      <w:r w:rsidR="00A31330" w:rsidRPr="00C43906">
        <w:rPr>
          <w:rFonts w:cs="Calibri"/>
          <w:color w:val="auto"/>
        </w:rPr>
        <w:t>):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дата и место выдачи предписания;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состав инспекции;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сведения о решении, на основании которого выдается предписание;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наименование, адрес лиц, которым выдается предписание;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требования о совершении действий, направленных на устранение нарушений законодательства о размещении заказов;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сроки, в течение которых должно быть исполнено предписание;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сроки, в течение которых в Департамент должно поступить подтверждение исполнения предписания.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Действиями, направленными на устранение нарушений законодательства о размещении заказов, являются: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отмена решений комиссий по размещению заказов, принятых в ходе проведения процедур размещения заказов. Предписание об отмене решений комиссий по размещению заказов выдается также в том случае, если выдается предписание о внесении изменений в извещение о проведении торгов, запроса котировок и (или) в документацию о торгах;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внесение изменений в документацию о торгах, извещение о проведении торгов, запроса котировок. При этом срок подачи заявок на участие в торгах, запросе котировок должен быть продлен таким образом, чтобы с момента размещения таких изменений он соответствовал срокам, установленным законодательством о размещении заказов в случае внесения изменений в указанные документы;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аннулирование процедур размещения заказов;</w:t>
      </w:r>
    </w:p>
    <w:p w:rsidR="00BD7A89" w:rsidRPr="00C43906" w:rsidRDefault="00BD7A89">
      <w:pPr>
        <w:spacing w:after="0" w:line="100" w:lineRule="atLeast"/>
        <w:ind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>- проведение процедур размещения заказов в соответствии с требованиями законодательства о размещении заказов. При этом должны быть указаны конкретные действия, которые необходимо совершить лицу, в отношении которого выдано предписание.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Резолютивная часть предписания оглашается вместе с резолютивной частью решения, принятого по результатам заседания инспекции.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Предписание изготавливается одновременно с решением и подписывается всеми присутствующими на заседании членами инспекции.</w:t>
      </w:r>
    </w:p>
    <w:p w:rsidR="00BD7A89" w:rsidRPr="00C43906" w:rsidRDefault="00B712A7">
      <w:pPr>
        <w:tabs>
          <w:tab w:val="clear" w:pos="709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Предписание, выданное на первом этапе проверки,</w:t>
      </w:r>
      <w:r w:rsidR="00BD7A89" w:rsidRPr="00C43906">
        <w:rPr>
          <w:rFonts w:cs="Calibri"/>
          <w:color w:val="auto"/>
          <w:szCs w:val="28"/>
        </w:rPr>
        <w:t xml:space="preserve"> размещается и направляется в соответствии с пункт</w:t>
      </w:r>
      <w:r w:rsidR="00E10B75" w:rsidRPr="00C43906">
        <w:rPr>
          <w:rFonts w:cs="Calibri"/>
          <w:color w:val="auto"/>
          <w:szCs w:val="28"/>
        </w:rPr>
        <w:t>ом9</w:t>
      </w:r>
      <w:r w:rsidR="00C62170" w:rsidRPr="00C43906">
        <w:rPr>
          <w:rFonts w:cs="Calibri"/>
          <w:color w:val="auto"/>
          <w:szCs w:val="28"/>
        </w:rPr>
        <w:t>5</w:t>
      </w:r>
      <w:r w:rsidR="00BD7A89" w:rsidRPr="00C43906">
        <w:rPr>
          <w:rFonts w:cs="Calibri"/>
          <w:color w:val="auto"/>
          <w:szCs w:val="28"/>
        </w:rPr>
        <w:t xml:space="preserve"> настоящего Административного регламента.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Предписание подлежит исполнению в срок, установленный таким предписанием.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</w:rPr>
      </w:pPr>
      <w:r w:rsidRPr="00C43906">
        <w:rPr>
          <w:rFonts w:cs="Calibri"/>
          <w:color w:val="auto"/>
        </w:rPr>
        <w:t xml:space="preserve">Лицо, в отношении которого выдано предписание об устранении нарушений законодательства о размещении заказов, вправе направить инспекции, </w:t>
      </w:r>
      <w:r w:rsidRPr="00C43906">
        <w:rPr>
          <w:rFonts w:cs="Calibri"/>
          <w:color w:val="auto"/>
        </w:rPr>
        <w:lastRenderedPageBreak/>
        <w:t>выдавшей предписание, мотивированное ходатайство о продлении срока исполнения предписания, установленного таким предписанием.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Поступившее ходатайство о продлении срока исполнения предписания рассматривается инспекциейв течение пяти рабочих дней со дня его поступления в Департамент. По результатам рассмотрения указанного ходатайства инспекция изготавливает в письменной форме мотивированное решение о продлении срока исполнения предписания с одновременным установлением нового срока исполнения предписания в случаях, когда неисполнение предписания вызвано причинами, не зависящими от лица, которому выдано предписание, либо об отказе в продлении срока исполнения предписания</w:t>
      </w:r>
      <w:r w:rsidR="00441A48"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По результатам проверки инспекциейоформляется акт</w:t>
      </w:r>
      <w:r w:rsidR="00CA7DC7" w:rsidRPr="00C43906">
        <w:rPr>
          <w:rFonts w:cs="Calibri"/>
          <w:color w:val="auto"/>
          <w:szCs w:val="28"/>
        </w:rPr>
        <w:t xml:space="preserve">. </w:t>
      </w:r>
      <w:r w:rsidRPr="00C43906">
        <w:rPr>
          <w:rFonts w:cs="Calibri"/>
          <w:color w:val="auto"/>
          <w:szCs w:val="28"/>
        </w:rPr>
        <w:t>При этом решение и предписание инспекции по результатам первого этапа проведения проверки (при их наличии) являются неотъемлемой частью акта проверки.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Акт проверки состоит из вводной, мотивировочной и </w:t>
      </w:r>
      <w:r w:rsidR="002B389B" w:rsidRPr="00C43906">
        <w:rPr>
          <w:rFonts w:cs="Calibri"/>
          <w:color w:val="auto"/>
          <w:szCs w:val="28"/>
        </w:rPr>
        <w:t>резолютивной</w:t>
      </w:r>
      <w:r w:rsidRPr="00C43906">
        <w:rPr>
          <w:rFonts w:cs="Calibri"/>
          <w:color w:val="auto"/>
          <w:szCs w:val="28"/>
        </w:rPr>
        <w:t xml:space="preserve"> части</w:t>
      </w:r>
      <w:r w:rsidR="00A31330" w:rsidRPr="00C43906">
        <w:rPr>
          <w:rFonts w:cs="Calibri"/>
          <w:color w:val="auto"/>
          <w:szCs w:val="28"/>
        </w:rPr>
        <w:t xml:space="preserve"> (</w:t>
      </w:r>
      <w:r w:rsidR="00CA7DC7" w:rsidRPr="00C43906">
        <w:rPr>
          <w:rFonts w:cs="Calibri"/>
          <w:color w:val="auto"/>
          <w:szCs w:val="28"/>
        </w:rPr>
        <w:t>П</w:t>
      </w:r>
      <w:r w:rsidR="00A31330" w:rsidRPr="00C43906">
        <w:rPr>
          <w:rFonts w:cs="Calibri"/>
          <w:color w:val="auto"/>
          <w:szCs w:val="28"/>
        </w:rPr>
        <w:t xml:space="preserve">риложение № </w:t>
      </w:r>
      <w:r w:rsidR="0035656B" w:rsidRPr="00C43906">
        <w:rPr>
          <w:rFonts w:cs="Calibri"/>
          <w:color w:val="auto"/>
          <w:szCs w:val="28"/>
        </w:rPr>
        <w:t>7</w:t>
      </w:r>
      <w:r w:rsidR="00A31330" w:rsidRPr="00C43906">
        <w:rPr>
          <w:rFonts w:cs="Calibri"/>
          <w:color w:val="auto"/>
          <w:szCs w:val="28"/>
        </w:rPr>
        <w:t>)</w:t>
      </w:r>
      <w:r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 Инспекциейв вводную часть акта проверки включаются следующие сведения: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- наименование </w:t>
      </w:r>
      <w:r w:rsidR="00AC56E7" w:rsidRPr="00C43906">
        <w:rPr>
          <w:rFonts w:cs="Calibri"/>
          <w:color w:val="auto"/>
          <w:szCs w:val="28"/>
        </w:rPr>
        <w:t>к</w:t>
      </w:r>
      <w:r w:rsidRPr="00C43906">
        <w:rPr>
          <w:rFonts w:cs="Calibri"/>
          <w:color w:val="auto"/>
          <w:szCs w:val="28"/>
        </w:rPr>
        <w:t>онтролирующего органа;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номер, дат</w:t>
      </w:r>
      <w:r w:rsidR="00E82DF0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и место составления акта;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дат</w:t>
      </w:r>
      <w:r w:rsidR="00E82DF0" w:rsidRPr="00C43906">
        <w:rPr>
          <w:rFonts w:cs="Calibri"/>
          <w:color w:val="auto"/>
          <w:szCs w:val="28"/>
        </w:rPr>
        <w:t>а</w:t>
      </w:r>
      <w:r w:rsidRPr="00C43906">
        <w:rPr>
          <w:rFonts w:cs="Calibri"/>
          <w:color w:val="auto"/>
          <w:szCs w:val="28"/>
        </w:rPr>
        <w:t xml:space="preserve"> и номер приказа о проведении проверки;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основания, цели и сроки осуществления плановой проверки;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период проведения проверки;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предмет проверки;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фамилии, имена, отчества (при наличии), наименования должностей членов инспекции, проводивших проверку;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наименование, адрес местонахождения субъекта проверки, в отношении заказов которого принято решение о проведении проверки, или наименование, адрес местонахождения лиц, осуществляющих в соответствии с законодательством Российской Федерации о размещении заказов функцию по размещению заказов для нужд заказчика и (или) уполномоченного органа.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 мотивировочной части акта проверки инспекцией указыва</w:t>
      </w:r>
      <w:r w:rsidR="000C7A8B" w:rsidRPr="00C43906">
        <w:rPr>
          <w:rFonts w:cs="Calibri"/>
          <w:color w:val="auto"/>
          <w:szCs w:val="28"/>
        </w:rPr>
        <w:t>ются: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обстоятельства, установленные при проведении проверки и обосновывающие выводы инспекции;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нормы законодательства, которыми руководствовалась инспекция при принятии решения;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сведения о нарушении требований законодательства о размещении заказов, оценка этих нарушений.</w:t>
      </w:r>
    </w:p>
    <w:p w:rsidR="00BD7A89" w:rsidRPr="00C43906" w:rsidRDefault="00DC21D1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</w:rPr>
        <w:t>Резолютивная часть акта проверки должна содержать: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выводы инспекции о наличии (отсутствии) со стороны лиц, действия (бездействие) которых проверяются, нарушений законодательства о размещении заказов со ссылками на конкретные нормы законодательства о размещении заказов, нарушение которых было установлено в результате проведения проверки;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выводы инспекции о необходимости рассмотрения вопроса о возбуждении дела об административном правонарушении;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lastRenderedPageBreak/>
        <w:t>- сведения о выдаче предписания об устранении выявленных нарушений законодательства о размещении заказов;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- другие меры по устранению нарушений, в том числе об обращении с иском в суд, передаче материалов в правоохранительные органы и т.д.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Акт проверки подписывается всеми членами инспекции</w:t>
      </w:r>
      <w:r w:rsidR="009B0BC1"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В случаях, если по результатам второго этапа проведения проверки выявлены нарушения законодательства о размещении заказов, инспекция выдает предписание об устранении нарушений законодательства о размещении заказов, за исключением случаев, когда инспекцияпришла к выводу, что выявленные нарушения не повлияли на результаты размещения заказа.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Предписание по результатам второго этапа проверки является неотъемлемой частью акта проверки и направляется субъекту проверки вместе с актом проверки.</w:t>
      </w:r>
    </w:p>
    <w:p w:rsidR="000839ED" w:rsidRPr="00C43906" w:rsidRDefault="000839ED" w:rsidP="000839ED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В течение трех рабочих дней со дня выдачи предписания по второму этапу проверки инспекция 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обязана разместить такое предписание на общероссийском официальном сайте.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Копия акта проверки направляется лицам, в отношении которых проведена проверка, в срок не позднее десяти рабочих дней со дня его подписания сопроводительным письмом за подписью директора Департамента либо его заместителя. 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При этом решение и предписание инспекции по результатам первого этапа проведения проверки (при их наличии) не подлежат повторному направлению и приобщаются к материалам проверки.</w:t>
      </w:r>
    </w:p>
    <w:p w:rsidR="00BD7A89" w:rsidRPr="00C43906" w:rsidRDefault="006D0356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Субъект проверки</w:t>
      </w:r>
      <w:r w:rsidR="00BD7A89" w:rsidRPr="00C43906">
        <w:rPr>
          <w:rFonts w:cs="Calibri"/>
          <w:color w:val="auto"/>
          <w:szCs w:val="28"/>
        </w:rPr>
        <w:t>, в отношени</w:t>
      </w:r>
      <w:r w:rsidRPr="00C43906">
        <w:rPr>
          <w:rFonts w:cs="Calibri"/>
          <w:color w:val="auto"/>
          <w:szCs w:val="28"/>
        </w:rPr>
        <w:t>е</w:t>
      </w:r>
      <w:r w:rsidR="00BD7A89" w:rsidRPr="00C43906">
        <w:rPr>
          <w:rFonts w:cs="Calibri"/>
          <w:color w:val="auto"/>
          <w:szCs w:val="28"/>
        </w:rPr>
        <w:t xml:space="preserve"> котор</w:t>
      </w:r>
      <w:r w:rsidRPr="00C43906">
        <w:rPr>
          <w:rFonts w:cs="Calibri"/>
          <w:color w:val="auto"/>
          <w:szCs w:val="28"/>
        </w:rPr>
        <w:t>ого</w:t>
      </w:r>
      <w:r w:rsidR="00BD7A89" w:rsidRPr="00C43906">
        <w:rPr>
          <w:rFonts w:cs="Calibri"/>
          <w:color w:val="auto"/>
          <w:szCs w:val="28"/>
        </w:rPr>
        <w:t xml:space="preserve"> проведена проверка, в течение десяти рабочих дней со дня получения копии акта проверки вправе представить в Департамент (руководителю инспекции</w:t>
      </w:r>
      <w:r w:rsidR="009B0BC1" w:rsidRPr="00C43906">
        <w:rPr>
          <w:rFonts w:cs="Calibri"/>
          <w:color w:val="auto"/>
          <w:szCs w:val="28"/>
        </w:rPr>
        <w:t>)</w:t>
      </w:r>
      <w:r w:rsidR="00BD7A89" w:rsidRPr="00C43906">
        <w:rPr>
          <w:rFonts w:cs="Calibri"/>
          <w:color w:val="auto"/>
          <w:szCs w:val="28"/>
        </w:rPr>
        <w:t>письменные возражения по фактам, изложенным в акте проверки, которые приобщаются к материалам проверки.</w:t>
      </w:r>
    </w:p>
    <w:p w:rsidR="00CA7DC7" w:rsidRPr="00C43906" w:rsidRDefault="00CA7DC7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</w:rPr>
        <w:t>Материалы проверки хранятся в Департаменте не менее трех лет.</w:t>
      </w:r>
    </w:p>
    <w:p w:rsidR="00A12EAA" w:rsidRPr="00C43906" w:rsidRDefault="006E51FF" w:rsidP="00A12EAA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</w:rPr>
        <w:t>Д</w:t>
      </w:r>
      <w:r w:rsidR="00A12EAA" w:rsidRPr="00C43906">
        <w:rPr>
          <w:rFonts w:cs="Calibri"/>
          <w:color w:val="auto"/>
        </w:rPr>
        <w:t>олжностно</w:t>
      </w:r>
      <w:r w:rsidRPr="00C43906">
        <w:rPr>
          <w:rFonts w:cs="Calibri"/>
          <w:color w:val="auto"/>
        </w:rPr>
        <w:t>е</w:t>
      </w:r>
      <w:r w:rsidR="00A12EAA" w:rsidRPr="00C43906">
        <w:rPr>
          <w:rFonts w:cs="Calibri"/>
          <w:color w:val="auto"/>
        </w:rPr>
        <w:t xml:space="preserve"> лицо Департамента </w:t>
      </w:r>
      <w:r w:rsidRPr="00C43906">
        <w:rPr>
          <w:rFonts w:cs="Calibri"/>
          <w:color w:val="auto"/>
        </w:rPr>
        <w:t xml:space="preserve">незамедлительно доводит до директора Департамента 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информацию о неисполнении выданного</w:t>
      </w:r>
      <w:r w:rsidR="00F62BCE" w:rsidRPr="00C43906">
        <w:rPr>
          <w:rFonts w:eastAsia="Times New Roman"/>
          <w:color w:val="auto"/>
          <w:kern w:val="0"/>
          <w:szCs w:val="28"/>
          <w:lang w:eastAsia="ru-RU"/>
        </w:rPr>
        <w:t xml:space="preserve"> ранее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субъекту проверки инспекцией Департамента предписания, информацию о </w:t>
      </w:r>
      <w:r w:rsidR="00A12EAA" w:rsidRPr="00C43906">
        <w:rPr>
          <w:rFonts w:eastAsia="Times New Roman"/>
          <w:color w:val="auto"/>
          <w:kern w:val="0"/>
          <w:szCs w:val="28"/>
          <w:lang w:eastAsia="ru-RU"/>
        </w:rPr>
        <w:t>факт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е </w:t>
      </w:r>
      <w:r w:rsidR="00A12EAA" w:rsidRPr="00C43906">
        <w:rPr>
          <w:rFonts w:eastAsia="Times New Roman"/>
          <w:color w:val="auto"/>
          <w:kern w:val="0"/>
          <w:szCs w:val="28"/>
          <w:lang w:eastAsia="ru-RU"/>
        </w:rPr>
        <w:t xml:space="preserve">совершения действия (бездействия), содержащего признаки административного правонарушения, 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информацию о </w:t>
      </w:r>
      <w:r w:rsidR="00A12EAA" w:rsidRPr="00C43906">
        <w:rPr>
          <w:rFonts w:eastAsia="Times New Roman"/>
          <w:color w:val="auto"/>
          <w:kern w:val="0"/>
          <w:szCs w:val="28"/>
          <w:lang w:eastAsia="ru-RU"/>
        </w:rPr>
        <w:t>факт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е</w:t>
      </w:r>
      <w:r w:rsidR="00A12EAA" w:rsidRPr="00C43906">
        <w:rPr>
          <w:rFonts w:eastAsia="Times New Roman"/>
          <w:color w:val="auto"/>
          <w:kern w:val="0"/>
          <w:szCs w:val="28"/>
          <w:lang w:eastAsia="ru-RU"/>
        </w:rPr>
        <w:t xml:space="preserve"> совершения субъектами проверки действия (бездействия), содержащего признаки состава преступления</w:t>
      </w:r>
      <w:r w:rsidR="00F35B33" w:rsidRPr="00C43906">
        <w:rPr>
          <w:rFonts w:eastAsia="Times New Roman"/>
          <w:color w:val="auto"/>
          <w:kern w:val="0"/>
          <w:szCs w:val="28"/>
          <w:lang w:eastAsia="ru-RU"/>
        </w:rPr>
        <w:t>.</w:t>
      </w:r>
    </w:p>
    <w:p w:rsidR="00F30DB2" w:rsidRPr="00C43906" w:rsidRDefault="00C32A18" w:rsidP="00270E45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auto"/>
          <w:kern w:val="0"/>
          <w:szCs w:val="28"/>
          <w:lang w:eastAsia="ru-RU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>При выявлении в результате проведения проверок факта совершения субъектами проверки действия (бездействия), содержащего признаки состава преступления, Департамент в течение двух рабочих дней со дня выявления такого факта обязан передать информацию о совершении указанного действия (бездействия) и подтверждающие такой факт документы в правоохранительные органы.</w:t>
      </w:r>
    </w:p>
    <w:p w:rsidR="00C32A18" w:rsidRPr="00C43906" w:rsidRDefault="00C32A18" w:rsidP="00270E45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auto"/>
          <w:kern w:val="0"/>
          <w:szCs w:val="28"/>
          <w:lang w:eastAsia="ru-RU"/>
        </w:rPr>
      </w:pP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В случае поступления информации о неисполнении </w:t>
      </w:r>
      <w:r w:rsidR="005E6B85" w:rsidRPr="00C43906">
        <w:rPr>
          <w:rFonts w:eastAsia="Times New Roman"/>
          <w:color w:val="auto"/>
          <w:kern w:val="0"/>
          <w:szCs w:val="28"/>
          <w:lang w:eastAsia="ru-RU"/>
        </w:rPr>
        <w:t>субъектом проверки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выданного ему</w:t>
      </w:r>
      <w:r w:rsidR="00A12EAA" w:rsidRPr="00C43906">
        <w:rPr>
          <w:rFonts w:eastAsia="Times New Roman"/>
          <w:color w:val="auto"/>
          <w:kern w:val="0"/>
          <w:szCs w:val="28"/>
          <w:lang w:eastAsia="ru-RU"/>
        </w:rPr>
        <w:t xml:space="preserve"> инспекцией Департамента </w:t>
      </w:r>
      <w:r w:rsidR="00FA1DB9" w:rsidRPr="00C43906">
        <w:rPr>
          <w:rFonts w:eastAsia="Times New Roman"/>
          <w:color w:val="auto"/>
          <w:kern w:val="0"/>
          <w:szCs w:val="28"/>
          <w:lang w:eastAsia="ru-RU"/>
        </w:rPr>
        <w:t>предписания,Департамент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вправе применить меры ответственности в соответствии с </w:t>
      </w:r>
      <w:hyperlink r:id="rId14" w:history="1">
        <w:r w:rsidRPr="00C43906">
          <w:rPr>
            <w:rFonts w:eastAsia="Times New Roman"/>
            <w:color w:val="auto"/>
            <w:kern w:val="0"/>
            <w:szCs w:val="28"/>
            <w:lang w:eastAsia="ru-RU"/>
          </w:rPr>
          <w:t>законодательством</w:t>
        </w:r>
      </w:hyperlink>
      <w:r w:rsidRPr="00C43906">
        <w:rPr>
          <w:rFonts w:eastAsia="Times New Roman"/>
          <w:color w:val="auto"/>
          <w:kern w:val="0"/>
          <w:szCs w:val="28"/>
          <w:lang w:eastAsia="ru-RU"/>
        </w:rPr>
        <w:t xml:space="preserve"> Российской Федерации, а также обратиться в суд, арбитражный суд с требованием о 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lastRenderedPageBreak/>
        <w:t>понуждении совершить действия, соответствующие законодательству Российской Федерации.</w:t>
      </w:r>
    </w:p>
    <w:p w:rsidR="001648B1" w:rsidRPr="00C43906" w:rsidRDefault="000F08AB" w:rsidP="00CA7DC7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Результатом исполнения административной процедуры </w:t>
      </w:r>
      <w:r w:rsidR="001648B1" w:rsidRPr="00C43906">
        <w:rPr>
          <w:rFonts w:cs="Calibri"/>
          <w:color w:val="auto"/>
          <w:szCs w:val="28"/>
        </w:rPr>
        <w:t xml:space="preserve">являютсядокументы, оформленные в соответствии с пунктом 11 настоящего  Административного регламента. </w:t>
      </w:r>
    </w:p>
    <w:p w:rsidR="00BD7A89" w:rsidRPr="00C43906" w:rsidRDefault="00BD7A89" w:rsidP="00CA7DC7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Срок исполнения указанной административной процедуры не может превышать 30 рабочих дней</w:t>
      </w:r>
      <w:r w:rsidR="00005003" w:rsidRPr="00C43906">
        <w:rPr>
          <w:rFonts w:cs="Calibri"/>
          <w:color w:val="auto"/>
          <w:szCs w:val="28"/>
        </w:rPr>
        <w:t xml:space="preserve"> с даты, указанной в приказе о проведении проверки в качестве даты начала проверки, за исключением случаев указанных в пункт</w:t>
      </w:r>
      <w:r w:rsidR="0035656B" w:rsidRPr="00C43906">
        <w:rPr>
          <w:rFonts w:cs="Calibri"/>
          <w:color w:val="auto"/>
          <w:szCs w:val="28"/>
        </w:rPr>
        <w:t>е</w:t>
      </w:r>
      <w:r w:rsidR="00005003" w:rsidRPr="00C43906">
        <w:rPr>
          <w:rFonts w:cs="Calibri"/>
          <w:color w:val="auto"/>
          <w:szCs w:val="28"/>
        </w:rPr>
        <w:t xml:space="preserve"> 1</w:t>
      </w:r>
      <w:r w:rsidR="00424474" w:rsidRPr="00C43906">
        <w:rPr>
          <w:rFonts w:cs="Calibri"/>
          <w:color w:val="auto"/>
          <w:szCs w:val="28"/>
        </w:rPr>
        <w:t>8</w:t>
      </w:r>
      <w:r w:rsidR="00005003" w:rsidRPr="00C43906">
        <w:rPr>
          <w:rFonts w:cs="Calibri"/>
          <w:color w:val="auto"/>
          <w:szCs w:val="28"/>
        </w:rPr>
        <w:t>настоящего Административного регламента</w:t>
      </w:r>
      <w:r w:rsidRPr="00C43906">
        <w:rPr>
          <w:rFonts w:cs="Calibri"/>
          <w:color w:val="auto"/>
          <w:szCs w:val="28"/>
        </w:rPr>
        <w:t>.</w:t>
      </w:r>
    </w:p>
    <w:p w:rsidR="00BD7A89" w:rsidRPr="00C43906" w:rsidRDefault="00BD7A89">
      <w:pPr>
        <w:tabs>
          <w:tab w:val="clear" w:pos="709"/>
        </w:tabs>
        <w:spacing w:after="0" w:line="100" w:lineRule="atLeast"/>
        <w:ind w:left="540"/>
        <w:jc w:val="both"/>
        <w:rPr>
          <w:rFonts w:cs="Calibri"/>
          <w:color w:val="auto"/>
          <w:szCs w:val="28"/>
        </w:rPr>
      </w:pP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Глава 4. ПОРЯДОК И ФОРМЫ КОНТРОЛЯ ЗА ИСПОЛНЕНИЕМ</w:t>
      </w:r>
    </w:p>
    <w:p w:rsidR="00BD7A89" w:rsidRPr="00C43906" w:rsidRDefault="00BD7A89">
      <w:pPr>
        <w:pStyle w:val="15"/>
        <w:tabs>
          <w:tab w:val="clear" w:pos="709"/>
          <w:tab w:val="left" w:pos="0"/>
        </w:tabs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ГОСУДАРСТВЕННОЙ ФУНКЦИИ</w:t>
      </w:r>
    </w:p>
    <w:p w:rsidR="00BD7A89" w:rsidRPr="00C43906" w:rsidRDefault="00BD7A89" w:rsidP="002F53C4">
      <w:pPr>
        <w:pStyle w:val="15"/>
        <w:spacing w:after="0" w:line="100" w:lineRule="atLeast"/>
        <w:jc w:val="center"/>
        <w:rPr>
          <w:rFonts w:cs="Calibri"/>
          <w:color w:val="auto"/>
          <w:szCs w:val="28"/>
        </w:rPr>
      </w:pPr>
    </w:p>
    <w:p w:rsidR="00BD7A89" w:rsidRPr="00C43906" w:rsidRDefault="00D700CB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>Т</w:t>
      </w:r>
      <w:r w:rsidR="00BD7A89" w:rsidRPr="00C43906">
        <w:rPr>
          <w:rFonts w:cs="Calibri"/>
          <w:color w:val="auto"/>
          <w:szCs w:val="28"/>
        </w:rPr>
        <w:t>екущий контроль за соблюдением последовательности действий, определенных административными процедурами по исполнению государственной функции</w:t>
      </w:r>
      <w:r w:rsidRPr="00C43906">
        <w:rPr>
          <w:rFonts w:cs="Calibri"/>
          <w:color w:val="auto"/>
          <w:szCs w:val="28"/>
        </w:rPr>
        <w:t xml:space="preserve"> осуществляет Директор Департамента</w:t>
      </w:r>
      <w:r w:rsidR="00BD7A89" w:rsidRPr="00C43906">
        <w:rPr>
          <w:rFonts w:cs="Calibri"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rFonts w:cs="Calibri"/>
          <w:i/>
          <w:color w:val="auto"/>
          <w:szCs w:val="28"/>
        </w:rPr>
      </w:pPr>
      <w:r w:rsidRPr="00C43906">
        <w:rPr>
          <w:color w:val="auto"/>
          <w:szCs w:val="28"/>
        </w:rPr>
        <w:t xml:space="preserve">Периодичность осуществления текущего контроля устанавливается </w:t>
      </w:r>
      <w:r w:rsidR="00B21A9D" w:rsidRPr="00C43906">
        <w:rPr>
          <w:rFonts w:cs="Calibri"/>
          <w:color w:val="auto"/>
          <w:szCs w:val="28"/>
        </w:rPr>
        <w:t>директором</w:t>
      </w:r>
      <w:r w:rsidRPr="00C43906">
        <w:rPr>
          <w:rFonts w:cs="Calibri"/>
          <w:color w:val="auto"/>
          <w:szCs w:val="28"/>
        </w:rPr>
        <w:t xml:space="preserve"> Департамента</w:t>
      </w:r>
      <w:r w:rsidRPr="00C43906">
        <w:rPr>
          <w:rFonts w:cs="Calibri"/>
          <w:i/>
          <w:color w:val="auto"/>
          <w:szCs w:val="28"/>
        </w:rPr>
        <w:t>.</w:t>
      </w:r>
    </w:p>
    <w:p w:rsidR="00BD7A89" w:rsidRPr="00C43906" w:rsidRDefault="00BD7A89" w:rsidP="00123218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Контроль исполнения государственной функции в ходе (проверки) осуществляется руководителем инспекции.</w:t>
      </w:r>
    </w:p>
    <w:p w:rsidR="00634423" w:rsidRPr="00C43906" w:rsidRDefault="00AB4BA5" w:rsidP="00AB4BA5">
      <w:pPr>
        <w:pStyle w:val="15"/>
        <w:numPr>
          <w:ilvl w:val="0"/>
          <w:numId w:val="4"/>
        </w:numPr>
        <w:spacing w:after="0" w:line="100" w:lineRule="atLeast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</w:rPr>
        <w:t>Должностные лица</w:t>
      </w:r>
      <w:r w:rsidR="0035656B" w:rsidRPr="00C43906">
        <w:rPr>
          <w:color w:val="auto"/>
        </w:rPr>
        <w:t xml:space="preserve"> Департамента</w:t>
      </w:r>
      <w:r w:rsidR="005F6584" w:rsidRPr="00C43906">
        <w:rPr>
          <w:color w:val="auto"/>
          <w:szCs w:val="28"/>
        </w:rPr>
        <w:t xml:space="preserve">несут персональную ответственность за соблюдение сроков и последовательности совершения административных действий. Персональная ответственность </w:t>
      </w:r>
      <w:r w:rsidR="00C62D38" w:rsidRPr="00C43906">
        <w:rPr>
          <w:color w:val="auto"/>
          <w:szCs w:val="28"/>
        </w:rPr>
        <w:t>должностных лиц</w:t>
      </w:r>
      <w:r w:rsidR="0035656B" w:rsidRPr="00C43906">
        <w:rPr>
          <w:color w:val="auto"/>
          <w:szCs w:val="28"/>
        </w:rPr>
        <w:t xml:space="preserve"> Департамента</w:t>
      </w:r>
      <w:r w:rsidR="005F6584" w:rsidRPr="00C43906">
        <w:rPr>
          <w:color w:val="auto"/>
          <w:szCs w:val="28"/>
        </w:rPr>
        <w:t xml:space="preserve">закрепляется в их должностных регламентах. В случае выявленных нарушений </w:t>
      </w:r>
      <w:r w:rsidR="00C62D38" w:rsidRPr="00C43906">
        <w:rPr>
          <w:color w:val="auto"/>
          <w:szCs w:val="28"/>
        </w:rPr>
        <w:t>должностное лицо</w:t>
      </w:r>
      <w:r w:rsidR="0035656B" w:rsidRPr="00C43906">
        <w:rPr>
          <w:color w:val="auto"/>
          <w:szCs w:val="28"/>
        </w:rPr>
        <w:t xml:space="preserve"> Департамента</w:t>
      </w:r>
      <w:r w:rsidR="005F6584" w:rsidRPr="00C43906">
        <w:rPr>
          <w:color w:val="auto"/>
          <w:szCs w:val="28"/>
        </w:rPr>
        <w:t xml:space="preserve"> несет дисциплинарную ответственность в соответствии с Федеральным законом от 27 июля 2004 года № 79-ФЗ «О государственной гражданской службе Российской Федерации», от 21 апреля 2005 года № 272-ЗКО «О государственной гражданской службе Костромской области», а также административную ответственность в соответствии с законодательством Российской Федерации, Костромской области об административных правонарушениях.</w:t>
      </w:r>
    </w:p>
    <w:p w:rsidR="00BD7A89" w:rsidRPr="00C43906" w:rsidRDefault="00BD7A89">
      <w:pPr>
        <w:tabs>
          <w:tab w:val="clear" w:pos="709"/>
        </w:tabs>
        <w:spacing w:after="0" w:line="100" w:lineRule="atLeast"/>
        <w:ind w:left="928"/>
        <w:jc w:val="both"/>
        <w:rPr>
          <w:rFonts w:cs="Calibri"/>
          <w:color w:val="auto"/>
          <w:szCs w:val="28"/>
        </w:rPr>
      </w:pPr>
    </w:p>
    <w:p w:rsidR="002714B6" w:rsidRPr="00C43906" w:rsidRDefault="00BD7A89" w:rsidP="002714B6">
      <w:pPr>
        <w:pStyle w:val="15"/>
        <w:tabs>
          <w:tab w:val="clear" w:pos="709"/>
          <w:tab w:val="left" w:pos="0"/>
        </w:tabs>
        <w:spacing w:after="0" w:line="100" w:lineRule="atLeast"/>
        <w:jc w:val="center"/>
        <w:rPr>
          <w:rFonts w:cs="Calibri"/>
          <w:color w:val="auto"/>
          <w:szCs w:val="28"/>
        </w:rPr>
      </w:pPr>
      <w:r w:rsidRPr="00C43906">
        <w:rPr>
          <w:rFonts w:cs="Calibri"/>
          <w:color w:val="auto"/>
          <w:szCs w:val="28"/>
        </w:rPr>
        <w:t xml:space="preserve">Глава 5. </w:t>
      </w:r>
      <w:r w:rsidR="002714B6" w:rsidRPr="00C43906">
        <w:rPr>
          <w:rFonts w:cs="Calibri"/>
          <w:color w:val="auto"/>
          <w:szCs w:val="28"/>
        </w:rPr>
        <w:t>ДОСУДЕБНЫЙ (ВНЕСУДЕБНЫЙ) ПОРЯДОК ОБЖАЛОВАНИЯ РЕШЕНИЙ И ДЕЙСТВИЙ (БЕЗДЕЙСТВИЙ) ОРГАНА, ИСПОЛНЯЮЩЕГО ГОСУДАРСТВЕННУЮ ФУНКЦИЮ, А ТАКЖЕ ДОЛЖНОСТНЫХ ЛИЦ, ГОСУДАРСТВЕННЫХ СЛУЖАЩИХ</w:t>
      </w:r>
    </w:p>
    <w:p w:rsidR="002714B6" w:rsidRPr="00C43906" w:rsidRDefault="002714B6" w:rsidP="005F6584">
      <w:pPr>
        <w:pStyle w:val="15"/>
        <w:spacing w:after="0" w:line="100" w:lineRule="atLeast"/>
        <w:jc w:val="both"/>
        <w:rPr>
          <w:rFonts w:cs="Calibri"/>
          <w:color w:val="auto"/>
          <w:szCs w:val="28"/>
        </w:rPr>
      </w:pPr>
    </w:p>
    <w:p w:rsidR="00480B10" w:rsidRPr="00C43906" w:rsidRDefault="00D41DD0" w:rsidP="00480B1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Действия (бездействие)</w:t>
      </w:r>
      <w:r w:rsidR="00A602CB">
        <w:rPr>
          <w:color w:val="auto"/>
          <w:szCs w:val="28"/>
        </w:rPr>
        <w:t>,</w:t>
      </w:r>
      <w:r w:rsidRPr="00C43906">
        <w:rPr>
          <w:color w:val="auto"/>
          <w:szCs w:val="28"/>
        </w:rPr>
        <w:t>решени</w:t>
      </w:r>
      <w:r w:rsidR="00FE2F24">
        <w:rPr>
          <w:color w:val="auto"/>
          <w:szCs w:val="28"/>
        </w:rPr>
        <w:t>я, принятые</w:t>
      </w:r>
      <w:r w:rsidR="00480B10" w:rsidRPr="00C43906">
        <w:rPr>
          <w:color w:val="auto"/>
          <w:szCs w:val="28"/>
        </w:rPr>
        <w:t>инспекци</w:t>
      </w:r>
      <w:r w:rsidR="006D127F">
        <w:rPr>
          <w:color w:val="auto"/>
          <w:szCs w:val="28"/>
        </w:rPr>
        <w:t>ей</w:t>
      </w:r>
      <w:r w:rsidR="00480B10" w:rsidRPr="00C43906">
        <w:rPr>
          <w:color w:val="auto"/>
          <w:szCs w:val="28"/>
        </w:rPr>
        <w:t>(член</w:t>
      </w:r>
      <w:r w:rsidR="006D127F">
        <w:rPr>
          <w:color w:val="auto"/>
          <w:szCs w:val="28"/>
        </w:rPr>
        <w:t>ами</w:t>
      </w:r>
      <w:r w:rsidR="00480B10" w:rsidRPr="00C43906">
        <w:rPr>
          <w:color w:val="auto"/>
          <w:szCs w:val="28"/>
        </w:rPr>
        <w:t>инспекции)</w:t>
      </w:r>
      <w:r w:rsidR="00A602CB">
        <w:rPr>
          <w:color w:val="auto"/>
          <w:szCs w:val="28"/>
        </w:rPr>
        <w:t xml:space="preserve">, </w:t>
      </w:r>
      <w:r w:rsidR="005C5B68">
        <w:rPr>
          <w:color w:val="auto"/>
          <w:szCs w:val="28"/>
        </w:rPr>
        <w:t>при</w:t>
      </w:r>
      <w:r w:rsidR="00FE2F24">
        <w:rPr>
          <w:color w:val="auto"/>
          <w:szCs w:val="28"/>
        </w:rPr>
        <w:t xml:space="preserve"> исполнении</w:t>
      </w:r>
      <w:r w:rsidRPr="00C43906">
        <w:rPr>
          <w:color w:val="auto"/>
          <w:szCs w:val="28"/>
        </w:rPr>
        <w:t xml:space="preserve"> государственной функции</w:t>
      </w:r>
      <w:r w:rsidR="00A7290B" w:rsidRPr="00C43906">
        <w:rPr>
          <w:color w:val="auto"/>
          <w:szCs w:val="28"/>
        </w:rPr>
        <w:t xml:space="preserve">по </w:t>
      </w:r>
      <w:r w:rsidR="00480B10" w:rsidRPr="00C43906">
        <w:rPr>
          <w:color w:val="auto"/>
          <w:szCs w:val="28"/>
        </w:rPr>
        <w:t>о</w:t>
      </w:r>
      <w:r w:rsidR="00480B10" w:rsidRPr="00C43906">
        <w:rPr>
          <w:color w:val="auto"/>
        </w:rPr>
        <w:t>существлени</w:t>
      </w:r>
      <w:r w:rsidR="00A7290B" w:rsidRPr="00C43906">
        <w:rPr>
          <w:color w:val="auto"/>
        </w:rPr>
        <w:t>ю</w:t>
      </w:r>
      <w:r w:rsidR="00480B10" w:rsidRPr="00C43906">
        <w:rPr>
          <w:color w:val="auto"/>
        </w:rPr>
        <w:t xml:space="preserve"> контроля путем проведения плановых и внеплановых проверок соблюдения законодательства Российской Федерации и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 </w:t>
      </w:r>
      <w:r w:rsidR="00480B10" w:rsidRPr="00C43906">
        <w:rPr>
          <w:color w:val="auto"/>
          <w:szCs w:val="28"/>
        </w:rPr>
        <w:t>могут быть обжалованы в досудебном (внесудебном)</w:t>
      </w:r>
      <w:r w:rsidR="00AC56E7" w:rsidRPr="00C43906">
        <w:rPr>
          <w:color w:val="auto"/>
          <w:szCs w:val="28"/>
        </w:rPr>
        <w:t xml:space="preserve"> порядке</w:t>
      </w:r>
      <w:r w:rsidR="00480B10" w:rsidRPr="00C43906">
        <w:rPr>
          <w:color w:val="auto"/>
          <w:szCs w:val="28"/>
        </w:rPr>
        <w:t>.</w:t>
      </w:r>
    </w:p>
    <w:p w:rsidR="004063FE" w:rsidRPr="00C43906" w:rsidRDefault="00480B10" w:rsidP="004063F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FE2F24">
        <w:rPr>
          <w:color w:val="auto"/>
          <w:szCs w:val="28"/>
        </w:rPr>
        <w:lastRenderedPageBreak/>
        <w:t>Должностные лица субъекта проверки имеют право на обжалование действий (бездействия), решений</w:t>
      </w:r>
      <w:r w:rsidR="006D127F" w:rsidRPr="00FE2F24">
        <w:rPr>
          <w:color w:val="auto"/>
          <w:szCs w:val="28"/>
        </w:rPr>
        <w:t>,</w:t>
      </w:r>
      <w:r w:rsidRPr="00FE2F24">
        <w:rPr>
          <w:color w:val="auto"/>
          <w:szCs w:val="28"/>
        </w:rPr>
        <w:t xml:space="preserve"> принятых </w:t>
      </w:r>
      <w:r w:rsidR="00A7290B" w:rsidRPr="00FE2F24">
        <w:rPr>
          <w:color w:val="auto"/>
          <w:szCs w:val="28"/>
        </w:rPr>
        <w:t>инспекцией (членами инспекции)</w:t>
      </w:r>
      <w:r w:rsidRPr="00FE2F24">
        <w:rPr>
          <w:color w:val="auto"/>
          <w:szCs w:val="28"/>
        </w:rPr>
        <w:t xml:space="preserve"> при исполнении государственной функции </w:t>
      </w:r>
      <w:r w:rsidR="00A7290B" w:rsidRPr="00FE2F24">
        <w:rPr>
          <w:color w:val="auto"/>
          <w:szCs w:val="28"/>
        </w:rPr>
        <w:t>по о</w:t>
      </w:r>
      <w:r w:rsidR="00A7290B" w:rsidRPr="00FE2F24">
        <w:rPr>
          <w:color w:val="auto"/>
        </w:rPr>
        <w:t>существлению контроля путем проведения плановых и внеплановых проверок соблюдения законодательства Российской Федерации и иных нормативных</w:t>
      </w:r>
      <w:r w:rsidR="00A7290B" w:rsidRPr="00C43906">
        <w:rPr>
          <w:color w:val="auto"/>
        </w:rPr>
        <w:t xml:space="preserve">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</w:t>
      </w:r>
      <w:r w:rsidRPr="00C43906">
        <w:rPr>
          <w:color w:val="auto"/>
          <w:szCs w:val="28"/>
        </w:rPr>
        <w:t xml:space="preserve"> в досудебном (внесудебном) порядке.</w:t>
      </w:r>
    </w:p>
    <w:p w:rsidR="007D1BB0" w:rsidRPr="00C43906" w:rsidRDefault="004063FE" w:rsidP="007D1BB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Предметом досудебного (внесудебного) обжалования являются действия (бездействие), решения (за исключением, решений принятых в порядке административного производства)</w:t>
      </w:r>
      <w:r w:rsidR="00E56B5D">
        <w:rPr>
          <w:color w:val="auto"/>
          <w:szCs w:val="28"/>
        </w:rPr>
        <w:t>,</w:t>
      </w:r>
      <w:r w:rsidRPr="00C43906">
        <w:rPr>
          <w:color w:val="auto"/>
          <w:szCs w:val="28"/>
        </w:rPr>
        <w:t xml:space="preserve"> принятые инспекцией</w:t>
      </w:r>
      <w:r w:rsidR="00DA50CA" w:rsidRPr="00C43906">
        <w:rPr>
          <w:color w:val="auto"/>
          <w:szCs w:val="28"/>
        </w:rPr>
        <w:t xml:space="preserve"> (членами инспекции) при исполнении государственной функции по о</w:t>
      </w:r>
      <w:r w:rsidR="00DA50CA" w:rsidRPr="00C43906">
        <w:rPr>
          <w:color w:val="auto"/>
        </w:rPr>
        <w:t>существлению контроля путем проведения плановых и внеплановых проверок соблюдения законодательства Российской Федерации и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</w:t>
      </w:r>
      <w:r w:rsidR="007C6BC8" w:rsidRPr="00C43906">
        <w:rPr>
          <w:color w:val="auto"/>
        </w:rPr>
        <w:t>.</w:t>
      </w:r>
    </w:p>
    <w:p w:rsidR="00ED102D" w:rsidRPr="00C43906" w:rsidRDefault="00ED102D" w:rsidP="00ED102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Досудебное обжалование осуществляется путем направления должностными лицами субъекта проверки (далее - заявитель) жалобы в письменном виде по почте, по электронной почте либо в порядке обращения на личном приеме</w:t>
      </w:r>
      <w:r w:rsidR="00A71493" w:rsidRPr="00C43906">
        <w:rPr>
          <w:color w:val="auto"/>
          <w:szCs w:val="28"/>
        </w:rPr>
        <w:t xml:space="preserve"> на действия (бездействие), решения</w:t>
      </w:r>
      <w:r w:rsidR="00E56B5D">
        <w:rPr>
          <w:color w:val="auto"/>
          <w:szCs w:val="28"/>
        </w:rPr>
        <w:t>,</w:t>
      </w:r>
      <w:r w:rsidR="00A71493" w:rsidRPr="00C43906">
        <w:rPr>
          <w:color w:val="auto"/>
          <w:szCs w:val="28"/>
        </w:rPr>
        <w:t xml:space="preserve"> принятые инспекцией (членами инспекции) при исполнении государственной функции по о</w:t>
      </w:r>
      <w:r w:rsidR="00A71493" w:rsidRPr="00C43906">
        <w:rPr>
          <w:color w:val="auto"/>
        </w:rPr>
        <w:t>существлению контроля путем проведения плановых и внеплановых проверок соблюдения законодательства Российской Федерации и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 (далее - жалоба)</w:t>
      </w:r>
      <w:r w:rsidRPr="00C43906">
        <w:rPr>
          <w:color w:val="auto"/>
          <w:szCs w:val="28"/>
        </w:rPr>
        <w:t>. От имени заявителя с жалобой может обратиться его представитель, полномочия которого оформлены в установленном законом порядке (далее – представитель заявителя).</w:t>
      </w:r>
    </w:p>
    <w:p w:rsidR="00D41DD0" w:rsidRPr="00C43906" w:rsidRDefault="00ED102D" w:rsidP="0035656B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i/>
          <w:color w:val="auto"/>
          <w:szCs w:val="28"/>
        </w:rPr>
      </w:pPr>
      <w:r w:rsidRPr="00C43906">
        <w:rPr>
          <w:color w:val="auto"/>
          <w:szCs w:val="28"/>
        </w:rPr>
        <w:t xml:space="preserve">Заявитель (представитель заявителя) </w:t>
      </w:r>
      <w:r w:rsidR="00D41DD0" w:rsidRPr="00C43906">
        <w:rPr>
          <w:color w:val="auto"/>
          <w:szCs w:val="28"/>
        </w:rPr>
        <w:t xml:space="preserve">вправе обратиться с жалобой </w:t>
      </w:r>
      <w:r w:rsidR="00E92AC9" w:rsidRPr="00C43906">
        <w:rPr>
          <w:color w:val="auto"/>
          <w:szCs w:val="28"/>
        </w:rPr>
        <w:t>непосредственно</w:t>
      </w:r>
      <w:r w:rsidR="00D41DD0" w:rsidRPr="00C43906">
        <w:rPr>
          <w:color w:val="auto"/>
          <w:szCs w:val="28"/>
        </w:rPr>
        <w:t xml:space="preserve"> в Департамент </w:t>
      </w:r>
      <w:r w:rsidR="00F559B2" w:rsidRPr="00C43906">
        <w:rPr>
          <w:color w:val="auto"/>
          <w:szCs w:val="28"/>
        </w:rPr>
        <w:t xml:space="preserve">и </w:t>
      </w:r>
      <w:r w:rsidR="00D41DD0" w:rsidRPr="00C43906">
        <w:rPr>
          <w:color w:val="auto"/>
          <w:szCs w:val="28"/>
        </w:rPr>
        <w:t xml:space="preserve">(или) в вышестоящий </w:t>
      </w:r>
      <w:r w:rsidR="00F559B2" w:rsidRPr="00C43906">
        <w:rPr>
          <w:color w:val="auto"/>
          <w:szCs w:val="28"/>
        </w:rPr>
        <w:t xml:space="preserve">исполнительный </w:t>
      </w:r>
      <w:r w:rsidR="00D41DD0" w:rsidRPr="00C43906">
        <w:rPr>
          <w:color w:val="auto"/>
          <w:szCs w:val="28"/>
        </w:rPr>
        <w:t>орган</w:t>
      </w:r>
      <w:r w:rsidR="00F559B2" w:rsidRPr="00C43906">
        <w:rPr>
          <w:color w:val="auto"/>
          <w:szCs w:val="28"/>
        </w:rPr>
        <w:t xml:space="preserve"> государственной власти</w:t>
      </w:r>
      <w:r w:rsidR="00D41DD0" w:rsidRPr="00C43906">
        <w:rPr>
          <w:color w:val="auto"/>
          <w:szCs w:val="28"/>
        </w:rPr>
        <w:t xml:space="preserve"> – администрацию Костромской области  по адресу: 156000, г</w:t>
      </w:r>
      <w:r w:rsidR="009153A2">
        <w:rPr>
          <w:color w:val="auto"/>
          <w:szCs w:val="28"/>
        </w:rPr>
        <w:t>ород</w:t>
      </w:r>
      <w:r w:rsidR="00D41DD0" w:rsidRPr="00C43906">
        <w:rPr>
          <w:color w:val="auto"/>
          <w:szCs w:val="28"/>
        </w:rPr>
        <w:t xml:space="preserve"> Кострома, ул</w:t>
      </w:r>
      <w:r w:rsidR="009153A2">
        <w:rPr>
          <w:color w:val="auto"/>
          <w:szCs w:val="28"/>
        </w:rPr>
        <w:t>ица</w:t>
      </w:r>
      <w:r w:rsidR="00D41DD0" w:rsidRPr="00C43906">
        <w:rPr>
          <w:color w:val="auto"/>
          <w:szCs w:val="28"/>
        </w:rPr>
        <w:t xml:space="preserve"> Дзержинского, дом 15.</w:t>
      </w:r>
    </w:p>
    <w:p w:rsidR="00D41DD0" w:rsidRPr="00C43906" w:rsidRDefault="00D41DD0" w:rsidP="00D41D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Директор </w:t>
      </w:r>
      <w:r w:rsidR="0050128B" w:rsidRPr="00C43906">
        <w:rPr>
          <w:color w:val="auto"/>
          <w:szCs w:val="28"/>
        </w:rPr>
        <w:t>Д</w:t>
      </w:r>
      <w:r w:rsidRPr="00C43906">
        <w:rPr>
          <w:color w:val="auto"/>
          <w:szCs w:val="28"/>
        </w:rPr>
        <w:t xml:space="preserve">епартамента проводит личный прием </w:t>
      </w:r>
      <w:r w:rsidR="00556592" w:rsidRPr="00C43906">
        <w:rPr>
          <w:color w:val="auto"/>
          <w:szCs w:val="28"/>
        </w:rPr>
        <w:t>заявителей (представителей заявителей)</w:t>
      </w:r>
      <w:r w:rsidRPr="00C43906">
        <w:rPr>
          <w:color w:val="auto"/>
          <w:szCs w:val="28"/>
        </w:rPr>
        <w:t xml:space="preserve"> по вопросам обжалования действий (бездействия)</w:t>
      </w:r>
      <w:r w:rsidR="00804BF4" w:rsidRPr="00C43906">
        <w:rPr>
          <w:color w:val="auto"/>
          <w:szCs w:val="28"/>
        </w:rPr>
        <w:t>, решений, принятых инспекцией (членами инспекции)</w:t>
      </w:r>
      <w:r w:rsidRPr="00C43906">
        <w:rPr>
          <w:color w:val="auto"/>
          <w:szCs w:val="28"/>
        </w:rPr>
        <w:t>.</w:t>
      </w:r>
    </w:p>
    <w:p w:rsidR="00D41DD0" w:rsidRPr="00C43906" w:rsidRDefault="00044824" w:rsidP="00DF42F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Заявитель (представитель заявителя) в</w:t>
      </w:r>
      <w:r w:rsidR="00D41DD0" w:rsidRPr="00C43906">
        <w:rPr>
          <w:color w:val="auto"/>
          <w:szCs w:val="28"/>
        </w:rPr>
        <w:t xml:space="preserve"> жалобе </w:t>
      </w:r>
      <w:r w:rsidRPr="00C43906">
        <w:rPr>
          <w:color w:val="auto"/>
          <w:szCs w:val="28"/>
        </w:rPr>
        <w:t xml:space="preserve">в обязательном порядке </w:t>
      </w:r>
      <w:r w:rsidR="00D41DD0" w:rsidRPr="00C43906">
        <w:rPr>
          <w:color w:val="auto"/>
          <w:szCs w:val="28"/>
        </w:rPr>
        <w:t>указыва</w:t>
      </w:r>
      <w:r w:rsidRPr="00C43906">
        <w:rPr>
          <w:color w:val="auto"/>
          <w:szCs w:val="28"/>
        </w:rPr>
        <w:t>е</w:t>
      </w:r>
      <w:r w:rsidR="00D41DD0" w:rsidRPr="00C43906">
        <w:rPr>
          <w:color w:val="auto"/>
          <w:szCs w:val="28"/>
        </w:rPr>
        <w:t>т:</w:t>
      </w:r>
    </w:p>
    <w:p w:rsidR="001F5120" w:rsidRPr="00C43906" w:rsidRDefault="00B81208" w:rsidP="00DF42F9">
      <w:pPr>
        <w:pStyle w:val="af3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наименование </w:t>
      </w:r>
      <w:r w:rsidR="00A40163" w:rsidRPr="00C43906">
        <w:rPr>
          <w:color w:val="auto"/>
          <w:szCs w:val="28"/>
        </w:rPr>
        <w:t>исполнительного органа государственной власти</w:t>
      </w:r>
      <w:r w:rsidRPr="00C43906">
        <w:rPr>
          <w:color w:val="auto"/>
          <w:szCs w:val="28"/>
        </w:rPr>
        <w:t>, в котор</w:t>
      </w:r>
      <w:r w:rsidR="00A40163" w:rsidRPr="00C43906">
        <w:rPr>
          <w:color w:val="auto"/>
          <w:szCs w:val="28"/>
        </w:rPr>
        <w:t>ый</w:t>
      </w:r>
      <w:r w:rsidRPr="00C43906">
        <w:rPr>
          <w:color w:val="auto"/>
          <w:szCs w:val="28"/>
        </w:rPr>
        <w:t xml:space="preserve"> направляет </w:t>
      </w:r>
      <w:r w:rsidR="00A40163" w:rsidRPr="00C43906">
        <w:rPr>
          <w:color w:val="auto"/>
          <w:szCs w:val="28"/>
        </w:rPr>
        <w:t>жалоба</w:t>
      </w:r>
      <w:r w:rsidRPr="00C43906">
        <w:rPr>
          <w:color w:val="auto"/>
          <w:szCs w:val="28"/>
        </w:rPr>
        <w:t>, фамилию, имя, отчество соответствующего должностного лица (последнее – при наличии), либо должность соответствующего лица;</w:t>
      </w:r>
    </w:p>
    <w:p w:rsidR="003D53CB" w:rsidRPr="00C43906" w:rsidRDefault="00D41DD0" w:rsidP="00DF42F9">
      <w:pPr>
        <w:pStyle w:val="af3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фамилия, имя, отчество</w:t>
      </w:r>
      <w:r w:rsidR="001649E6" w:rsidRPr="00C43906">
        <w:rPr>
          <w:color w:val="auto"/>
          <w:szCs w:val="28"/>
        </w:rPr>
        <w:t xml:space="preserve">, должность </w:t>
      </w:r>
      <w:r w:rsidR="00A904A6" w:rsidRPr="00C43906">
        <w:rPr>
          <w:color w:val="auto"/>
          <w:szCs w:val="28"/>
        </w:rPr>
        <w:t>(полностью с указанием полного наименовани</w:t>
      </w:r>
      <w:r w:rsidR="005314AD" w:rsidRPr="00C43906">
        <w:rPr>
          <w:color w:val="auto"/>
          <w:szCs w:val="28"/>
        </w:rPr>
        <w:t>я</w:t>
      </w:r>
      <w:r w:rsidR="00A904A6" w:rsidRPr="00C43906">
        <w:rPr>
          <w:color w:val="auto"/>
          <w:szCs w:val="28"/>
        </w:rPr>
        <w:t xml:space="preserve"> субъекта проверки)</w:t>
      </w:r>
      <w:r w:rsidR="001F5120" w:rsidRPr="00C43906">
        <w:rPr>
          <w:color w:val="auto"/>
          <w:szCs w:val="28"/>
        </w:rPr>
        <w:t>заявителя (представителя заявителя)</w:t>
      </w:r>
      <w:r w:rsidRPr="00C43906">
        <w:rPr>
          <w:color w:val="auto"/>
          <w:szCs w:val="28"/>
        </w:rPr>
        <w:t>;</w:t>
      </w:r>
    </w:p>
    <w:p w:rsidR="00CB1682" w:rsidRPr="00C43906" w:rsidRDefault="003D53CB" w:rsidP="00DF42F9">
      <w:pPr>
        <w:pStyle w:val="af3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lastRenderedPageBreak/>
        <w:t>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</w:p>
    <w:p w:rsidR="00C57587" w:rsidRPr="00C43906" w:rsidRDefault="003D53CB" w:rsidP="00DF42F9">
      <w:pPr>
        <w:pStyle w:val="af3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сведения об обжалуемых действиях (бездействии), решениях  инспекции </w:t>
      </w:r>
      <w:r w:rsidR="00CB1682" w:rsidRPr="00C43906">
        <w:rPr>
          <w:color w:val="auto"/>
          <w:szCs w:val="28"/>
        </w:rPr>
        <w:t>(членов инспекции)</w:t>
      </w:r>
      <w:r w:rsidRPr="00C43906">
        <w:rPr>
          <w:color w:val="auto"/>
          <w:szCs w:val="28"/>
        </w:rPr>
        <w:t>;</w:t>
      </w:r>
    </w:p>
    <w:p w:rsidR="00C57587" w:rsidRPr="00C43906" w:rsidRDefault="003D53CB" w:rsidP="00DF42F9">
      <w:pPr>
        <w:pStyle w:val="af3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доводы, на основании которых заявитель </w:t>
      </w:r>
      <w:r w:rsidR="00C57587" w:rsidRPr="00C43906">
        <w:rPr>
          <w:color w:val="auto"/>
          <w:szCs w:val="28"/>
        </w:rPr>
        <w:t xml:space="preserve">(представитель заявителя) </w:t>
      </w:r>
      <w:r w:rsidRPr="00C43906">
        <w:rPr>
          <w:color w:val="auto"/>
          <w:szCs w:val="28"/>
        </w:rPr>
        <w:t>не согласен с действи</w:t>
      </w:r>
      <w:r w:rsidR="00C57587" w:rsidRPr="00C43906">
        <w:rPr>
          <w:color w:val="auto"/>
          <w:szCs w:val="28"/>
        </w:rPr>
        <w:t>я</w:t>
      </w:r>
      <w:r w:rsidRPr="00C43906">
        <w:rPr>
          <w:color w:val="auto"/>
          <w:szCs w:val="28"/>
        </w:rPr>
        <w:t>м</w:t>
      </w:r>
      <w:r w:rsidR="00C57587" w:rsidRPr="00C43906">
        <w:rPr>
          <w:color w:val="auto"/>
          <w:szCs w:val="28"/>
        </w:rPr>
        <w:t>и</w:t>
      </w:r>
      <w:r w:rsidRPr="00C43906">
        <w:rPr>
          <w:color w:val="auto"/>
          <w:szCs w:val="28"/>
        </w:rPr>
        <w:t xml:space="preserve"> (бездействием), решением  инспекции </w:t>
      </w:r>
      <w:r w:rsidR="00C57587" w:rsidRPr="00C43906">
        <w:rPr>
          <w:color w:val="auto"/>
          <w:szCs w:val="28"/>
        </w:rPr>
        <w:t>(членов инспекции);</w:t>
      </w:r>
    </w:p>
    <w:p w:rsidR="00D41DD0" w:rsidRPr="00C43906" w:rsidRDefault="00D41DD0" w:rsidP="00DF42F9">
      <w:pPr>
        <w:pStyle w:val="af3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личная подпись </w:t>
      </w:r>
      <w:r w:rsidR="00C57587" w:rsidRPr="00C43906">
        <w:rPr>
          <w:color w:val="auto"/>
          <w:szCs w:val="28"/>
        </w:rPr>
        <w:t>заявителя (представителя заявителя)</w:t>
      </w:r>
      <w:r w:rsidRPr="00C43906">
        <w:rPr>
          <w:color w:val="auto"/>
          <w:szCs w:val="28"/>
        </w:rPr>
        <w:t>.</w:t>
      </w:r>
    </w:p>
    <w:p w:rsidR="00F56B7A" w:rsidRPr="00C43906" w:rsidRDefault="004264DE" w:rsidP="00DF42F9">
      <w:pPr>
        <w:pStyle w:val="af3"/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В случае необходимости в подтверждение своих доводов заявитель </w:t>
      </w:r>
      <w:r w:rsidR="002B0A85" w:rsidRPr="00C43906">
        <w:rPr>
          <w:color w:val="auto"/>
          <w:szCs w:val="28"/>
        </w:rPr>
        <w:t xml:space="preserve">(представитель заявителя) </w:t>
      </w:r>
      <w:r w:rsidRPr="00C43906">
        <w:rPr>
          <w:color w:val="auto"/>
          <w:szCs w:val="28"/>
        </w:rPr>
        <w:t>прилагает к жалобе документы и материалы либо их копии.</w:t>
      </w:r>
    </w:p>
    <w:p w:rsidR="004264DE" w:rsidRPr="00C43906" w:rsidRDefault="004264DE" w:rsidP="00DF42F9">
      <w:pPr>
        <w:pStyle w:val="af3"/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Жалоба, поступившая в </w:t>
      </w:r>
      <w:r w:rsidR="00F56B7A" w:rsidRPr="00C43906">
        <w:rPr>
          <w:color w:val="auto"/>
          <w:szCs w:val="28"/>
        </w:rPr>
        <w:t>Департаментпо электронной почте</w:t>
      </w:r>
      <w:r w:rsidRPr="00C43906">
        <w:rPr>
          <w:color w:val="auto"/>
          <w:szCs w:val="28"/>
        </w:rPr>
        <w:t xml:space="preserve">, подлежит рассмотрению в </w:t>
      </w:r>
      <w:hyperlink r:id="rId15" w:history="1">
        <w:r w:rsidRPr="00C43906">
          <w:rPr>
            <w:color w:val="auto"/>
            <w:szCs w:val="28"/>
          </w:rPr>
          <w:t>порядке</w:t>
        </w:r>
      </w:hyperlink>
      <w:r w:rsidRPr="00C43906">
        <w:rPr>
          <w:color w:val="auto"/>
          <w:szCs w:val="28"/>
        </w:rPr>
        <w:t>, установленном для рассмотрения письменной жалобы. В жалобе</w:t>
      </w:r>
      <w:r w:rsidR="00E92F2A" w:rsidRPr="00C43906">
        <w:rPr>
          <w:color w:val="auto"/>
          <w:szCs w:val="28"/>
        </w:rPr>
        <w:t>,</w:t>
      </w:r>
      <w:r w:rsidRPr="00C43906">
        <w:rPr>
          <w:color w:val="auto"/>
          <w:szCs w:val="28"/>
        </w:rPr>
        <w:t xml:space="preserve"> поданной </w:t>
      </w:r>
      <w:r w:rsidR="00F56B7A" w:rsidRPr="00C43906">
        <w:rPr>
          <w:color w:val="auto"/>
          <w:szCs w:val="28"/>
        </w:rPr>
        <w:t>по электронной почте</w:t>
      </w:r>
      <w:r w:rsidR="0004090D" w:rsidRPr="00C43906">
        <w:rPr>
          <w:color w:val="auto"/>
          <w:szCs w:val="28"/>
        </w:rPr>
        <w:t>,</w:t>
      </w:r>
      <w:r w:rsidRPr="00C43906">
        <w:rPr>
          <w:color w:val="auto"/>
          <w:szCs w:val="28"/>
        </w:rPr>
        <w:t xml:space="preserve">заявитель </w:t>
      </w:r>
      <w:r w:rsidR="00F56B7A" w:rsidRPr="00C43906">
        <w:rPr>
          <w:color w:val="auto"/>
          <w:szCs w:val="28"/>
        </w:rPr>
        <w:t xml:space="preserve">(представитель заявителя) </w:t>
      </w:r>
      <w:r w:rsidR="0004090D" w:rsidRPr="00C43906">
        <w:rPr>
          <w:color w:val="auto"/>
          <w:szCs w:val="28"/>
        </w:rPr>
        <w:t xml:space="preserve">кроме вышеперечисленных требований, </w:t>
      </w:r>
      <w:r w:rsidRPr="00C43906">
        <w:rPr>
          <w:color w:val="auto"/>
          <w:szCs w:val="28"/>
        </w:rPr>
        <w:t>в обязательном порядке указывает:</w:t>
      </w:r>
    </w:p>
    <w:p w:rsidR="00FE0E66" w:rsidRPr="00C43906" w:rsidRDefault="004264DE" w:rsidP="00DF42F9">
      <w:pPr>
        <w:pStyle w:val="af3"/>
        <w:numPr>
          <w:ilvl w:val="0"/>
          <w:numId w:val="27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адрес электронной почты, если ответ должен быть направлен </w:t>
      </w:r>
      <w:r w:rsidR="0046724A" w:rsidRPr="00C43906">
        <w:rPr>
          <w:color w:val="auto"/>
          <w:szCs w:val="28"/>
        </w:rPr>
        <w:t>по электронной почте</w:t>
      </w:r>
      <w:r w:rsidRPr="00C43906">
        <w:rPr>
          <w:color w:val="auto"/>
          <w:szCs w:val="28"/>
        </w:rPr>
        <w:t>;</w:t>
      </w:r>
    </w:p>
    <w:p w:rsidR="00FE0E66" w:rsidRPr="00C43906" w:rsidRDefault="004264DE" w:rsidP="00DF42F9">
      <w:pPr>
        <w:pStyle w:val="af3"/>
        <w:numPr>
          <w:ilvl w:val="0"/>
          <w:numId w:val="27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почтовый адрес, если ответ должен быть направлен в письменной форме. </w:t>
      </w:r>
    </w:p>
    <w:p w:rsidR="00C30141" w:rsidRPr="00C43906" w:rsidRDefault="004264DE" w:rsidP="00DF42F9">
      <w:pPr>
        <w:pStyle w:val="af3"/>
        <w:spacing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Заявитель </w:t>
      </w:r>
      <w:r w:rsidR="00097143" w:rsidRPr="00C43906">
        <w:rPr>
          <w:color w:val="auto"/>
          <w:szCs w:val="28"/>
        </w:rPr>
        <w:t xml:space="preserve">(представитель заявителя) </w:t>
      </w:r>
      <w:r w:rsidRPr="00C43906">
        <w:rPr>
          <w:color w:val="auto"/>
          <w:szCs w:val="28"/>
        </w:rPr>
        <w:t>вправе приложить к такой жалобе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D4335" w:rsidRPr="00C43906" w:rsidRDefault="004264DE" w:rsidP="00DF42F9">
      <w:pPr>
        <w:pStyle w:val="af3"/>
        <w:spacing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При личном </w:t>
      </w:r>
      <w:r w:rsidR="00AA0865" w:rsidRPr="00C43906">
        <w:rPr>
          <w:color w:val="auto"/>
          <w:szCs w:val="28"/>
        </w:rPr>
        <w:t xml:space="preserve">обращении </w:t>
      </w:r>
      <w:r w:rsidRPr="00C43906">
        <w:rPr>
          <w:color w:val="auto"/>
          <w:szCs w:val="28"/>
        </w:rPr>
        <w:t>заявитель предъявляетдокумент, удостоверяющий его личность</w:t>
      </w:r>
      <w:r w:rsidR="00C30141" w:rsidRPr="00C43906">
        <w:rPr>
          <w:color w:val="auto"/>
          <w:szCs w:val="28"/>
        </w:rPr>
        <w:t xml:space="preserve">, представитель заявителя предъявляет документ, удостоверяющий его личность, и документ, </w:t>
      </w:r>
      <w:r w:rsidR="00B015A6" w:rsidRPr="00C43906">
        <w:rPr>
          <w:color w:val="auto"/>
          <w:szCs w:val="28"/>
        </w:rPr>
        <w:t>подтверждающий полномочия на подачу жалобы</w:t>
      </w:r>
      <w:r w:rsidR="009D4335" w:rsidRPr="00C43906">
        <w:rPr>
          <w:color w:val="auto"/>
          <w:szCs w:val="28"/>
        </w:rPr>
        <w:t>.</w:t>
      </w:r>
    </w:p>
    <w:p w:rsidR="00C27CED" w:rsidRPr="00C43906" w:rsidRDefault="004264DE" w:rsidP="00DF42F9">
      <w:pPr>
        <w:pStyle w:val="af3"/>
        <w:spacing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Содержание устной жалобы заносится в карточку личного приема заявителя</w:t>
      </w:r>
      <w:r w:rsidR="009D4335" w:rsidRPr="00C43906">
        <w:rPr>
          <w:color w:val="auto"/>
          <w:szCs w:val="28"/>
        </w:rPr>
        <w:t xml:space="preserve"> (представителя заявителя)</w:t>
      </w:r>
      <w:r w:rsidRPr="00C43906">
        <w:rPr>
          <w:color w:val="auto"/>
          <w:szCs w:val="28"/>
        </w:rPr>
        <w:t xml:space="preserve">. В случае если изложенные в устной жалобе факты и обстоятельства являются очевидными и не требуют дополнительной проверки, ответ на жалобу с согласия заявителя </w:t>
      </w:r>
      <w:r w:rsidR="009D4335" w:rsidRPr="00C43906">
        <w:rPr>
          <w:color w:val="auto"/>
          <w:szCs w:val="28"/>
        </w:rPr>
        <w:t xml:space="preserve">(представителя заявителя) </w:t>
      </w:r>
      <w:r w:rsidRPr="00C43906">
        <w:rPr>
          <w:color w:val="auto"/>
          <w:szCs w:val="28"/>
        </w:rPr>
        <w:t>может быть дан устно в ходе личного приема, о чем делается запись в карточке личного приема. В остальных случаях дается письменный ответ по существу поставленных в жалобе вопросов.</w:t>
      </w:r>
    </w:p>
    <w:p w:rsidR="004264DE" w:rsidRPr="00C43906" w:rsidRDefault="004264DE" w:rsidP="00DF42F9">
      <w:pPr>
        <w:pStyle w:val="af3"/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Письменная жалоба, принятая в ходе личного приема, подлежит регистрации и рассмотрению в порядке, установленном для рассмотрения письменной жалобы.</w:t>
      </w:r>
    </w:p>
    <w:p w:rsidR="00B7788A" w:rsidRPr="00C43906" w:rsidRDefault="00AD27BA" w:rsidP="00B7788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06">
        <w:rPr>
          <w:rFonts w:ascii="Times New Roman" w:hAnsi="Times New Roman" w:cs="Times New Roman"/>
          <w:sz w:val="28"/>
          <w:szCs w:val="28"/>
        </w:rPr>
        <w:t>Заявитель (представитель заявителя), имеющий намерение подать жалобу, вправе получить в Департаменте информацию и документы, необходимые для составления жалобы.</w:t>
      </w:r>
    </w:p>
    <w:p w:rsidR="00B7788A" w:rsidRPr="00C43906" w:rsidRDefault="00B7788A" w:rsidP="00B7788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06">
        <w:rPr>
          <w:rFonts w:ascii="Times New Roman" w:hAnsi="Times New Roman" w:cs="Times New Roman"/>
          <w:sz w:val="28"/>
          <w:szCs w:val="28"/>
        </w:rPr>
        <w:t>Основани</w:t>
      </w:r>
      <w:r w:rsidR="00C02B55" w:rsidRPr="00C43906">
        <w:rPr>
          <w:rFonts w:ascii="Times New Roman" w:hAnsi="Times New Roman" w:cs="Times New Roman"/>
          <w:sz w:val="28"/>
          <w:szCs w:val="28"/>
        </w:rPr>
        <w:t xml:space="preserve">й </w:t>
      </w:r>
      <w:r w:rsidRPr="00C43906">
        <w:rPr>
          <w:rFonts w:ascii="Times New Roman" w:hAnsi="Times New Roman" w:cs="Times New Roman"/>
          <w:sz w:val="28"/>
          <w:szCs w:val="28"/>
        </w:rPr>
        <w:t>для приостановления рассмотрения жалобы действующим законодательством не предусмотрено.</w:t>
      </w:r>
    </w:p>
    <w:p w:rsidR="00D41DD0" w:rsidRPr="00C43906" w:rsidRDefault="00D41DD0" w:rsidP="00D41DD0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06">
        <w:rPr>
          <w:rFonts w:ascii="Times New Roman" w:hAnsi="Times New Roman" w:cs="Times New Roman"/>
          <w:sz w:val="28"/>
          <w:szCs w:val="28"/>
        </w:rPr>
        <w:t>Ответ на жалобу не дается</w:t>
      </w:r>
      <w:r w:rsidR="00C02B55" w:rsidRPr="00C43906">
        <w:rPr>
          <w:rFonts w:ascii="Times New Roman" w:hAnsi="Times New Roman" w:cs="Times New Roman"/>
          <w:sz w:val="28"/>
          <w:szCs w:val="28"/>
        </w:rPr>
        <w:t xml:space="preserve"> в случае если</w:t>
      </w:r>
      <w:r w:rsidRPr="00C43906">
        <w:rPr>
          <w:rFonts w:ascii="Times New Roman" w:hAnsi="Times New Roman" w:cs="Times New Roman"/>
          <w:sz w:val="28"/>
          <w:szCs w:val="28"/>
        </w:rPr>
        <w:t>:</w:t>
      </w:r>
    </w:p>
    <w:p w:rsidR="00836653" w:rsidRPr="00C43906" w:rsidRDefault="00D50605" w:rsidP="00DF42F9">
      <w:pPr>
        <w:pStyle w:val="af3"/>
        <w:numPr>
          <w:ilvl w:val="0"/>
          <w:numId w:val="28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в письменной жалобе не указаны фамилия, сведения о месте жительства заявителя</w:t>
      </w:r>
      <w:r w:rsidR="00497D29" w:rsidRPr="00C43906">
        <w:rPr>
          <w:color w:val="auto"/>
          <w:szCs w:val="28"/>
        </w:rPr>
        <w:t xml:space="preserve"> (представителя заявителя)</w:t>
      </w:r>
      <w:r w:rsidRPr="00C43906">
        <w:rPr>
          <w:color w:val="auto"/>
          <w:szCs w:val="28"/>
        </w:rPr>
        <w:t xml:space="preserve"> - физического лица либо наименование, сведения о месте нахождения заявителя</w:t>
      </w:r>
      <w:r w:rsidR="00497D29" w:rsidRPr="00C43906">
        <w:rPr>
          <w:color w:val="auto"/>
          <w:szCs w:val="28"/>
        </w:rPr>
        <w:t xml:space="preserve"> (представителя заявителя)</w:t>
      </w:r>
      <w:r w:rsidRPr="00C43906">
        <w:rPr>
          <w:color w:val="auto"/>
          <w:szCs w:val="28"/>
        </w:rPr>
        <w:t xml:space="preserve"> - юридичес</w:t>
      </w:r>
      <w:r w:rsidR="00836653" w:rsidRPr="00C43906">
        <w:rPr>
          <w:color w:val="auto"/>
          <w:szCs w:val="28"/>
        </w:rPr>
        <w:t>кого лица, направившего жалобу;</w:t>
      </w:r>
    </w:p>
    <w:p w:rsidR="00497D29" w:rsidRPr="00C43906" w:rsidRDefault="00D41DD0" w:rsidP="00DF42F9">
      <w:pPr>
        <w:pStyle w:val="af3"/>
        <w:numPr>
          <w:ilvl w:val="0"/>
          <w:numId w:val="28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lastRenderedPageBreak/>
        <w:t>текст письменной жалобы не поддается прочтению, о чем в течение трех дней со дня регистрации жалобы сообщается заявителю</w:t>
      </w:r>
      <w:r w:rsidR="0088637A" w:rsidRPr="00C43906">
        <w:rPr>
          <w:color w:val="auto"/>
          <w:szCs w:val="28"/>
        </w:rPr>
        <w:t xml:space="preserve"> (представителю заявителя)</w:t>
      </w:r>
      <w:r w:rsidRPr="00C43906">
        <w:rPr>
          <w:color w:val="auto"/>
          <w:szCs w:val="28"/>
        </w:rPr>
        <w:t>, направившему жалобу, если его фамилия, сведения о месте жительства заявителя</w:t>
      </w:r>
      <w:r w:rsidR="0088637A" w:rsidRPr="00C43906">
        <w:rPr>
          <w:color w:val="auto"/>
          <w:szCs w:val="28"/>
        </w:rPr>
        <w:t xml:space="preserve"> (представителя заявителя)</w:t>
      </w:r>
      <w:r w:rsidRPr="00C43906">
        <w:rPr>
          <w:color w:val="auto"/>
          <w:szCs w:val="28"/>
        </w:rPr>
        <w:t xml:space="preserve"> - физического </w:t>
      </w:r>
      <w:r w:rsidR="00E7510F" w:rsidRPr="00C43906">
        <w:rPr>
          <w:color w:val="auto"/>
          <w:szCs w:val="28"/>
        </w:rPr>
        <w:t>лица,</w:t>
      </w:r>
      <w:r w:rsidRPr="00C43906">
        <w:rPr>
          <w:color w:val="auto"/>
          <w:szCs w:val="28"/>
        </w:rPr>
        <w:t xml:space="preserve"> либо наименование, сведения о месте нахождения заявителя</w:t>
      </w:r>
      <w:r w:rsidR="0088637A" w:rsidRPr="00C43906">
        <w:rPr>
          <w:color w:val="auto"/>
          <w:szCs w:val="28"/>
        </w:rPr>
        <w:t xml:space="preserve"> (представителя заявителя)</w:t>
      </w:r>
      <w:r w:rsidRPr="00C43906">
        <w:rPr>
          <w:color w:val="auto"/>
          <w:szCs w:val="28"/>
        </w:rPr>
        <w:t xml:space="preserve"> - юридиче</w:t>
      </w:r>
      <w:r w:rsidR="00497D29" w:rsidRPr="00C43906">
        <w:rPr>
          <w:color w:val="auto"/>
          <w:szCs w:val="28"/>
        </w:rPr>
        <w:t>ского лица, поддаются прочтению;</w:t>
      </w:r>
    </w:p>
    <w:p w:rsidR="0016743C" w:rsidRPr="00C43906" w:rsidRDefault="00D41DD0" w:rsidP="00DF42F9">
      <w:pPr>
        <w:pStyle w:val="af3"/>
        <w:numPr>
          <w:ilvl w:val="0"/>
          <w:numId w:val="28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в письменной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</w:t>
      </w:r>
      <w:r w:rsidR="0050128B" w:rsidRPr="00C43906">
        <w:rPr>
          <w:color w:val="auto"/>
          <w:szCs w:val="28"/>
        </w:rPr>
        <w:t>директор Департамента</w:t>
      </w:r>
      <w:r w:rsidRPr="00C43906">
        <w:rPr>
          <w:color w:val="auto"/>
          <w:szCs w:val="28"/>
        </w:rPr>
        <w:t xml:space="preserve"> вправе принять решение о безосновательности очередной жалобы и прекращении переписки с заявителем по данной жалобе</w:t>
      </w:r>
      <w:r w:rsidR="007740D2" w:rsidRPr="00C43906">
        <w:rPr>
          <w:color w:val="auto"/>
          <w:szCs w:val="28"/>
        </w:rPr>
        <w:t>, о</w:t>
      </w:r>
      <w:r w:rsidRPr="00C43906">
        <w:rPr>
          <w:color w:val="auto"/>
          <w:szCs w:val="28"/>
        </w:rPr>
        <w:t xml:space="preserve"> данном решении уведомляется заявитель</w:t>
      </w:r>
      <w:r w:rsidR="007740D2" w:rsidRPr="00C43906">
        <w:rPr>
          <w:color w:val="auto"/>
          <w:szCs w:val="28"/>
        </w:rPr>
        <w:t xml:space="preserve"> (представитель заявителя)</w:t>
      </w:r>
      <w:r w:rsidRPr="00C43906">
        <w:rPr>
          <w:color w:val="auto"/>
          <w:szCs w:val="28"/>
        </w:rPr>
        <w:t>, направивший жало</w:t>
      </w:r>
      <w:r w:rsidR="007740D2" w:rsidRPr="00C43906">
        <w:rPr>
          <w:color w:val="auto"/>
          <w:szCs w:val="28"/>
        </w:rPr>
        <w:t>бу;</w:t>
      </w:r>
    </w:p>
    <w:p w:rsidR="00D41DD0" w:rsidRPr="00C43906" w:rsidRDefault="00D41DD0" w:rsidP="00DF42F9">
      <w:pPr>
        <w:pStyle w:val="af3"/>
        <w:numPr>
          <w:ilvl w:val="0"/>
          <w:numId w:val="28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</w:t>
      </w:r>
      <w:r w:rsidR="00961135" w:rsidRPr="00C43906">
        <w:rPr>
          <w:color w:val="auto"/>
          <w:szCs w:val="28"/>
        </w:rPr>
        <w:t xml:space="preserve"> (представителю заявителя)</w:t>
      </w:r>
      <w:r w:rsidRPr="00C43906">
        <w:rPr>
          <w:color w:val="auto"/>
          <w:szCs w:val="28"/>
        </w:rPr>
        <w:t>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61135" w:rsidRPr="00C43906" w:rsidRDefault="00E76D52" w:rsidP="00961135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906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961135" w:rsidRPr="00C43906">
        <w:rPr>
          <w:rFonts w:ascii="Times New Roman" w:hAnsi="Times New Roman" w:cs="Times New Roman"/>
          <w:sz w:val="28"/>
          <w:szCs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и сообщить заявителю</w:t>
      </w:r>
      <w:r w:rsidRPr="00C43906">
        <w:rPr>
          <w:rFonts w:ascii="Times New Roman" w:hAnsi="Times New Roman" w:cs="Times New Roman"/>
          <w:sz w:val="28"/>
          <w:szCs w:val="28"/>
        </w:rPr>
        <w:t xml:space="preserve"> (представителю заявителя)</w:t>
      </w:r>
      <w:r w:rsidR="00961135" w:rsidRPr="00C43906">
        <w:rPr>
          <w:rFonts w:ascii="Times New Roman" w:hAnsi="Times New Roman" w:cs="Times New Roman"/>
          <w:sz w:val="28"/>
          <w:szCs w:val="28"/>
        </w:rPr>
        <w:t>, направившему жалобу, о недопустимости злоупотребления правом.</w:t>
      </w:r>
    </w:p>
    <w:p w:rsidR="00D41DD0" w:rsidRPr="00E56B5D" w:rsidRDefault="00D41DD0" w:rsidP="00D41DD0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5D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</w:t>
      </w:r>
      <w:r w:rsidR="00E348B8" w:rsidRPr="00E56B5D">
        <w:rPr>
          <w:rFonts w:ascii="Times New Roman" w:hAnsi="Times New Roman" w:cs="Times New Roman"/>
          <w:sz w:val="28"/>
          <w:szCs w:val="28"/>
        </w:rPr>
        <w:t xml:space="preserve">заявителю (представителю заявителя) </w:t>
      </w:r>
      <w:r w:rsidRPr="00E56B5D">
        <w:rPr>
          <w:rFonts w:ascii="Times New Roman" w:hAnsi="Times New Roman" w:cs="Times New Roman"/>
          <w:sz w:val="28"/>
          <w:szCs w:val="28"/>
        </w:rPr>
        <w:t xml:space="preserve">направляется письменный ответ с разъяснениями и принимаются меры в отношении </w:t>
      </w:r>
      <w:r w:rsidR="0050128B" w:rsidRPr="00E56B5D">
        <w:rPr>
          <w:rFonts w:ascii="Times New Roman" w:hAnsi="Times New Roman" w:cs="Times New Roman"/>
          <w:sz w:val="28"/>
          <w:szCs w:val="28"/>
        </w:rPr>
        <w:t>должностных</w:t>
      </w:r>
      <w:r w:rsidRPr="00E56B5D">
        <w:rPr>
          <w:rFonts w:ascii="Times New Roman" w:hAnsi="Times New Roman" w:cs="Times New Roman"/>
          <w:sz w:val="28"/>
          <w:szCs w:val="28"/>
        </w:rPr>
        <w:t xml:space="preserve"> лиц</w:t>
      </w:r>
      <w:r w:rsidR="00E73CB9" w:rsidRPr="00E56B5D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E56B5D">
        <w:rPr>
          <w:rFonts w:ascii="Times New Roman" w:hAnsi="Times New Roman" w:cs="Times New Roman"/>
          <w:sz w:val="28"/>
          <w:szCs w:val="28"/>
        </w:rPr>
        <w:t>, в случае если основания, изложенные в жалобе, признаны действительными.</w:t>
      </w:r>
    </w:p>
    <w:p w:rsidR="00203B95" w:rsidRPr="00C43906" w:rsidRDefault="00203B95" w:rsidP="00203B95">
      <w:pPr>
        <w:pStyle w:val="af3"/>
        <w:numPr>
          <w:ilvl w:val="0"/>
          <w:numId w:val="4"/>
        </w:numPr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Заявитель (представитель заявителя) вправе обжаловать действия (бездействие) и решения: </w:t>
      </w:r>
    </w:p>
    <w:p w:rsidR="00203B95" w:rsidRPr="00C43906" w:rsidRDefault="00203B95" w:rsidP="00E03475">
      <w:pPr>
        <w:pStyle w:val="af3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инспекции (членов инспекции) - директору Департамента; </w:t>
      </w:r>
    </w:p>
    <w:p w:rsidR="00203B95" w:rsidRPr="00C43906" w:rsidRDefault="00203B95" w:rsidP="00E061CA">
      <w:pPr>
        <w:pStyle w:val="af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директора Департамента - губернатору Костромской области.</w:t>
      </w:r>
    </w:p>
    <w:p w:rsidR="00E061CA" w:rsidRPr="00C43906" w:rsidRDefault="00E061CA" w:rsidP="00E061CA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906">
        <w:rPr>
          <w:rFonts w:ascii="Times New Roman" w:hAnsi="Times New Roman" w:cs="Times New Roman"/>
          <w:sz w:val="28"/>
          <w:szCs w:val="28"/>
        </w:rPr>
        <w:t>Письменная жалоба, поступившая в Департамент, рассматривается в течение тридцати календарных дней со дня ее регистрации.</w:t>
      </w:r>
    </w:p>
    <w:p w:rsidR="00E061CA" w:rsidRPr="00C43906" w:rsidRDefault="00E061CA" w:rsidP="00E061CA">
      <w:pPr>
        <w:pStyle w:val="af3"/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В исключительных случаях, директор Департамента либо уполномоченное должностное лицо вправе продлить срок рассмотрения жалобы не более чем на тридцать календарных дней, уведомив о продлении срока рассмотрения заявителя (представителя заявителя), направившего жалобу.</w:t>
      </w:r>
    </w:p>
    <w:p w:rsidR="00E061CA" w:rsidRPr="00C43906" w:rsidRDefault="00E061CA" w:rsidP="00C2296B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По результатам рассмотрения жалобы Департамент принимает одно из следующих решений:</w:t>
      </w:r>
    </w:p>
    <w:p w:rsidR="00113A56" w:rsidRPr="00C43906" w:rsidRDefault="00E061CA" w:rsidP="00113A56">
      <w:pPr>
        <w:pStyle w:val="af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удовлетворяет жалобу;</w:t>
      </w:r>
    </w:p>
    <w:p w:rsidR="00E061CA" w:rsidRPr="00C43906" w:rsidRDefault="00E061CA" w:rsidP="00113A56">
      <w:pPr>
        <w:pStyle w:val="af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>отказывает в удовлетворении жалобы.</w:t>
      </w:r>
    </w:p>
    <w:p w:rsidR="00E061CA" w:rsidRPr="009D4401" w:rsidRDefault="00E061CA" w:rsidP="00DB5208">
      <w:pPr>
        <w:pStyle w:val="af3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C43906">
        <w:rPr>
          <w:color w:val="auto"/>
          <w:szCs w:val="28"/>
        </w:rPr>
        <w:t xml:space="preserve">Ответ </w:t>
      </w:r>
      <w:r w:rsidRPr="009D4401">
        <w:rPr>
          <w:color w:val="auto"/>
          <w:szCs w:val="28"/>
        </w:rPr>
        <w:t>на жалобу подписывается директором Департамента либо уполномоченным должностным лицом.</w:t>
      </w:r>
    </w:p>
    <w:p w:rsidR="00E061CA" w:rsidRPr="00960C38" w:rsidRDefault="00E061CA" w:rsidP="00DB5208">
      <w:pPr>
        <w:pStyle w:val="af3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auto"/>
          <w:szCs w:val="28"/>
        </w:rPr>
      </w:pPr>
      <w:r w:rsidRPr="009D4401">
        <w:rPr>
          <w:color w:val="auto"/>
          <w:szCs w:val="28"/>
        </w:rPr>
        <w:lastRenderedPageBreak/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директор Департамента либо должностное лицо Департамента, наделенное полномочиями по рассмотрению </w:t>
      </w:r>
      <w:r w:rsidRPr="00960C38">
        <w:rPr>
          <w:color w:val="auto"/>
          <w:szCs w:val="28"/>
        </w:rPr>
        <w:t>жалоб, незамедлительно направляет имеющиеся материалы в органы прокуратуры</w:t>
      </w:r>
      <w:r w:rsidR="009D4401" w:rsidRPr="00960C38">
        <w:rPr>
          <w:color w:val="auto"/>
          <w:szCs w:val="28"/>
        </w:rPr>
        <w:t>.</w:t>
      </w:r>
    </w:p>
    <w:p w:rsidR="00D41DD0" w:rsidRPr="00C43906" w:rsidRDefault="00D41DD0" w:rsidP="00D41DD0">
      <w:pPr>
        <w:pStyle w:val="ab"/>
        <w:numPr>
          <w:ilvl w:val="0"/>
          <w:numId w:val="4"/>
        </w:numPr>
        <w:ind w:left="0" w:firstLine="709"/>
        <w:jc w:val="both"/>
        <w:rPr>
          <w:color w:val="auto"/>
          <w:szCs w:val="28"/>
        </w:rPr>
      </w:pPr>
      <w:r w:rsidRPr="009D4401">
        <w:rPr>
          <w:color w:val="auto"/>
        </w:rPr>
        <w:t xml:space="preserve">Обжалование действий (бездействия), решений инспекции </w:t>
      </w:r>
      <w:r w:rsidR="00E348B8" w:rsidRPr="009D4401">
        <w:rPr>
          <w:color w:val="auto"/>
        </w:rPr>
        <w:t xml:space="preserve">(членов инспекции) </w:t>
      </w:r>
      <w:r w:rsidRPr="009D4401">
        <w:rPr>
          <w:color w:val="auto"/>
        </w:rPr>
        <w:t>при исполнении государственной</w:t>
      </w:r>
      <w:r w:rsidRPr="00C43906">
        <w:rPr>
          <w:color w:val="auto"/>
        </w:rPr>
        <w:t xml:space="preserve"> функции в досудебном (внесудебн</w:t>
      </w:r>
      <w:r w:rsidR="00E348B8" w:rsidRPr="00C43906">
        <w:rPr>
          <w:color w:val="auto"/>
        </w:rPr>
        <w:t>ом) порядке не лишает заявителя</w:t>
      </w:r>
      <w:r w:rsidR="00E348B8" w:rsidRPr="00C43906">
        <w:rPr>
          <w:color w:val="auto"/>
          <w:szCs w:val="28"/>
        </w:rPr>
        <w:t xml:space="preserve">(представителя заявителя) </w:t>
      </w:r>
      <w:r w:rsidRPr="00C43906">
        <w:rPr>
          <w:color w:val="auto"/>
        </w:rPr>
        <w:t>права на о</w:t>
      </w:r>
      <w:r w:rsidR="00E348B8" w:rsidRPr="00C43906">
        <w:rPr>
          <w:color w:val="auto"/>
        </w:rPr>
        <w:t>бжалование</w:t>
      </w:r>
      <w:r w:rsidRPr="00C43906">
        <w:rPr>
          <w:color w:val="auto"/>
        </w:rPr>
        <w:t xml:space="preserve"> указанных действий (бездействия), решений в судебном порядке.</w:t>
      </w:r>
    </w:p>
    <w:p w:rsidR="00B85E98" w:rsidRPr="00C43906" w:rsidRDefault="00B85E98" w:rsidP="00D41DD0">
      <w:pPr>
        <w:pStyle w:val="ConsPlusNormal"/>
        <w:tabs>
          <w:tab w:val="left" w:pos="1134"/>
        </w:tabs>
        <w:ind w:firstLine="709"/>
        <w:jc w:val="both"/>
        <w:rPr>
          <w:rFonts w:cs="Calibri"/>
          <w:sz w:val="28"/>
          <w:szCs w:val="28"/>
        </w:rPr>
      </w:pPr>
    </w:p>
    <w:p w:rsidR="00C67192" w:rsidRPr="00C43906" w:rsidRDefault="00C67192" w:rsidP="00D41DD0">
      <w:pPr>
        <w:pStyle w:val="15"/>
        <w:spacing w:after="0" w:line="100" w:lineRule="atLeast"/>
        <w:ind w:firstLine="709"/>
        <w:jc w:val="both"/>
        <w:rPr>
          <w:rFonts w:cs="Calibri"/>
          <w:color w:val="auto"/>
          <w:szCs w:val="28"/>
        </w:rPr>
      </w:pPr>
    </w:p>
    <w:p w:rsidR="00382137" w:rsidRPr="00F14A12" w:rsidRDefault="00382137" w:rsidP="00C67192">
      <w:pPr>
        <w:pStyle w:val="15"/>
        <w:spacing w:after="0" w:line="100" w:lineRule="atLeast"/>
        <w:jc w:val="both"/>
        <w:rPr>
          <w:rFonts w:cs="Calibri"/>
          <w:color w:val="auto"/>
        </w:rPr>
        <w:sectPr w:rsidR="00382137" w:rsidRPr="00F14A12" w:rsidSect="000C7E96">
          <w:headerReference w:type="default" r:id="rId16"/>
          <w:pgSz w:w="11906" w:h="16838"/>
          <w:pgMar w:top="1134" w:right="567" w:bottom="1134" w:left="1418" w:header="567" w:footer="567" w:gutter="0"/>
          <w:cols w:space="720"/>
          <w:titlePg/>
          <w:docGrid w:linePitch="381" w:charSpace="214740172"/>
        </w:sectPr>
      </w:pPr>
    </w:p>
    <w:p w:rsidR="00382137" w:rsidRPr="0075133F" w:rsidRDefault="00382137" w:rsidP="00A31330">
      <w:pPr>
        <w:pStyle w:val="ab"/>
        <w:jc w:val="right"/>
      </w:pPr>
      <w:r w:rsidRPr="0075133F">
        <w:lastRenderedPageBreak/>
        <w:t>Приложение № 1</w:t>
      </w:r>
    </w:p>
    <w:p w:rsidR="00382137" w:rsidRDefault="00382137" w:rsidP="00382137">
      <w:pPr>
        <w:pStyle w:val="ab"/>
        <w:jc w:val="right"/>
      </w:pPr>
      <w:r>
        <w:t xml:space="preserve">                         к административному </w:t>
      </w:r>
      <w:r w:rsidRPr="0075133F">
        <w:t>регламенту</w:t>
      </w:r>
    </w:p>
    <w:p w:rsidR="00AC56E7" w:rsidRDefault="00AC56E7" w:rsidP="00AC56E7">
      <w:pPr>
        <w:pStyle w:val="ab"/>
        <w:jc w:val="right"/>
      </w:pPr>
      <w:r>
        <w:t xml:space="preserve">исполнения государственной </w:t>
      </w:r>
      <w:r w:rsidRPr="00317574">
        <w:t>функции</w:t>
      </w:r>
    </w:p>
    <w:p w:rsidR="00382137" w:rsidRDefault="00382137" w:rsidP="00382137">
      <w:pPr>
        <w:pStyle w:val="ab"/>
        <w:jc w:val="right"/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2"/>
        <w:gridCol w:w="7762"/>
      </w:tblGrid>
      <w:tr w:rsidR="004B1756" w:rsidTr="00E6327A">
        <w:trPr>
          <w:trHeight w:val="967"/>
        </w:trPr>
        <w:tc>
          <w:tcPr>
            <w:tcW w:w="7817" w:type="dxa"/>
          </w:tcPr>
          <w:p w:rsidR="004B1756" w:rsidRPr="00382137" w:rsidRDefault="004B1756" w:rsidP="00CE11D0">
            <w:pPr>
              <w:pStyle w:val="ab"/>
              <w:rPr>
                <w:b/>
              </w:rPr>
            </w:pPr>
            <w:r w:rsidRPr="00382137">
              <w:rPr>
                <w:b/>
              </w:rPr>
              <w:t>Блок - схема</w:t>
            </w:r>
          </w:p>
          <w:p w:rsidR="004B1756" w:rsidRDefault="004B1756" w:rsidP="00CE11D0">
            <w:pPr>
              <w:pStyle w:val="ab"/>
            </w:pPr>
            <w:r>
              <w:t>по проведению плановых проверок</w:t>
            </w:r>
          </w:p>
          <w:p w:rsidR="004B1756" w:rsidRDefault="004B1756" w:rsidP="00CE11D0">
            <w:pPr>
              <w:pStyle w:val="ab"/>
            </w:pPr>
            <w:r>
              <w:t>при осуществлении государственной функции</w:t>
            </w:r>
          </w:p>
          <w:p w:rsidR="004B1756" w:rsidRDefault="004B1756" w:rsidP="00CE11D0">
            <w:pPr>
              <w:pStyle w:val="ab"/>
              <w:jc w:val="center"/>
              <w:rPr>
                <w:b/>
              </w:rPr>
            </w:pPr>
          </w:p>
        </w:tc>
        <w:tc>
          <w:tcPr>
            <w:tcW w:w="7818" w:type="dxa"/>
          </w:tcPr>
          <w:p w:rsidR="004B1756" w:rsidRPr="00382137" w:rsidRDefault="004B1756" w:rsidP="004B1756">
            <w:pPr>
              <w:pStyle w:val="ab"/>
              <w:jc w:val="center"/>
              <w:rPr>
                <w:b/>
              </w:rPr>
            </w:pPr>
            <w:r w:rsidRPr="00382137">
              <w:rPr>
                <w:b/>
              </w:rPr>
              <w:t>Блок - схема</w:t>
            </w:r>
          </w:p>
          <w:p w:rsidR="004B1756" w:rsidRDefault="004B1756" w:rsidP="004B1756">
            <w:pPr>
              <w:pStyle w:val="ab"/>
              <w:jc w:val="center"/>
            </w:pPr>
            <w:r>
              <w:t xml:space="preserve">по проведению внеплановых проверок </w:t>
            </w:r>
          </w:p>
          <w:p w:rsidR="004B1756" w:rsidRPr="00E6327A" w:rsidRDefault="004B1756" w:rsidP="00E6327A">
            <w:pPr>
              <w:pStyle w:val="ab"/>
              <w:jc w:val="center"/>
            </w:pPr>
            <w:r>
              <w:t>при осуществлении государственной функции</w:t>
            </w:r>
          </w:p>
        </w:tc>
      </w:tr>
    </w:tbl>
    <w:p w:rsidR="004B1756" w:rsidRDefault="001A4E66" w:rsidP="00673D80">
      <w:pPr>
        <w:pStyle w:val="15"/>
        <w:spacing w:after="0" w:line="100" w:lineRule="atLeast"/>
        <w:jc w:val="both"/>
        <w:rPr>
          <w:rFonts w:cs="Calibri"/>
        </w:rPr>
      </w:pPr>
      <w:bookmarkStart w:id="0" w:name="_GoBack"/>
      <w:bookmarkEnd w:id="0"/>
      <w:r w:rsidRPr="001A4E6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9" type="#_x0000_t202" style="position:absolute;left:0;text-align:left;margin-left:406.4pt;margin-top:1.35pt;width:116.2pt;height:104.85pt;z-index:251727872;mso-position-horizontal-relative:text;mso-position-vertical-relative:text">
            <v:textbox>
              <w:txbxContent>
                <w:p w:rsidR="00960C38" w:rsidRPr="00224B81" w:rsidRDefault="00960C38" w:rsidP="00951F2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</w:t>
                  </w:r>
                  <w:r w:rsidRPr="00224B81">
                    <w:rPr>
                      <w:sz w:val="24"/>
                      <w:szCs w:val="24"/>
                    </w:rPr>
                    <w:t>нформаци</w:t>
                  </w:r>
                  <w:r>
                    <w:rPr>
                      <w:sz w:val="24"/>
                      <w:szCs w:val="24"/>
                    </w:rPr>
                    <w:t>я</w:t>
                  </w:r>
                  <w:r w:rsidRPr="00224B81">
                    <w:rPr>
                      <w:sz w:val="24"/>
                      <w:szCs w:val="24"/>
                    </w:rPr>
                    <w:t xml:space="preserve"> о нарушении законодательства в сфере размещения заказов</w:t>
                  </w:r>
                </w:p>
              </w:txbxContent>
            </v:textbox>
          </v:shape>
        </w:pict>
      </w:r>
      <w:r w:rsidRPr="001A4E66">
        <w:rPr>
          <w:noProof/>
          <w:lang w:eastAsia="ru-RU"/>
        </w:rPr>
        <w:pict>
          <v:shape id="_x0000_s1236" type="#_x0000_t202" style="position:absolute;left:0;text-align:left;margin-left:670.6pt;margin-top:1.35pt;width:112.65pt;height:104.85pt;z-index:251716608;mso-position-horizontal-relative:text;mso-position-vertical-relative:text">
            <v:textbox style="mso-next-textbox:#_x0000_s1236">
              <w:txbxContent>
                <w:p w:rsidR="00960C38" w:rsidRPr="000F2E4E" w:rsidRDefault="00960C38" w:rsidP="004B175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</w:t>
                  </w:r>
                  <w:r w:rsidRPr="000F2E4E">
                    <w:rPr>
                      <w:sz w:val="24"/>
                      <w:szCs w:val="24"/>
                    </w:rPr>
                    <w:t>нформаци</w:t>
                  </w:r>
                  <w:r>
                    <w:rPr>
                      <w:sz w:val="24"/>
                      <w:szCs w:val="24"/>
                    </w:rPr>
                    <w:t>я</w:t>
                  </w:r>
                  <w:r w:rsidRPr="000F2E4E">
                    <w:rPr>
                      <w:sz w:val="24"/>
                      <w:szCs w:val="24"/>
                    </w:rPr>
                    <w:t xml:space="preserve"> о неисполнении субъектом проверки предписаний</w:t>
                  </w:r>
                </w:p>
              </w:txbxContent>
            </v:textbox>
          </v:shape>
        </w:pict>
      </w:r>
      <w:r w:rsidRPr="001A4E66">
        <w:rPr>
          <w:noProof/>
          <w:lang w:eastAsia="ru-RU"/>
        </w:rPr>
        <w:pict>
          <v:shape id="_x0000_s1237" type="#_x0000_t202" style="position:absolute;left:0;text-align:left;margin-left:531.05pt;margin-top:1.35pt;width:133.35pt;height:104.85pt;z-index:251717632;mso-position-horizontal-relative:text;mso-position-vertical-relative:text">
            <v:textbox style="mso-next-textbox:#_x0000_s1237">
              <w:txbxContent>
                <w:p w:rsidR="00960C38" w:rsidRPr="000F2E4E" w:rsidRDefault="00960C38" w:rsidP="007E0A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</w:t>
                  </w:r>
                  <w:r w:rsidRPr="000F2E4E">
                    <w:rPr>
                      <w:sz w:val="24"/>
                      <w:szCs w:val="24"/>
                    </w:rPr>
                    <w:t>нформаци</w:t>
                  </w:r>
                  <w:r>
                    <w:rPr>
                      <w:sz w:val="24"/>
                      <w:szCs w:val="24"/>
                    </w:rPr>
                    <w:t>я</w:t>
                  </w:r>
                  <w:r w:rsidRPr="000F2E4E">
                    <w:rPr>
                      <w:sz w:val="24"/>
                      <w:szCs w:val="24"/>
                    </w:rPr>
                    <w:t xml:space="preserve"> о совершении действия (бездействия) содержащего признаки административного правонарушения</w:t>
                  </w:r>
                </w:p>
              </w:txbxContent>
            </v:textbox>
          </v:shape>
        </w:pict>
      </w:r>
    </w:p>
    <w:tbl>
      <w:tblPr>
        <w:tblW w:w="6204" w:type="dxa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</w:tblGrid>
      <w:tr w:rsidR="00382137" w:rsidRPr="00104846" w:rsidTr="00E6327A">
        <w:trPr>
          <w:trHeight w:val="826"/>
        </w:trPr>
        <w:tc>
          <w:tcPr>
            <w:tcW w:w="6204" w:type="dxa"/>
            <w:vAlign w:val="center"/>
          </w:tcPr>
          <w:p w:rsidR="00382137" w:rsidRPr="00104846" w:rsidRDefault="00382137" w:rsidP="00104846">
            <w:pPr>
              <w:pStyle w:val="15"/>
              <w:spacing w:after="0" w:line="100" w:lineRule="atLeast"/>
              <w:ind w:left="206" w:hanging="243"/>
              <w:jc w:val="center"/>
              <w:rPr>
                <w:rFonts w:cs="Calibri"/>
                <w:sz w:val="24"/>
                <w:szCs w:val="24"/>
              </w:rPr>
            </w:pPr>
            <w:r w:rsidRPr="00104846">
              <w:rPr>
                <w:rFonts w:cs="Calibri"/>
                <w:sz w:val="24"/>
                <w:szCs w:val="24"/>
              </w:rPr>
              <w:t>Департамент финансового контроля Костромской области</w:t>
            </w:r>
          </w:p>
        </w:tc>
      </w:tr>
    </w:tbl>
    <w:p w:rsidR="00347535" w:rsidRDefault="001A4E66" w:rsidP="00347535">
      <w:pPr>
        <w:pStyle w:val="ab"/>
        <w:rPr>
          <w:rFonts w:cs="Calibri"/>
        </w:rPr>
      </w:pPr>
      <w:r w:rsidRPr="001A4E66">
        <w:rPr>
          <w:noProof/>
          <w:lang w:eastAsia="ru-RU"/>
        </w:rPr>
        <w:pict>
          <v:line id="_x0000_s1118" style="position:absolute;z-index:251619328;mso-position-horizontal-relative:text;mso-position-vertical-relative:text" from="165.15pt,.85pt" to="165.15pt,20.95pt">
            <v:stroke endarrow="block"/>
          </v:line>
        </w:pict>
      </w:r>
    </w:p>
    <w:p w:rsidR="00347535" w:rsidRDefault="001A4E66" w:rsidP="00347535">
      <w:pPr>
        <w:pStyle w:val="ab"/>
        <w:rPr>
          <w:rFonts w:cs="Calibri"/>
        </w:rPr>
      </w:pPr>
      <w:r w:rsidRPr="001A4E66">
        <w:rPr>
          <w:noProof/>
          <w:lang w:eastAsia="ru-RU"/>
        </w:rPr>
        <w:pict>
          <v:shape id="_x0000_s1096" type="#_x0000_t202" style="position:absolute;margin-left:11.7pt;margin-top:4.85pt;width:314.4pt;height:56.55pt;z-index:251606016">
            <v:textbox style="mso-next-textbox:#_x0000_s1096">
              <w:txbxContent>
                <w:p w:rsidR="00960C38" w:rsidRPr="00347535" w:rsidRDefault="00960C38" w:rsidP="0016225A">
                  <w:pPr>
                    <w:pStyle w:val="ab"/>
                    <w:jc w:val="center"/>
                    <w:rPr>
                      <w:sz w:val="24"/>
                      <w:szCs w:val="24"/>
                    </w:rPr>
                  </w:pPr>
                  <w:r w:rsidRPr="00347535">
                    <w:rPr>
                      <w:sz w:val="24"/>
                      <w:szCs w:val="24"/>
                    </w:rPr>
                    <w:t>Утверждение директором департамента</w:t>
                  </w:r>
                </w:p>
                <w:p w:rsidR="00960C38" w:rsidRPr="00347535" w:rsidRDefault="00960C38" w:rsidP="0016225A">
                  <w:pPr>
                    <w:pStyle w:val="ab"/>
                    <w:jc w:val="center"/>
                    <w:rPr>
                      <w:sz w:val="24"/>
                      <w:szCs w:val="24"/>
                    </w:rPr>
                  </w:pPr>
                  <w:r w:rsidRPr="00347535">
                    <w:rPr>
                      <w:sz w:val="24"/>
                      <w:szCs w:val="24"/>
                    </w:rPr>
                    <w:t xml:space="preserve">плана </w:t>
                  </w:r>
                  <w:r>
                    <w:rPr>
                      <w:sz w:val="24"/>
                      <w:szCs w:val="24"/>
                    </w:rPr>
                    <w:t>проведения проверок</w:t>
                  </w:r>
                  <w:r w:rsidRPr="00347535">
                    <w:rPr>
                      <w:sz w:val="24"/>
                      <w:szCs w:val="24"/>
                    </w:rPr>
                    <w:t>, согласованного с губернатором Костромской области</w:t>
                  </w:r>
                </w:p>
                <w:p w:rsidR="00960C38" w:rsidRDefault="00960C38" w:rsidP="0016225A">
                  <w:pPr>
                    <w:jc w:val="center"/>
                  </w:pPr>
                </w:p>
              </w:txbxContent>
            </v:textbox>
          </v:shape>
        </w:pict>
      </w:r>
    </w:p>
    <w:p w:rsidR="006D072F" w:rsidRDefault="001A4E66" w:rsidP="006C6583">
      <w:pPr>
        <w:pStyle w:val="ab"/>
        <w:tabs>
          <w:tab w:val="left" w:pos="1843"/>
          <w:tab w:val="left" w:pos="3544"/>
          <w:tab w:val="left" w:pos="4678"/>
          <w:tab w:val="left" w:pos="4962"/>
          <w:tab w:val="left" w:pos="6379"/>
          <w:tab w:val="left" w:pos="6804"/>
          <w:tab w:val="left" w:pos="7797"/>
          <w:tab w:val="left" w:pos="8647"/>
          <w:tab w:val="left" w:pos="8931"/>
        </w:tabs>
        <w:jc w:val="center"/>
        <w:sectPr w:rsidR="006D072F" w:rsidSect="006C6583">
          <w:pgSz w:w="16838" w:h="11906" w:orient="landscape"/>
          <w:pgMar w:top="993" w:right="962" w:bottom="843" w:left="568" w:header="720" w:footer="720" w:gutter="0"/>
          <w:cols w:space="720"/>
          <w:titlePg/>
          <w:docGrid w:linePitch="381" w:charSpace="214740172"/>
        </w:sectPr>
      </w:pPr>
      <w:r>
        <w:rPr>
          <w:noProof/>
          <w:lang w:eastAsia="ru-RU"/>
        </w:rPr>
        <w:pict>
          <v:shape id="_x0000_s1238" type="#_x0000_t202" style="position:absolute;left:0;text-align:left;margin-left:395.45pt;margin-top:26pt;width:127.15pt;height:78.05pt;z-index:251718656">
            <v:textbox style="mso-next-textbox:#_x0000_s1238">
              <w:txbxContent>
                <w:p w:rsidR="00960C38" w:rsidRPr="000F2E4E" w:rsidRDefault="00960C38" w:rsidP="007E0A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Информация из </w:t>
                  </w:r>
                  <w:r w:rsidRPr="000F2E4E">
                    <w:rPr>
                      <w:sz w:val="24"/>
                      <w:szCs w:val="24"/>
                    </w:rPr>
                    <w:t>правоохранительных органов</w:t>
                  </w:r>
                  <w:r>
                    <w:rPr>
                      <w:sz w:val="24"/>
                      <w:szCs w:val="24"/>
                    </w:rPr>
                    <w:t xml:space="preserve"> и прокуратуры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9" type="#_x0000_t202" style="position:absolute;left:0;text-align:left;margin-left:670.6pt;margin-top:26pt;width:112.65pt;height:78.05pt;z-index:251719680">
            <v:textbox style="mso-next-textbox:#_x0000_s1239">
              <w:txbxContent>
                <w:p w:rsidR="00960C38" w:rsidRPr="000F2E4E" w:rsidRDefault="00960C38" w:rsidP="007E0A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Поручение </w:t>
                  </w:r>
                  <w:r w:rsidRPr="000F2E4E">
                    <w:rPr>
                      <w:sz w:val="24"/>
                      <w:szCs w:val="24"/>
                    </w:rPr>
                    <w:t xml:space="preserve"> губернатора Костромской области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243" style="position:absolute;left:0;text-align:left;z-index:251723776" from="729.1pt,104.05pt" to="729.1pt,117.05pt">
            <v:stroke endarrow="block"/>
          </v:line>
        </w:pict>
      </w:r>
      <w:r>
        <w:rPr>
          <w:noProof/>
          <w:lang w:eastAsia="ru-RU"/>
        </w:rPr>
        <w:pict>
          <v:line id="_x0000_s1244" style="position:absolute;left:0;text-align:left;z-index:251724800" from="459.7pt,104.05pt" to="459.7pt,117.05pt">
            <v:stroke endarrow="block"/>
          </v:line>
        </w:pict>
      </w:r>
      <w:r>
        <w:rPr>
          <w:noProof/>
          <w:lang w:eastAsia="ru-RU"/>
        </w:rPr>
        <w:pict>
          <v:line id="_x0000_s1250" style="position:absolute;left:0;text-align:left;flip:x;z-index:251728896" from="594.5pt,15.6pt" to="594.5pt,117.05pt">
            <v:stroke endarrow="block"/>
          </v:line>
        </w:pict>
      </w:r>
      <w:r>
        <w:rPr>
          <w:noProof/>
          <w:lang w:eastAsia="ru-RU"/>
        </w:rPr>
        <w:pict>
          <v:line id="_x0000_s1234" style="position:absolute;left:0;text-align:left;z-index:251714560" from="594.5pt,204.25pt" to="594.5pt,225.85pt">
            <v:stroke endarrow="block"/>
          </v:line>
        </w:pict>
      </w:r>
      <w:r>
        <w:rPr>
          <w:noProof/>
          <w:lang w:eastAsia="ru-RU"/>
        </w:rPr>
        <w:pict>
          <v:line id="_x0000_s1247" style="position:absolute;left:0;text-align:left;z-index:251726848" from="594.5pt,152.6pt" to="594.5pt,168.85pt">
            <v:stroke endarrow="block"/>
          </v:line>
        </w:pict>
      </w:r>
      <w:r>
        <w:rPr>
          <w:noProof/>
          <w:lang w:eastAsia="ru-RU"/>
        </w:rPr>
        <w:pict>
          <v:line id="_x0000_s1241" style="position:absolute;left:0;text-align:left;z-index:251721728" from="522.6pt,15.6pt" to="564.3pt,117.05pt">
            <v:stroke endarrow="block"/>
          </v:line>
        </w:pict>
      </w:r>
      <w:r>
        <w:rPr>
          <w:noProof/>
          <w:lang w:eastAsia="ru-RU"/>
        </w:rPr>
        <w:pict>
          <v:line id="_x0000_s1242" style="position:absolute;left:0;text-align:left;flip:x;z-index:251722752" from="626.3pt,15.6pt" to="670.6pt,117.05pt">
            <v:stroke endarrow="block"/>
          </v:line>
        </w:pict>
      </w:r>
      <w:r>
        <w:rPr>
          <w:noProof/>
          <w:lang w:eastAsia="ru-RU"/>
        </w:rPr>
        <w:pict>
          <v:shape id="_x0000_s1233" type="#_x0000_t202" style="position:absolute;left:0;text-align:left;margin-left:406.4pt;margin-top:225.85pt;width:376.85pt;height:31.8pt;z-index:251713536">
            <v:textbox style="mso-next-textbox:#_x0000_s1233">
              <w:txbxContent>
                <w:p w:rsidR="00960C38" w:rsidRPr="0058052E" w:rsidRDefault="00960C38" w:rsidP="00E268B1">
                  <w:pPr>
                    <w:tabs>
                      <w:tab w:val="left" w:pos="2835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052E">
                    <w:rPr>
                      <w:sz w:val="24"/>
                      <w:szCs w:val="24"/>
                    </w:rPr>
                    <w:t>Проведение проверки</w:t>
                  </w:r>
                </w:p>
                <w:p w:rsidR="00960C38" w:rsidRPr="00E268B1" w:rsidRDefault="00960C38" w:rsidP="00E268B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2" type="#_x0000_t202" style="position:absolute;left:0;text-align:left;margin-left:406.4pt;margin-top:168.85pt;width:376.85pt;height:35.4pt;z-index:251712512">
            <v:textbox style="mso-next-textbox:#_x0000_s1232">
              <w:txbxContent>
                <w:p w:rsidR="00960C38" w:rsidRPr="007E0AB5" w:rsidRDefault="00960C38" w:rsidP="007E0AB5">
                  <w:pPr>
                    <w:pStyle w:val="ab"/>
                    <w:jc w:val="center"/>
                    <w:rPr>
                      <w:sz w:val="24"/>
                      <w:szCs w:val="24"/>
                    </w:rPr>
                  </w:pPr>
                  <w:r w:rsidRPr="007E0AB5">
                    <w:rPr>
                      <w:sz w:val="24"/>
                      <w:szCs w:val="24"/>
                    </w:rPr>
                    <w:t>Приказ директора департамента</w:t>
                  </w:r>
                </w:p>
                <w:p w:rsidR="00960C38" w:rsidRPr="00E6327A" w:rsidRDefault="00960C38" w:rsidP="00E6327A">
                  <w:pPr>
                    <w:pStyle w:val="ab"/>
                    <w:jc w:val="center"/>
                    <w:rPr>
                      <w:sz w:val="24"/>
                      <w:szCs w:val="24"/>
                    </w:rPr>
                  </w:pPr>
                  <w:r w:rsidRPr="007E0AB5">
                    <w:rPr>
                      <w:sz w:val="24"/>
                      <w:szCs w:val="24"/>
                    </w:rPr>
                    <w:t>о проведении внеплановой проверки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46" type="#_x0000_t202" style="position:absolute;left:0;text-align:left;margin-left:406.4pt;margin-top:117.15pt;width:376.85pt;height:35.45pt;z-index:251725824">
            <v:textbox style="mso-next-textbox:#_x0000_s1246">
              <w:txbxContent>
                <w:p w:rsidR="00960C38" w:rsidRPr="00D60DA7" w:rsidRDefault="00960C38" w:rsidP="00E6327A">
                  <w:pPr>
                    <w:jc w:val="center"/>
                    <w:rPr>
                      <w:sz w:val="24"/>
                      <w:szCs w:val="24"/>
                    </w:rPr>
                  </w:pPr>
                  <w:r w:rsidRPr="00D60DA7">
                    <w:rPr>
                      <w:sz w:val="24"/>
                      <w:szCs w:val="24"/>
                    </w:rPr>
                    <w:t>Департамент финансового контроля Костромской области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3" type="#_x0000_t202" style="position:absolute;left:0;text-align:left;margin-left:11.7pt;margin-top:209.85pt;width:314.4pt;height:47.8pt;z-index:251608064">
            <v:textbox style="mso-next-textbox:#_x0000_s1103">
              <w:txbxContent>
                <w:p w:rsidR="00960C38" w:rsidRPr="0058052E" w:rsidRDefault="00960C38" w:rsidP="00E77EE7">
                  <w:pPr>
                    <w:tabs>
                      <w:tab w:val="left" w:pos="2835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052E">
                    <w:rPr>
                      <w:sz w:val="24"/>
                      <w:szCs w:val="24"/>
                    </w:rPr>
                    <w:t>Проведение проверки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128" style="position:absolute;left:0;text-align:left;z-index:251622400" from="165.15pt,188.2pt" to="165.15pt,209.85pt">
            <v:stroke endarrow="block"/>
          </v:line>
        </w:pict>
      </w:r>
      <w:r>
        <w:rPr>
          <w:noProof/>
          <w:lang w:eastAsia="ru-RU"/>
        </w:rPr>
        <w:pict>
          <v:shape id="_x0000_s1148" type="#_x0000_t202" style="position:absolute;left:0;text-align:left;margin-left:11.7pt;margin-top:138.6pt;width:314.4pt;height:49.6pt;z-index:251635712">
            <v:textbox style="mso-next-textbox:#_x0000_s1148">
              <w:txbxContent>
                <w:p w:rsidR="00960C38" w:rsidRPr="00971941" w:rsidRDefault="00960C38" w:rsidP="0097194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Подготовка уведомления </w:t>
                  </w:r>
                  <w:r w:rsidRPr="00971941">
                    <w:rPr>
                      <w:sz w:val="24"/>
                      <w:szCs w:val="24"/>
                    </w:rPr>
                    <w:t>о проведени</w:t>
                  </w:r>
                  <w:r>
                    <w:rPr>
                      <w:sz w:val="24"/>
                      <w:szCs w:val="24"/>
                    </w:rPr>
                    <w:t>и</w:t>
                  </w:r>
                  <w:r w:rsidRPr="00971941">
                    <w:rPr>
                      <w:sz w:val="24"/>
                      <w:szCs w:val="24"/>
                    </w:rPr>
                    <w:t xml:space="preserve"> проверки</w:t>
                  </w:r>
                  <w:r>
                    <w:rPr>
                      <w:sz w:val="24"/>
                      <w:szCs w:val="24"/>
                    </w:rPr>
                    <w:t xml:space="preserve"> и н</w:t>
                  </w:r>
                  <w:r w:rsidRPr="00971941">
                    <w:rPr>
                      <w:sz w:val="24"/>
                      <w:szCs w:val="24"/>
                    </w:rPr>
                    <w:t xml:space="preserve">аправление </w:t>
                  </w:r>
                  <w:r>
                    <w:rPr>
                      <w:sz w:val="24"/>
                      <w:szCs w:val="24"/>
                    </w:rPr>
                    <w:t xml:space="preserve">его </w:t>
                  </w:r>
                  <w:r w:rsidRPr="00971941">
                    <w:rPr>
                      <w:sz w:val="24"/>
                      <w:szCs w:val="24"/>
                    </w:rPr>
                    <w:t xml:space="preserve">субъекту проверки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149" style="position:absolute;left:0;text-align:left;z-index:251636736" from="165.15pt,117.15pt" to="165.15pt,138.6pt">
            <v:stroke endarrow="block"/>
          </v:line>
        </w:pict>
      </w:r>
      <w:r>
        <w:rPr>
          <w:noProof/>
          <w:lang w:eastAsia="ru-RU"/>
        </w:rPr>
        <w:pict>
          <v:shape id="_x0000_s1102" type="#_x0000_t202" style="position:absolute;left:0;text-align:left;margin-left:11.7pt;margin-top:65.75pt;width:314.4pt;height:51.4pt;z-index:251607040">
            <v:textbox style="mso-next-textbox:#_x0000_s1102">
              <w:txbxContent>
                <w:p w:rsidR="00960C38" w:rsidRPr="00E268B1" w:rsidRDefault="00960C38" w:rsidP="00E268B1">
                  <w:pPr>
                    <w:pStyle w:val="ab"/>
                    <w:jc w:val="center"/>
                    <w:rPr>
                      <w:sz w:val="24"/>
                      <w:szCs w:val="24"/>
                    </w:rPr>
                  </w:pPr>
                  <w:r w:rsidRPr="00E268B1">
                    <w:rPr>
                      <w:sz w:val="24"/>
                      <w:szCs w:val="24"/>
                    </w:rPr>
                    <w:t>Приказ директора департамента</w:t>
                  </w:r>
                </w:p>
                <w:p w:rsidR="00960C38" w:rsidRPr="00E268B1" w:rsidRDefault="00960C38" w:rsidP="00E268B1">
                  <w:pPr>
                    <w:pStyle w:val="ab"/>
                    <w:jc w:val="center"/>
                    <w:rPr>
                      <w:sz w:val="24"/>
                      <w:szCs w:val="24"/>
                    </w:rPr>
                  </w:pPr>
                  <w:r w:rsidRPr="00E268B1">
                    <w:rPr>
                      <w:sz w:val="24"/>
                      <w:szCs w:val="24"/>
                    </w:rPr>
                    <w:t>о проведении плановой проверки</w:t>
                  </w:r>
                </w:p>
                <w:p w:rsidR="00960C38" w:rsidRDefault="00960C38"/>
              </w:txbxContent>
            </v:textbox>
          </v:shape>
        </w:pict>
      </w:r>
      <w:r>
        <w:rPr>
          <w:noProof/>
          <w:lang w:eastAsia="ru-RU"/>
        </w:rPr>
        <w:pict>
          <v:line id="_x0000_s1120" style="position:absolute;left:0;text-align:left;flip:x;z-index:251621376" from="165.15pt,45.3pt" to="165.15pt,65.75pt">
            <v:stroke endarrow="block"/>
          </v:line>
        </w:pict>
      </w:r>
      <w:r w:rsidR="005A5D65">
        <w:br w:type="page"/>
      </w:r>
    </w:p>
    <w:p w:rsidR="006D072F" w:rsidRDefault="006D072F" w:rsidP="006D072F">
      <w:pPr>
        <w:pStyle w:val="ab"/>
        <w:jc w:val="right"/>
      </w:pPr>
      <w:r w:rsidRPr="00FA46D1">
        <w:lastRenderedPageBreak/>
        <w:t xml:space="preserve">Приложение № </w:t>
      </w:r>
      <w:r>
        <w:t>2</w:t>
      </w:r>
    </w:p>
    <w:p w:rsidR="006D072F" w:rsidRPr="00FA46D1" w:rsidRDefault="006D072F" w:rsidP="006D072F">
      <w:pPr>
        <w:pStyle w:val="ab"/>
        <w:jc w:val="right"/>
      </w:pPr>
      <w:r w:rsidRPr="00FA46D1">
        <w:t xml:space="preserve"> к административному регламенту</w:t>
      </w:r>
    </w:p>
    <w:p w:rsidR="00AC56E7" w:rsidRDefault="00AC56E7" w:rsidP="00AC56E7">
      <w:pPr>
        <w:pStyle w:val="ab"/>
        <w:jc w:val="right"/>
      </w:pPr>
      <w:r>
        <w:t xml:space="preserve">исполнения государственной </w:t>
      </w:r>
      <w:r w:rsidRPr="00317574">
        <w:t>функции</w:t>
      </w:r>
    </w:p>
    <w:p w:rsidR="00221D30" w:rsidRDefault="00221D30" w:rsidP="006D072F">
      <w:pPr>
        <w:pStyle w:val="ab"/>
        <w:jc w:val="right"/>
      </w:pPr>
    </w:p>
    <w:p w:rsidR="00221D30" w:rsidRDefault="00221D30" w:rsidP="006D072F">
      <w:pPr>
        <w:pStyle w:val="ab"/>
        <w:jc w:val="right"/>
      </w:pPr>
      <w:r>
        <w:t>М</w:t>
      </w:r>
      <w:r w:rsidR="0029526A">
        <w:t>акет документа</w:t>
      </w:r>
    </w:p>
    <w:p w:rsidR="006D072F" w:rsidRPr="002820AC" w:rsidRDefault="006D072F" w:rsidP="006D072F">
      <w:pPr>
        <w:pStyle w:val="ab"/>
        <w:jc w:val="right"/>
        <w:rPr>
          <w:sz w:val="16"/>
          <w:szCs w:val="16"/>
        </w:rPr>
      </w:pPr>
    </w:p>
    <w:p w:rsidR="006D072F" w:rsidRPr="00901FDC" w:rsidRDefault="006D072F" w:rsidP="00126932">
      <w:pPr>
        <w:pStyle w:val="ConsPlusNonformat"/>
        <w:framePr w:hSpace="180" w:wrap="around" w:vAnchor="text" w:hAnchor="margin" w:xAlign="center" w:y="-7"/>
        <w:widowControl/>
        <w:tabs>
          <w:tab w:val="left" w:pos="9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A0EEA">
        <w:rPr>
          <w:rFonts w:ascii="Times New Roman" w:hAnsi="Times New Roman" w:cs="Times New Roman"/>
          <w:sz w:val="28"/>
          <w:szCs w:val="28"/>
        </w:rPr>
        <w:t>ОГЛАСОВАНО</w:t>
      </w:r>
      <w:r w:rsidRPr="00901FDC">
        <w:rPr>
          <w:rFonts w:ascii="Times New Roman" w:hAnsi="Times New Roman" w:cs="Times New Roman"/>
          <w:sz w:val="28"/>
          <w:szCs w:val="28"/>
        </w:rPr>
        <w:t>У</w:t>
      </w:r>
      <w:r w:rsidR="008A0EEA">
        <w:rPr>
          <w:rFonts w:ascii="Times New Roman" w:hAnsi="Times New Roman" w:cs="Times New Roman"/>
          <w:sz w:val="28"/>
          <w:szCs w:val="28"/>
        </w:rPr>
        <w:t>ТВЕРЖДАЮ</w:t>
      </w:r>
    </w:p>
    <w:p w:rsidR="006D072F" w:rsidRPr="00901FDC" w:rsidRDefault="006D072F" w:rsidP="006D072F">
      <w:pPr>
        <w:pStyle w:val="ConsPlusNonformat"/>
        <w:framePr w:hSpace="180" w:wrap="around" w:vAnchor="text" w:hAnchor="margin" w:xAlign="center" w:y="-7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губернатор Костромской области                                                                                  </w:t>
      </w:r>
      <w:r w:rsidR="00E623C2">
        <w:rPr>
          <w:rFonts w:ascii="Times New Roman" w:hAnsi="Times New Roman" w:cs="Times New Roman"/>
          <w:sz w:val="28"/>
          <w:szCs w:val="28"/>
        </w:rPr>
        <w:t>д</w:t>
      </w:r>
      <w:r w:rsidRPr="00901FDC">
        <w:rPr>
          <w:rFonts w:ascii="Times New Roman" w:hAnsi="Times New Roman" w:cs="Times New Roman"/>
          <w:sz w:val="28"/>
          <w:szCs w:val="28"/>
        </w:rPr>
        <w:t>иректор департамента финансового</w:t>
      </w:r>
    </w:p>
    <w:p w:rsidR="006D072F" w:rsidRDefault="006D072F" w:rsidP="006D072F">
      <w:pPr>
        <w:pStyle w:val="ConsPlusNonformat"/>
        <w:framePr w:hSpace="180" w:wrap="around" w:vAnchor="text" w:hAnchor="margin" w:xAlign="center" w:y="-7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01FDC">
        <w:rPr>
          <w:rFonts w:ascii="Times New Roman" w:hAnsi="Times New Roman" w:cs="Times New Roman"/>
          <w:sz w:val="28"/>
          <w:szCs w:val="28"/>
        </w:rPr>
        <w:t>контроля Костромской области</w:t>
      </w:r>
    </w:p>
    <w:p w:rsidR="006D072F" w:rsidRPr="002820AC" w:rsidRDefault="006D072F" w:rsidP="006D072F">
      <w:pPr>
        <w:pStyle w:val="ConsPlusNonformat"/>
        <w:framePr w:hSpace="180" w:wrap="around" w:vAnchor="text" w:hAnchor="margin" w:xAlign="center" w:y="-7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D072F" w:rsidRPr="00901FDC" w:rsidRDefault="006D072F" w:rsidP="006D072F">
      <w:pPr>
        <w:pStyle w:val="ConsPlusNonformat"/>
        <w:framePr w:hSpace="180" w:wrap="around" w:vAnchor="text" w:hAnchor="margin" w:xAlign="center" w:y="-7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________________(Ф.И.О.)                                                                                                              ________________(Ф.И.О.) </w:t>
      </w:r>
    </w:p>
    <w:p w:rsidR="006D072F" w:rsidRDefault="006D072F" w:rsidP="006D072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Cs w:val="28"/>
        </w:rPr>
        <w:t xml:space="preserve">       «__</w:t>
      </w:r>
      <w:r w:rsidRPr="00901FDC">
        <w:rPr>
          <w:szCs w:val="28"/>
        </w:rPr>
        <w:t>» ______________20</w:t>
      </w:r>
      <w:r w:rsidRPr="001403B6">
        <w:rPr>
          <w:szCs w:val="28"/>
        </w:rPr>
        <w:t>__</w:t>
      </w:r>
      <w:r>
        <w:rPr>
          <w:szCs w:val="28"/>
        </w:rPr>
        <w:t>года                                                                                                  «__</w:t>
      </w:r>
      <w:r w:rsidRPr="00901FDC">
        <w:rPr>
          <w:szCs w:val="28"/>
        </w:rPr>
        <w:t>» ______________20</w:t>
      </w:r>
      <w:r w:rsidRPr="001403B6">
        <w:rPr>
          <w:szCs w:val="28"/>
        </w:rPr>
        <w:t>__</w:t>
      </w:r>
      <w:r>
        <w:rPr>
          <w:szCs w:val="28"/>
        </w:rPr>
        <w:t>года</w:t>
      </w:r>
    </w:p>
    <w:p w:rsidR="006D072F" w:rsidRDefault="006D072F" w:rsidP="006D072F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6D072F" w:rsidRPr="002820AC" w:rsidRDefault="006D072F" w:rsidP="006D072F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6D072F" w:rsidRPr="002B5D6C" w:rsidRDefault="006D072F" w:rsidP="006D072F">
      <w:pPr>
        <w:autoSpaceDE w:val="0"/>
        <w:autoSpaceDN w:val="0"/>
        <w:adjustRightInd w:val="0"/>
        <w:spacing w:after="0" w:line="240" w:lineRule="auto"/>
        <w:jc w:val="center"/>
      </w:pPr>
      <w:r w:rsidRPr="002B5D6C">
        <w:t xml:space="preserve">План </w:t>
      </w:r>
      <w:r>
        <w:t>проведения плановых проверок департамента финансового контроляКостромской области</w:t>
      </w:r>
      <w:r>
        <w:rPr>
          <w:rFonts w:cs="Calibri"/>
          <w:szCs w:val="28"/>
        </w:rPr>
        <w:t>в сфере размещения заказов на поставки товаров, выполнение работ, оказание услуг для государственных и муниципальных нужд, нужд бюджетных учреждений</w:t>
      </w:r>
      <w:r>
        <w:t xml:space="preserve"> на  _ полугодие</w:t>
      </w:r>
      <w:r w:rsidRPr="001403B6">
        <w:t xml:space="preserve"> ______</w:t>
      </w:r>
      <w:r w:rsidRPr="002B5D6C">
        <w:t xml:space="preserve"> год</w:t>
      </w:r>
      <w:r>
        <w:t>а</w:t>
      </w:r>
    </w:p>
    <w:p w:rsidR="006D072F" w:rsidRDefault="006D072F" w:rsidP="006D072F">
      <w:pPr>
        <w:pStyle w:val="ConsPlusNonformat"/>
        <w:widowControl/>
        <w:jc w:val="both"/>
      </w:pPr>
    </w:p>
    <w:tbl>
      <w:tblPr>
        <w:tblW w:w="0" w:type="auto"/>
        <w:tblLook w:val="04A0"/>
      </w:tblPr>
      <w:tblGrid>
        <w:gridCol w:w="9039"/>
        <w:gridCol w:w="708"/>
        <w:gridCol w:w="1418"/>
      </w:tblGrid>
      <w:tr w:rsidR="006D072F" w:rsidTr="00E6327A">
        <w:tc>
          <w:tcPr>
            <w:tcW w:w="9039" w:type="dxa"/>
            <w:tcBorders>
              <w:right w:val="single" w:sz="4" w:space="0" w:color="auto"/>
            </w:tcBorders>
          </w:tcPr>
          <w:p w:rsidR="006D072F" w:rsidRPr="00104846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846">
              <w:rPr>
                <w:rFonts w:ascii="Times New Roman" w:hAnsi="Times New Roman" w:cs="Times New Roman"/>
                <w:sz w:val="28"/>
                <w:szCs w:val="28"/>
              </w:rPr>
              <w:t>Численность государственных гражданских служащих (ГС)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2F" w:rsidRDefault="006D072F" w:rsidP="00E6327A">
            <w:pPr>
              <w:pStyle w:val="ConsPlusNonformat"/>
              <w:widowControl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D072F" w:rsidRPr="000E69F9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E69F9">
              <w:rPr>
                <w:rFonts w:ascii="Times New Roman" w:hAnsi="Times New Roman" w:cs="Times New Roman"/>
              </w:rPr>
              <w:t>Чел.</w:t>
            </w:r>
          </w:p>
        </w:tc>
      </w:tr>
      <w:tr w:rsidR="006D072F" w:rsidTr="00E6327A">
        <w:tc>
          <w:tcPr>
            <w:tcW w:w="9039" w:type="dxa"/>
            <w:tcBorders>
              <w:right w:val="single" w:sz="4" w:space="0" w:color="auto"/>
            </w:tcBorders>
          </w:tcPr>
          <w:p w:rsidR="006D072F" w:rsidRDefault="006D072F" w:rsidP="007965E0">
            <w:pPr>
              <w:pStyle w:val="ab"/>
            </w:pPr>
            <w:r w:rsidRPr="00921D0A">
              <w:t xml:space="preserve">Численность ГС, принимающих участие в </w:t>
            </w:r>
            <w:r w:rsidR="007965E0">
              <w:t>проверках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2F" w:rsidRDefault="006D072F" w:rsidP="00E6327A">
            <w:pPr>
              <w:pStyle w:val="ConsPlusNonformat"/>
              <w:widowControl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D072F" w:rsidRPr="000E69F9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E69F9">
              <w:rPr>
                <w:rFonts w:ascii="Times New Roman" w:hAnsi="Times New Roman" w:cs="Times New Roman"/>
              </w:rPr>
              <w:t>Чел.</w:t>
            </w:r>
          </w:p>
        </w:tc>
      </w:tr>
      <w:tr w:rsidR="006D072F" w:rsidTr="00E6327A">
        <w:tc>
          <w:tcPr>
            <w:tcW w:w="9039" w:type="dxa"/>
            <w:tcBorders>
              <w:right w:val="single" w:sz="4" w:space="0" w:color="auto"/>
            </w:tcBorders>
          </w:tcPr>
          <w:p w:rsidR="006D072F" w:rsidRDefault="006D072F" w:rsidP="00E6327A">
            <w:pPr>
              <w:pStyle w:val="ab"/>
            </w:pPr>
            <w:r w:rsidRPr="00921D0A">
              <w:t xml:space="preserve">Количество рабочих дней в планируемом периоде         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2F" w:rsidRDefault="006D072F" w:rsidP="00E6327A">
            <w:pPr>
              <w:pStyle w:val="ConsPlusNonformat"/>
              <w:widowControl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D072F" w:rsidRPr="000E69F9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E69F9">
              <w:rPr>
                <w:rFonts w:ascii="Times New Roman" w:hAnsi="Times New Roman" w:cs="Times New Roman"/>
              </w:rPr>
              <w:t>Дней</w:t>
            </w:r>
          </w:p>
        </w:tc>
      </w:tr>
      <w:tr w:rsidR="006D072F" w:rsidTr="00E6327A">
        <w:tc>
          <w:tcPr>
            <w:tcW w:w="9039" w:type="dxa"/>
            <w:tcBorders>
              <w:right w:val="single" w:sz="4" w:space="0" w:color="auto"/>
            </w:tcBorders>
          </w:tcPr>
          <w:p w:rsidR="006D072F" w:rsidRDefault="006D072F" w:rsidP="00E6327A">
            <w:pPr>
              <w:pStyle w:val="ab"/>
            </w:pPr>
            <w:r w:rsidRPr="00921D0A">
              <w:t xml:space="preserve">Количество исключаемых рабочих дней в расчете на 1 ГС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2F" w:rsidRDefault="006D072F" w:rsidP="00E6327A">
            <w:pPr>
              <w:pStyle w:val="ConsPlusNonformat"/>
              <w:widowControl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D072F" w:rsidRPr="000E69F9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E69F9">
              <w:rPr>
                <w:rFonts w:ascii="Times New Roman" w:hAnsi="Times New Roman" w:cs="Times New Roman"/>
              </w:rPr>
              <w:t>Чел.</w:t>
            </w:r>
          </w:p>
        </w:tc>
      </w:tr>
      <w:tr w:rsidR="006D072F" w:rsidTr="00E6327A">
        <w:tc>
          <w:tcPr>
            <w:tcW w:w="9039" w:type="dxa"/>
            <w:tcBorders>
              <w:right w:val="single" w:sz="4" w:space="0" w:color="auto"/>
            </w:tcBorders>
          </w:tcPr>
          <w:p w:rsidR="006D072F" w:rsidRDefault="006D072F" w:rsidP="00E6327A">
            <w:pPr>
              <w:pStyle w:val="ab"/>
            </w:pPr>
            <w:r w:rsidRPr="00921D0A">
              <w:t xml:space="preserve">Общий фонд рабочего времени в планируемом периоде        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2F" w:rsidRDefault="006D072F" w:rsidP="00E6327A">
            <w:pPr>
              <w:pStyle w:val="ConsPlusNonformat"/>
              <w:widowControl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D072F" w:rsidRPr="000E69F9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E69F9">
              <w:rPr>
                <w:rFonts w:ascii="Times New Roman" w:hAnsi="Times New Roman" w:cs="Times New Roman"/>
              </w:rPr>
              <w:t>Чел.-дней</w:t>
            </w:r>
          </w:p>
        </w:tc>
      </w:tr>
      <w:tr w:rsidR="006D072F" w:rsidTr="00E6327A">
        <w:tc>
          <w:tcPr>
            <w:tcW w:w="9039" w:type="dxa"/>
            <w:tcBorders>
              <w:right w:val="single" w:sz="4" w:space="0" w:color="auto"/>
            </w:tcBorders>
          </w:tcPr>
          <w:p w:rsidR="006D072F" w:rsidRDefault="006D072F" w:rsidP="00E6327A">
            <w:pPr>
              <w:pStyle w:val="ab"/>
            </w:pPr>
            <w:r w:rsidRPr="00921D0A">
              <w:t xml:space="preserve">Количество </w:t>
            </w:r>
            <w:r>
              <w:t>субъектов проверки в субъекте</w:t>
            </w:r>
            <w:r w:rsidRPr="00921D0A">
              <w:t xml:space="preserve"> Российской Федерации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2F" w:rsidRDefault="006D072F" w:rsidP="00E6327A">
            <w:pPr>
              <w:pStyle w:val="ConsPlusNonformat"/>
              <w:widowControl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D072F" w:rsidRPr="000E69F9" w:rsidRDefault="006D072F" w:rsidP="00E632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0E69F9">
              <w:rPr>
                <w:rFonts w:ascii="Times New Roman" w:hAnsi="Times New Roman" w:cs="Times New Roman"/>
              </w:rPr>
              <w:t>Ед.</w:t>
            </w:r>
          </w:p>
        </w:tc>
      </w:tr>
    </w:tbl>
    <w:p w:rsidR="006D072F" w:rsidRDefault="006D072F" w:rsidP="006D072F">
      <w:pPr>
        <w:pStyle w:val="ab"/>
      </w:pPr>
    </w:p>
    <w:p w:rsidR="006D072F" w:rsidRPr="00B37E05" w:rsidRDefault="006D072F" w:rsidP="006D072F">
      <w:pPr>
        <w:pStyle w:val="ab"/>
        <w:jc w:val="center"/>
      </w:pPr>
      <w:r>
        <w:t>тыс. руб.</w:t>
      </w:r>
    </w:p>
    <w:p w:rsidR="006D072F" w:rsidRDefault="006D072F" w:rsidP="006D072F">
      <w:pPr>
        <w:pStyle w:val="ConsPlusNonformat"/>
        <w:widowControl/>
      </w:pPr>
    </w:p>
    <w:tbl>
      <w:tblPr>
        <w:tblW w:w="15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0"/>
        <w:gridCol w:w="2616"/>
        <w:gridCol w:w="2062"/>
        <w:gridCol w:w="3036"/>
        <w:gridCol w:w="2154"/>
        <w:gridCol w:w="2189"/>
        <w:gridCol w:w="2731"/>
      </w:tblGrid>
      <w:tr w:rsidR="006D072F" w:rsidRPr="00104846" w:rsidTr="00E6327A">
        <w:trPr>
          <w:trHeight w:val="898"/>
        </w:trPr>
        <w:tc>
          <w:tcPr>
            <w:tcW w:w="820" w:type="dxa"/>
          </w:tcPr>
          <w:p w:rsidR="006D072F" w:rsidRPr="00250C61" w:rsidRDefault="00A34011" w:rsidP="00E632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D072F" w:rsidRPr="00250C6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16" w:type="dxa"/>
          </w:tcPr>
          <w:p w:rsidR="006D072F" w:rsidRPr="00AA44EE" w:rsidRDefault="00AA44EE" w:rsidP="00D621D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4E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621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44EE">
              <w:rPr>
                <w:rFonts w:ascii="Times New Roman" w:hAnsi="Times New Roman" w:cs="Times New Roman"/>
                <w:sz w:val="24"/>
                <w:szCs w:val="24"/>
              </w:rPr>
              <w:t>убъекта проверки</w:t>
            </w:r>
          </w:p>
        </w:tc>
        <w:tc>
          <w:tcPr>
            <w:tcW w:w="2062" w:type="dxa"/>
          </w:tcPr>
          <w:p w:rsidR="006D072F" w:rsidRPr="00250C61" w:rsidRDefault="006D072F" w:rsidP="00E632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61">
              <w:rPr>
                <w:rFonts w:ascii="Times New Roman" w:hAnsi="Times New Roman" w:cs="Times New Roman"/>
                <w:sz w:val="24"/>
                <w:szCs w:val="24"/>
              </w:rPr>
              <w:t>ИНН субъекта проверки</w:t>
            </w:r>
          </w:p>
        </w:tc>
        <w:tc>
          <w:tcPr>
            <w:tcW w:w="3036" w:type="dxa"/>
          </w:tcPr>
          <w:p w:rsidR="006D072F" w:rsidRPr="00250C61" w:rsidRDefault="006D072F" w:rsidP="00E632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2154" w:type="dxa"/>
          </w:tcPr>
          <w:p w:rsidR="006D072F" w:rsidRPr="00250C61" w:rsidRDefault="006D072F" w:rsidP="00E632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61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2189" w:type="dxa"/>
          </w:tcPr>
          <w:p w:rsidR="006D072F" w:rsidRPr="00250C61" w:rsidRDefault="006D072F" w:rsidP="00E632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61">
              <w:rPr>
                <w:rFonts w:ascii="Times New Roman" w:hAnsi="Times New Roman" w:cs="Times New Roman"/>
                <w:sz w:val="24"/>
                <w:szCs w:val="24"/>
              </w:rPr>
              <w:t>Основания проведения проверки</w:t>
            </w:r>
          </w:p>
        </w:tc>
        <w:tc>
          <w:tcPr>
            <w:tcW w:w="2731" w:type="dxa"/>
          </w:tcPr>
          <w:p w:rsidR="006D072F" w:rsidRPr="00250C61" w:rsidRDefault="006D072F" w:rsidP="00E632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61">
              <w:rPr>
                <w:rFonts w:ascii="Times New Roman" w:hAnsi="Times New Roman" w:cs="Times New Roman"/>
                <w:sz w:val="24"/>
                <w:szCs w:val="24"/>
              </w:rPr>
              <w:t>Месяц начала проведения проверки</w:t>
            </w:r>
          </w:p>
        </w:tc>
      </w:tr>
      <w:tr w:rsidR="006D072F" w:rsidRPr="00104846" w:rsidTr="00E6327A">
        <w:trPr>
          <w:trHeight w:val="284"/>
        </w:trPr>
        <w:tc>
          <w:tcPr>
            <w:tcW w:w="820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8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6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6D072F" w:rsidRPr="00104846" w:rsidRDefault="006D072F" w:rsidP="00E6327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72F" w:rsidRDefault="006D072F" w:rsidP="00F52A91">
      <w:pPr>
        <w:sectPr w:rsidR="006D072F" w:rsidSect="00543984">
          <w:pgSz w:w="16838" w:h="11906" w:orient="landscape"/>
          <w:pgMar w:top="1418" w:right="851" w:bottom="843" w:left="568" w:header="720" w:footer="720" w:gutter="0"/>
          <w:cols w:space="720"/>
          <w:titlePg/>
          <w:docGrid w:linePitch="381" w:charSpace="214740172"/>
        </w:sectPr>
      </w:pPr>
    </w:p>
    <w:p w:rsidR="00224B81" w:rsidRDefault="00224B81" w:rsidP="00224B81">
      <w:pPr>
        <w:pStyle w:val="ab"/>
      </w:pPr>
    </w:p>
    <w:p w:rsidR="00F52A91" w:rsidRPr="0075133F" w:rsidRDefault="00E6327A" w:rsidP="00E6327A">
      <w:pPr>
        <w:pStyle w:val="ab"/>
        <w:tabs>
          <w:tab w:val="clear" w:pos="709"/>
          <w:tab w:val="left" w:pos="7836"/>
        </w:tabs>
      </w:pPr>
      <w:r>
        <w:tab/>
      </w:r>
      <w:r w:rsidR="00F52A91" w:rsidRPr="0075133F">
        <w:t xml:space="preserve">Приложение № </w:t>
      </w:r>
      <w:r w:rsidR="006D072F">
        <w:t>3</w:t>
      </w:r>
    </w:p>
    <w:p w:rsidR="00F52A91" w:rsidRDefault="00F52A91" w:rsidP="00F52A91">
      <w:pPr>
        <w:pStyle w:val="ab"/>
        <w:jc w:val="right"/>
      </w:pPr>
      <w:r>
        <w:t xml:space="preserve">                         к административному </w:t>
      </w:r>
      <w:r w:rsidRPr="0075133F">
        <w:t>регламенту</w:t>
      </w:r>
    </w:p>
    <w:p w:rsidR="00F52A91" w:rsidRDefault="00F52A91" w:rsidP="00F52A91">
      <w:pPr>
        <w:pStyle w:val="ab"/>
        <w:jc w:val="right"/>
      </w:pPr>
      <w:r>
        <w:t>исполнени</w:t>
      </w:r>
      <w:r w:rsidR="00AC56E7">
        <w:t>я</w:t>
      </w:r>
      <w:r>
        <w:t xml:space="preserve"> государственной </w:t>
      </w:r>
      <w:r w:rsidRPr="00317574">
        <w:t>функции</w:t>
      </w:r>
    </w:p>
    <w:p w:rsidR="00221D30" w:rsidRDefault="00221D30" w:rsidP="00F52A91">
      <w:pPr>
        <w:pStyle w:val="ab"/>
        <w:jc w:val="right"/>
      </w:pPr>
    </w:p>
    <w:p w:rsidR="00A55395" w:rsidRDefault="00A55395" w:rsidP="00A55395">
      <w:pPr>
        <w:pStyle w:val="ab"/>
        <w:jc w:val="right"/>
      </w:pPr>
      <w:r>
        <w:t>Макет документа</w:t>
      </w:r>
    </w:p>
    <w:p w:rsidR="00F52A91" w:rsidRDefault="00F52A91" w:rsidP="00F52A91">
      <w:pPr>
        <w:pStyle w:val="ab"/>
        <w:jc w:val="right"/>
      </w:pPr>
    </w:p>
    <w:p w:rsidR="00F52A91" w:rsidRPr="00F52A91" w:rsidRDefault="00BE5BA3" w:rsidP="00F52A91">
      <w:pPr>
        <w:jc w:val="center"/>
        <w:rPr>
          <w:sz w:val="16"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617220" cy="12230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A91" w:rsidRPr="00F52A91" w:rsidRDefault="00F52A91" w:rsidP="00F52A91">
      <w:pPr>
        <w:pStyle w:val="ab"/>
        <w:jc w:val="center"/>
        <w:rPr>
          <w:b/>
        </w:rPr>
      </w:pPr>
      <w:r w:rsidRPr="00F52A91">
        <w:rPr>
          <w:b/>
        </w:rPr>
        <w:t>ДЕПАРТАМЕНТ ФИНАНСОВОГО КОНТРОЛЯ</w:t>
      </w:r>
    </w:p>
    <w:p w:rsidR="00F52A91" w:rsidRDefault="00F52A91" w:rsidP="00F52A91">
      <w:pPr>
        <w:pStyle w:val="ab"/>
        <w:jc w:val="center"/>
        <w:rPr>
          <w:b/>
        </w:rPr>
      </w:pPr>
      <w:r w:rsidRPr="00F52A91">
        <w:rPr>
          <w:b/>
        </w:rPr>
        <w:t>КОСТРОМСКОЙ ОБЛАСТИ</w:t>
      </w:r>
    </w:p>
    <w:p w:rsidR="00F52A91" w:rsidRPr="00362513" w:rsidRDefault="00F52A91" w:rsidP="00F52A91">
      <w:pPr>
        <w:pStyle w:val="ab"/>
        <w:jc w:val="center"/>
        <w:rPr>
          <w:b/>
        </w:rPr>
      </w:pPr>
    </w:p>
    <w:tbl>
      <w:tblPr>
        <w:tblW w:w="10068" w:type="dxa"/>
        <w:tblInd w:w="108" w:type="dxa"/>
        <w:tblBorders>
          <w:top w:val="thickThinSmallGap" w:sz="24" w:space="0" w:color="auto"/>
        </w:tblBorders>
        <w:tblLook w:val="0000"/>
      </w:tblPr>
      <w:tblGrid>
        <w:gridCol w:w="10068"/>
      </w:tblGrid>
      <w:tr w:rsidR="00F52A91" w:rsidRPr="00191C4A" w:rsidTr="00F52A91">
        <w:trPr>
          <w:trHeight w:val="1527"/>
        </w:trPr>
        <w:tc>
          <w:tcPr>
            <w:tcW w:w="10068" w:type="dxa"/>
          </w:tcPr>
          <w:p w:rsidR="00F52A91" w:rsidRPr="007E0AB5" w:rsidRDefault="00F52A91" w:rsidP="00F52A91">
            <w:pPr>
              <w:pStyle w:val="ab"/>
              <w:jc w:val="center"/>
              <w:rPr>
                <w:sz w:val="24"/>
                <w:szCs w:val="24"/>
              </w:rPr>
            </w:pPr>
            <w:r w:rsidRPr="007E0AB5">
              <w:rPr>
                <w:sz w:val="24"/>
                <w:szCs w:val="24"/>
              </w:rPr>
              <w:t>Советская ул., д. 122, г. Кострома, 156026</w:t>
            </w:r>
          </w:p>
          <w:p w:rsidR="00F52A91" w:rsidRPr="007E0AB5" w:rsidRDefault="00F52A91" w:rsidP="00F52A91">
            <w:pPr>
              <w:pStyle w:val="ab"/>
              <w:jc w:val="center"/>
              <w:rPr>
                <w:spacing w:val="-6"/>
                <w:sz w:val="24"/>
                <w:szCs w:val="24"/>
              </w:rPr>
            </w:pPr>
            <w:r w:rsidRPr="007E0AB5">
              <w:rPr>
                <w:spacing w:val="-6"/>
                <w:sz w:val="24"/>
                <w:szCs w:val="24"/>
              </w:rPr>
              <w:t xml:space="preserve">тел/факс (4942) 32-71-14, </w:t>
            </w:r>
            <w:r w:rsidRPr="007E0AB5">
              <w:rPr>
                <w:spacing w:val="-6"/>
                <w:sz w:val="24"/>
                <w:szCs w:val="24"/>
                <w:lang w:val="en-US"/>
              </w:rPr>
              <w:t>e</w:t>
            </w:r>
            <w:r w:rsidRPr="007E0AB5">
              <w:rPr>
                <w:spacing w:val="-6"/>
                <w:sz w:val="24"/>
                <w:szCs w:val="24"/>
              </w:rPr>
              <w:t>-</w:t>
            </w:r>
            <w:r w:rsidRPr="007E0AB5">
              <w:rPr>
                <w:spacing w:val="-6"/>
                <w:sz w:val="24"/>
                <w:szCs w:val="24"/>
                <w:lang w:val="en-US"/>
              </w:rPr>
              <w:t>mail</w:t>
            </w:r>
            <w:r w:rsidRPr="007E0AB5">
              <w:rPr>
                <w:spacing w:val="-6"/>
                <w:sz w:val="24"/>
                <w:szCs w:val="24"/>
              </w:rPr>
              <w:t xml:space="preserve">: </w:t>
            </w:r>
            <w:hyperlink r:id="rId18" w:history="1">
              <w:r w:rsidRPr="007E0AB5">
                <w:rPr>
                  <w:rStyle w:val="a5"/>
                  <w:spacing w:val="-6"/>
                  <w:sz w:val="24"/>
                  <w:szCs w:val="24"/>
                  <w:lang w:val="en-US"/>
                </w:rPr>
                <w:t>dfk</w:t>
              </w:r>
              <w:r w:rsidRPr="007E0AB5">
                <w:rPr>
                  <w:rStyle w:val="a5"/>
                  <w:spacing w:val="-6"/>
                  <w:sz w:val="24"/>
                  <w:szCs w:val="24"/>
                </w:rPr>
                <w:t>@</w:t>
              </w:r>
              <w:r w:rsidRPr="007E0AB5">
                <w:rPr>
                  <w:rStyle w:val="a5"/>
                  <w:spacing w:val="-6"/>
                  <w:sz w:val="24"/>
                  <w:szCs w:val="24"/>
                  <w:lang w:val="en-US"/>
                </w:rPr>
                <w:t>kos</w:t>
              </w:r>
              <w:r w:rsidRPr="007E0AB5">
                <w:rPr>
                  <w:rStyle w:val="a5"/>
                  <w:spacing w:val="-6"/>
                  <w:sz w:val="24"/>
                  <w:szCs w:val="24"/>
                </w:rPr>
                <w:t>-</w:t>
              </w:r>
              <w:r w:rsidRPr="007E0AB5">
                <w:rPr>
                  <w:rStyle w:val="a5"/>
                  <w:spacing w:val="-6"/>
                  <w:sz w:val="24"/>
                  <w:szCs w:val="24"/>
                  <w:lang w:val="en-US"/>
                </w:rPr>
                <w:t>obl</w:t>
              </w:r>
              <w:r w:rsidRPr="007E0AB5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7E0AB5">
                <w:rPr>
                  <w:rStyle w:val="a5"/>
                  <w:spacing w:val="-6"/>
                  <w:sz w:val="24"/>
                  <w:szCs w:val="24"/>
                  <w:lang w:val="en-US"/>
                </w:rPr>
                <w:t>kmtn</w:t>
              </w:r>
              <w:r w:rsidRPr="007E0AB5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7E0AB5">
                <w:rPr>
                  <w:rStyle w:val="a5"/>
                  <w:spacing w:val="-6"/>
                  <w:sz w:val="24"/>
                  <w:szCs w:val="24"/>
                  <w:lang w:val="en-US"/>
                </w:rPr>
                <w:t>ru</w:t>
              </w:r>
            </w:hyperlink>
          </w:p>
          <w:p w:rsidR="00F52A91" w:rsidRPr="007E0AB5" w:rsidRDefault="00F52A91" w:rsidP="00F52A91">
            <w:pPr>
              <w:pStyle w:val="ab"/>
              <w:jc w:val="center"/>
              <w:rPr>
                <w:spacing w:val="-6"/>
                <w:sz w:val="24"/>
                <w:szCs w:val="24"/>
              </w:rPr>
            </w:pPr>
            <w:r w:rsidRPr="007E0AB5">
              <w:rPr>
                <w:spacing w:val="-6"/>
                <w:sz w:val="24"/>
                <w:szCs w:val="24"/>
              </w:rPr>
              <w:t>ОКПО 09082169 ОГРН 1124401005090</w:t>
            </w:r>
          </w:p>
          <w:p w:rsidR="00F52A91" w:rsidRPr="007E0AB5" w:rsidRDefault="00F52A91" w:rsidP="00F52A91">
            <w:pPr>
              <w:pStyle w:val="ab"/>
              <w:jc w:val="center"/>
              <w:rPr>
                <w:sz w:val="24"/>
                <w:szCs w:val="24"/>
              </w:rPr>
            </w:pPr>
            <w:r w:rsidRPr="007E0AB5">
              <w:rPr>
                <w:spacing w:val="-6"/>
                <w:sz w:val="24"/>
                <w:szCs w:val="24"/>
              </w:rPr>
              <w:t>ИНН 4401135059</w:t>
            </w:r>
            <w:r w:rsidRPr="007E0AB5">
              <w:rPr>
                <w:sz w:val="24"/>
                <w:szCs w:val="24"/>
              </w:rPr>
              <w:t xml:space="preserve"> /КПП 440101001</w:t>
            </w:r>
          </w:p>
          <w:p w:rsidR="00F52A91" w:rsidRPr="00191C4A" w:rsidRDefault="00F52A91" w:rsidP="004A7BFF">
            <w:pPr>
              <w:jc w:val="center"/>
              <w:rPr>
                <w:spacing w:val="-6"/>
              </w:rPr>
            </w:pPr>
          </w:p>
        </w:tc>
      </w:tr>
    </w:tbl>
    <w:p w:rsidR="00F52A91" w:rsidRPr="00C521B1" w:rsidRDefault="00F52A91" w:rsidP="00F52A91">
      <w:pPr>
        <w:rPr>
          <w:sz w:val="27"/>
          <w:szCs w:val="27"/>
        </w:rPr>
      </w:pPr>
      <w:r>
        <w:rPr>
          <w:szCs w:val="28"/>
        </w:rPr>
        <w:t xml:space="preserve">от  </w:t>
      </w:r>
      <w:r w:rsidRPr="001B2ACC">
        <w:rPr>
          <w:szCs w:val="28"/>
        </w:rPr>
        <w:t>«</w:t>
      </w:r>
      <w:r>
        <w:rPr>
          <w:sz w:val="27"/>
          <w:szCs w:val="27"/>
        </w:rPr>
        <w:t>___</w:t>
      </w:r>
      <w:r w:rsidRPr="00C521B1">
        <w:rPr>
          <w:sz w:val="27"/>
          <w:szCs w:val="27"/>
        </w:rPr>
        <w:t xml:space="preserve">» </w:t>
      </w:r>
      <w:r>
        <w:rPr>
          <w:sz w:val="27"/>
          <w:szCs w:val="27"/>
        </w:rPr>
        <w:t>__________</w:t>
      </w:r>
      <w:r w:rsidRPr="00C521B1">
        <w:rPr>
          <w:sz w:val="27"/>
          <w:szCs w:val="27"/>
        </w:rPr>
        <w:t xml:space="preserve"> 20</w:t>
      </w:r>
      <w:r w:rsidR="002F61F7">
        <w:rPr>
          <w:sz w:val="27"/>
          <w:szCs w:val="27"/>
        </w:rPr>
        <w:t>__</w:t>
      </w:r>
      <w:r w:rsidRPr="00C521B1">
        <w:rPr>
          <w:sz w:val="27"/>
          <w:szCs w:val="27"/>
        </w:rPr>
        <w:t xml:space="preserve"> г.                                                       № </w:t>
      </w:r>
      <w:r>
        <w:rPr>
          <w:sz w:val="27"/>
          <w:szCs w:val="27"/>
        </w:rPr>
        <w:t>______</w:t>
      </w: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3510"/>
      </w:tblGrid>
      <w:tr w:rsidR="00F52A91" w:rsidRPr="00C521B1" w:rsidTr="00EA4924">
        <w:tc>
          <w:tcPr>
            <w:tcW w:w="3510" w:type="dxa"/>
            <w:shd w:val="clear" w:color="auto" w:fill="auto"/>
          </w:tcPr>
          <w:p w:rsidR="00F52A91" w:rsidRPr="004076FA" w:rsidRDefault="00F52A91" w:rsidP="00EA4924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F52A91" w:rsidRPr="00EA4924" w:rsidRDefault="00EA4924" w:rsidP="00F52A91">
      <w:pPr>
        <w:pStyle w:val="ab"/>
        <w:jc w:val="center"/>
        <w:rPr>
          <w:b/>
        </w:rPr>
      </w:pPr>
      <w:r>
        <w:br w:type="textWrapping" w:clear="all"/>
      </w:r>
      <w:r w:rsidR="00F52A91" w:rsidRPr="00EA4924">
        <w:rPr>
          <w:b/>
        </w:rPr>
        <w:t>ПРИКАЗ</w:t>
      </w:r>
    </w:p>
    <w:p w:rsidR="00F52A91" w:rsidRPr="0038477B" w:rsidRDefault="00F52A91" w:rsidP="00F52A91">
      <w:pPr>
        <w:pStyle w:val="ab"/>
        <w:jc w:val="center"/>
      </w:pPr>
    </w:p>
    <w:p w:rsidR="00F52A91" w:rsidRDefault="00F52A91" w:rsidP="00F52A91">
      <w:pPr>
        <w:pStyle w:val="ab"/>
        <w:jc w:val="center"/>
      </w:pPr>
      <w:r w:rsidRPr="00C521B1">
        <w:t>«О проведении плановой</w:t>
      </w:r>
      <w:r>
        <w:t xml:space="preserve"> (внеплановой) проверки </w:t>
      </w:r>
    </w:p>
    <w:p w:rsidR="00F52A91" w:rsidRDefault="00F52A91" w:rsidP="00F52A91">
      <w:pPr>
        <w:pStyle w:val="ab"/>
        <w:jc w:val="center"/>
      </w:pPr>
      <w:r>
        <w:t>соблюдения законодательства о размещении заказов</w:t>
      </w:r>
    </w:p>
    <w:p w:rsidR="00F52A91" w:rsidRPr="001403B6" w:rsidRDefault="00F52A91" w:rsidP="00F52A91">
      <w:pPr>
        <w:pStyle w:val="ab"/>
        <w:jc w:val="center"/>
      </w:pPr>
      <w:r w:rsidRPr="001403B6">
        <w:t>_________________________________________________</w:t>
      </w:r>
      <w:r w:rsidR="009524F7">
        <w:t>»</w:t>
      </w:r>
    </w:p>
    <w:p w:rsidR="00F52A91" w:rsidRPr="00EA4924" w:rsidRDefault="00F52A91" w:rsidP="00F52A91">
      <w:pPr>
        <w:pStyle w:val="ab"/>
        <w:jc w:val="center"/>
        <w:rPr>
          <w:sz w:val="20"/>
          <w:szCs w:val="20"/>
        </w:rPr>
      </w:pPr>
      <w:r w:rsidRPr="00EA4924">
        <w:rPr>
          <w:sz w:val="20"/>
          <w:szCs w:val="20"/>
        </w:rPr>
        <w:t>(</w:t>
      </w:r>
      <w:r w:rsidRPr="00EA4924">
        <w:rPr>
          <w:sz w:val="24"/>
          <w:szCs w:val="24"/>
        </w:rPr>
        <w:t xml:space="preserve">наименование </w:t>
      </w:r>
      <w:r w:rsidR="003C02D7" w:rsidRPr="00EA4924">
        <w:rPr>
          <w:sz w:val="24"/>
          <w:szCs w:val="24"/>
        </w:rPr>
        <w:t>субъекта проверки</w:t>
      </w:r>
      <w:r w:rsidRPr="00EA4924">
        <w:rPr>
          <w:sz w:val="24"/>
          <w:szCs w:val="24"/>
        </w:rPr>
        <w:t>)</w:t>
      </w:r>
    </w:p>
    <w:p w:rsidR="00364EFB" w:rsidRDefault="00364EFB" w:rsidP="00F52A91">
      <w:pPr>
        <w:jc w:val="center"/>
        <w:rPr>
          <w:bCs/>
          <w:sz w:val="27"/>
          <w:szCs w:val="27"/>
        </w:rPr>
      </w:pPr>
    </w:p>
    <w:p w:rsidR="00A34011" w:rsidRPr="00EB2A40" w:rsidRDefault="00F52A91" w:rsidP="00A34011">
      <w:pPr>
        <w:pStyle w:val="ConsPlusTitl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B2A40">
        <w:rPr>
          <w:rFonts w:ascii="Times New Roman" w:hAnsi="Times New Roman"/>
          <w:bCs/>
          <w:sz w:val="28"/>
          <w:szCs w:val="28"/>
        </w:rPr>
        <w:t xml:space="preserve">На основании </w:t>
      </w:r>
      <w:r w:rsidRPr="00EB2A40">
        <w:rPr>
          <w:rFonts w:ascii="Times New Roman" w:hAnsi="Times New Roman"/>
          <w:sz w:val="28"/>
          <w:szCs w:val="28"/>
        </w:rPr>
        <w:t xml:space="preserve">ч. </w:t>
      </w:r>
      <w:r w:rsidR="00AA44EE" w:rsidRPr="00EB2A40">
        <w:rPr>
          <w:rFonts w:ascii="Times New Roman" w:hAnsi="Times New Roman"/>
          <w:sz w:val="28"/>
          <w:szCs w:val="28"/>
        </w:rPr>
        <w:t>_</w:t>
      </w:r>
      <w:r w:rsidRPr="00EB2A40">
        <w:rPr>
          <w:rFonts w:ascii="Times New Roman" w:hAnsi="Times New Roman"/>
          <w:sz w:val="28"/>
          <w:szCs w:val="28"/>
        </w:rPr>
        <w:t xml:space="preserve"> статьи 17 Федерального закона от 21 июля 2005 года №94-ФЗ «О размещении заказов на поставки товаров, выполнение работ, оказание услуг для государственных и муниципальных нужд»</w:t>
      </w:r>
      <w:r w:rsidRPr="00EB2A40">
        <w:rPr>
          <w:rFonts w:ascii="Times New Roman" w:hAnsi="Times New Roman"/>
          <w:bCs/>
          <w:sz w:val="28"/>
          <w:szCs w:val="28"/>
        </w:rPr>
        <w:t>, пункта 10 Положения о департаменте финансового контроля Костромской области, утверждённого постановлением губернатора Костромской области от 09</w:t>
      </w:r>
      <w:r w:rsidR="00D621DD">
        <w:rPr>
          <w:rFonts w:ascii="Times New Roman" w:hAnsi="Times New Roman"/>
          <w:bCs/>
          <w:sz w:val="28"/>
          <w:szCs w:val="28"/>
        </w:rPr>
        <w:t xml:space="preserve"> июля </w:t>
      </w:r>
      <w:r w:rsidRPr="00EB2A40">
        <w:rPr>
          <w:rFonts w:ascii="Times New Roman" w:hAnsi="Times New Roman"/>
          <w:bCs/>
          <w:sz w:val="28"/>
          <w:szCs w:val="28"/>
        </w:rPr>
        <w:t xml:space="preserve">2012 года № 152, </w:t>
      </w:r>
    </w:p>
    <w:p w:rsidR="00F52A91" w:rsidRPr="00EB2A40" w:rsidRDefault="00F52A91" w:rsidP="00A34011">
      <w:pPr>
        <w:pStyle w:val="ab"/>
        <w:ind w:firstLine="709"/>
        <w:rPr>
          <w:szCs w:val="28"/>
        </w:rPr>
      </w:pPr>
      <w:r w:rsidRPr="00EB2A40">
        <w:rPr>
          <w:szCs w:val="28"/>
        </w:rPr>
        <w:t>ПРИКАЗЫВАЮ:</w:t>
      </w:r>
    </w:p>
    <w:p w:rsidR="00364EFB" w:rsidRPr="00364EFB" w:rsidRDefault="00F52A91" w:rsidP="00633B77">
      <w:pPr>
        <w:numPr>
          <w:ilvl w:val="0"/>
          <w:numId w:val="11"/>
        </w:numPr>
        <w:tabs>
          <w:tab w:val="clear" w:pos="709"/>
          <w:tab w:val="clear" w:pos="945"/>
          <w:tab w:val="num" w:pos="1080"/>
        </w:tabs>
        <w:suppressAutoHyphens w:val="0"/>
        <w:spacing w:after="0" w:line="240" w:lineRule="auto"/>
        <w:ind w:left="0" w:right="99" w:firstLine="709"/>
        <w:jc w:val="both"/>
        <w:rPr>
          <w:bCs/>
          <w:sz w:val="27"/>
          <w:szCs w:val="27"/>
        </w:rPr>
      </w:pPr>
      <w:r w:rsidRPr="00EB2A40">
        <w:rPr>
          <w:bCs/>
          <w:szCs w:val="28"/>
        </w:rPr>
        <w:t>Провести плановую (внеплановую)</w:t>
      </w:r>
      <w:r w:rsidR="00364EFB" w:rsidRPr="00EB2A40">
        <w:rPr>
          <w:bCs/>
          <w:szCs w:val="28"/>
        </w:rPr>
        <w:t>проверкусоблюдения положений Федерального закона от 21</w:t>
      </w:r>
      <w:r w:rsidR="00EB2A40" w:rsidRPr="00EB2A40">
        <w:rPr>
          <w:bCs/>
          <w:szCs w:val="28"/>
        </w:rPr>
        <w:t xml:space="preserve"> июля </w:t>
      </w:r>
      <w:r w:rsidR="00364EFB" w:rsidRPr="00EB2A40">
        <w:rPr>
          <w:bCs/>
          <w:szCs w:val="28"/>
        </w:rPr>
        <w:t>2005</w:t>
      </w:r>
      <w:r w:rsidR="00EB2A40" w:rsidRPr="00EB2A40">
        <w:rPr>
          <w:bCs/>
          <w:szCs w:val="28"/>
        </w:rPr>
        <w:t xml:space="preserve"> года </w:t>
      </w:r>
      <w:r w:rsidR="00364EFB" w:rsidRPr="00EB2A40">
        <w:rPr>
          <w:bCs/>
          <w:szCs w:val="28"/>
        </w:rPr>
        <w:t>№ 94-ФЗ «О размещении заказов на поставки товаров, выполнение работ, оказание услуг для государственных и</w:t>
      </w:r>
      <w:r w:rsidR="00364EFB" w:rsidRPr="00A07E62">
        <w:rPr>
          <w:bCs/>
          <w:szCs w:val="28"/>
        </w:rPr>
        <w:t xml:space="preserve"> муниципальных нужд»</w:t>
      </w:r>
      <w:r w:rsidR="00364EFB" w:rsidRPr="001403B6">
        <w:rPr>
          <w:bCs/>
          <w:szCs w:val="28"/>
        </w:rPr>
        <w:t>_________________________________________________</w:t>
      </w:r>
    </w:p>
    <w:p w:rsidR="00EA4924" w:rsidRPr="00EA4924" w:rsidRDefault="00EA4924" w:rsidP="00EA4924">
      <w:pPr>
        <w:pStyle w:val="af3"/>
        <w:ind w:left="945"/>
        <w:jc w:val="both"/>
        <w:rPr>
          <w:color w:val="auto"/>
          <w:sz w:val="24"/>
          <w:szCs w:val="24"/>
        </w:rPr>
      </w:pPr>
      <w:r w:rsidRPr="00EA4924">
        <w:rPr>
          <w:color w:val="auto"/>
          <w:sz w:val="24"/>
          <w:szCs w:val="24"/>
        </w:rPr>
        <w:t xml:space="preserve">                                                          (наименование субъекта проверки)</w:t>
      </w:r>
    </w:p>
    <w:p w:rsidR="00F52A91" w:rsidRPr="005E44B5" w:rsidRDefault="00364EFB" w:rsidP="00364EFB">
      <w:pPr>
        <w:tabs>
          <w:tab w:val="clear" w:pos="709"/>
          <w:tab w:val="num" w:pos="1080"/>
        </w:tabs>
        <w:suppressAutoHyphens w:val="0"/>
        <w:spacing w:after="0" w:line="240" w:lineRule="auto"/>
        <w:ind w:right="99"/>
        <w:jc w:val="both"/>
        <w:rPr>
          <w:bCs/>
          <w:color w:val="auto"/>
          <w:szCs w:val="28"/>
        </w:rPr>
      </w:pPr>
      <w:r w:rsidRPr="00461B16">
        <w:rPr>
          <w:bCs/>
          <w:szCs w:val="28"/>
        </w:rPr>
        <w:t>за период</w:t>
      </w:r>
      <w:r w:rsidR="002F61F7" w:rsidRPr="00461B16">
        <w:rPr>
          <w:bCs/>
          <w:szCs w:val="28"/>
        </w:rPr>
        <w:t xml:space="preserve">с «__» _______ 20__ года по «__» ______ 20__ года </w:t>
      </w:r>
      <w:r w:rsidRPr="005E44B5">
        <w:rPr>
          <w:bCs/>
          <w:color w:val="auto"/>
          <w:szCs w:val="28"/>
        </w:rPr>
        <w:t>согласно прилагаемому плану</w:t>
      </w:r>
      <w:r w:rsidR="009524F7" w:rsidRPr="005E44B5">
        <w:rPr>
          <w:bCs/>
          <w:color w:val="auto"/>
          <w:szCs w:val="28"/>
        </w:rPr>
        <w:t>.</w:t>
      </w:r>
    </w:p>
    <w:p w:rsidR="00633B77" w:rsidRPr="00C43906" w:rsidRDefault="00633B77" w:rsidP="00633B77">
      <w:pPr>
        <w:pStyle w:val="af3"/>
        <w:numPr>
          <w:ilvl w:val="0"/>
          <w:numId w:val="11"/>
        </w:numPr>
        <w:tabs>
          <w:tab w:val="clear" w:pos="709"/>
          <w:tab w:val="clear" w:pos="945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auto"/>
          <w:kern w:val="0"/>
          <w:szCs w:val="28"/>
          <w:lang w:eastAsia="ru-RU"/>
        </w:rPr>
      </w:pPr>
      <w:r w:rsidRPr="00C43906">
        <w:rPr>
          <w:bCs/>
          <w:color w:val="auto"/>
          <w:szCs w:val="28"/>
        </w:rPr>
        <w:lastRenderedPageBreak/>
        <w:t xml:space="preserve">Цель проведения проверки: </w:t>
      </w:r>
      <w:r w:rsidRPr="00C43906">
        <w:rPr>
          <w:rFonts w:eastAsia="Times New Roman"/>
          <w:color w:val="auto"/>
          <w:kern w:val="0"/>
          <w:szCs w:val="28"/>
          <w:lang w:eastAsia="ru-RU"/>
        </w:rPr>
        <w:t>предупреждение и выявление нарушений законодательства Российской Федерации о размещении заказов и иных нормативных правовых актов.</w:t>
      </w:r>
    </w:p>
    <w:p w:rsidR="00F52A91" w:rsidRPr="00C43906" w:rsidRDefault="00F52A91" w:rsidP="00633B77">
      <w:pPr>
        <w:numPr>
          <w:ilvl w:val="0"/>
          <w:numId w:val="11"/>
        </w:numPr>
        <w:tabs>
          <w:tab w:val="clear" w:pos="709"/>
          <w:tab w:val="clear" w:pos="945"/>
          <w:tab w:val="num" w:pos="1080"/>
        </w:tabs>
        <w:suppressAutoHyphens w:val="0"/>
        <w:spacing w:after="0" w:line="240" w:lineRule="auto"/>
        <w:ind w:left="0" w:right="99" w:firstLine="709"/>
        <w:jc w:val="both"/>
        <w:rPr>
          <w:bCs/>
          <w:color w:val="auto"/>
          <w:szCs w:val="28"/>
        </w:rPr>
      </w:pPr>
      <w:r w:rsidRPr="00C43906">
        <w:rPr>
          <w:bCs/>
          <w:color w:val="auto"/>
          <w:szCs w:val="28"/>
        </w:rPr>
        <w:t xml:space="preserve">Для проведения </w:t>
      </w:r>
      <w:r w:rsidR="00364EFB" w:rsidRPr="00C43906">
        <w:rPr>
          <w:bCs/>
          <w:color w:val="auto"/>
          <w:szCs w:val="28"/>
        </w:rPr>
        <w:t>проверки создать инспекцию</w:t>
      </w:r>
      <w:r w:rsidRPr="00C43906">
        <w:rPr>
          <w:bCs/>
          <w:color w:val="auto"/>
          <w:szCs w:val="28"/>
        </w:rPr>
        <w:t xml:space="preserve"> в составе:</w:t>
      </w:r>
    </w:p>
    <w:p w:rsidR="00F52A91" w:rsidRPr="00C43906" w:rsidRDefault="00D611A5" w:rsidP="00633B7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906">
        <w:rPr>
          <w:rFonts w:ascii="Times New Roman" w:hAnsi="Times New Roman" w:cs="Times New Roman"/>
          <w:bCs/>
          <w:sz w:val="28"/>
          <w:szCs w:val="28"/>
        </w:rPr>
        <w:t>(с указанием Ф.И.О., должности</w:t>
      </w:r>
      <w:r w:rsidR="00F52A91" w:rsidRPr="00C43906">
        <w:rPr>
          <w:rFonts w:ascii="Times New Roman" w:hAnsi="Times New Roman" w:cs="Times New Roman"/>
          <w:bCs/>
          <w:sz w:val="28"/>
          <w:szCs w:val="28"/>
        </w:rPr>
        <w:t>)</w:t>
      </w:r>
    </w:p>
    <w:p w:rsidR="00364EFB" w:rsidRPr="00461B16" w:rsidRDefault="00364EFB" w:rsidP="00633B77">
      <w:pPr>
        <w:numPr>
          <w:ilvl w:val="0"/>
          <w:numId w:val="11"/>
        </w:numPr>
        <w:tabs>
          <w:tab w:val="clear" w:pos="709"/>
          <w:tab w:val="clear" w:pos="945"/>
          <w:tab w:val="num" w:pos="0"/>
        </w:tabs>
        <w:suppressAutoHyphens w:val="0"/>
        <w:spacing w:after="0" w:line="240" w:lineRule="auto"/>
        <w:ind w:left="0" w:right="99" w:firstLine="709"/>
        <w:jc w:val="both"/>
        <w:rPr>
          <w:color w:val="auto"/>
          <w:szCs w:val="28"/>
        </w:rPr>
      </w:pPr>
      <w:r w:rsidRPr="00461B16">
        <w:rPr>
          <w:color w:val="auto"/>
          <w:szCs w:val="28"/>
        </w:rPr>
        <w:t>По результатам проверки составить акт проверки</w:t>
      </w:r>
      <w:r w:rsidR="009744C5" w:rsidRPr="00461B16">
        <w:rPr>
          <w:color w:val="auto"/>
          <w:szCs w:val="28"/>
        </w:rPr>
        <w:t xml:space="preserve"> в срок не позднее окончания срока проведения проверки</w:t>
      </w:r>
      <w:r w:rsidR="009524F7" w:rsidRPr="00461B16">
        <w:rPr>
          <w:color w:val="auto"/>
          <w:szCs w:val="28"/>
        </w:rPr>
        <w:t>.</w:t>
      </w:r>
    </w:p>
    <w:p w:rsidR="00364EFB" w:rsidRPr="00461B16" w:rsidRDefault="00D611A5" w:rsidP="00633B77">
      <w:pPr>
        <w:numPr>
          <w:ilvl w:val="0"/>
          <w:numId w:val="11"/>
        </w:numPr>
        <w:tabs>
          <w:tab w:val="clear" w:pos="709"/>
          <w:tab w:val="clear" w:pos="945"/>
          <w:tab w:val="num" w:pos="0"/>
        </w:tabs>
        <w:suppressAutoHyphens w:val="0"/>
        <w:spacing w:after="0" w:line="240" w:lineRule="auto"/>
        <w:ind w:left="0" w:right="99" w:firstLine="709"/>
        <w:jc w:val="both"/>
        <w:rPr>
          <w:color w:val="auto"/>
          <w:szCs w:val="28"/>
        </w:rPr>
      </w:pPr>
      <w:r w:rsidRPr="00461B16">
        <w:rPr>
          <w:color w:val="auto"/>
          <w:szCs w:val="28"/>
        </w:rPr>
        <w:t>О</w:t>
      </w:r>
      <w:r w:rsidR="00364EFB" w:rsidRPr="00461B16">
        <w:rPr>
          <w:color w:val="auto"/>
          <w:szCs w:val="28"/>
        </w:rPr>
        <w:t>пределить порядок реализации материалов проверки</w:t>
      </w:r>
      <w:r w:rsidR="009524F7" w:rsidRPr="00461B16">
        <w:rPr>
          <w:color w:val="auto"/>
          <w:szCs w:val="28"/>
        </w:rPr>
        <w:t>.</w:t>
      </w:r>
    </w:p>
    <w:p w:rsidR="00F52A91" w:rsidRPr="00461B16" w:rsidRDefault="009524F7" w:rsidP="00633B77">
      <w:pPr>
        <w:numPr>
          <w:ilvl w:val="0"/>
          <w:numId w:val="11"/>
        </w:numPr>
        <w:tabs>
          <w:tab w:val="clear" w:pos="709"/>
          <w:tab w:val="clear" w:pos="945"/>
          <w:tab w:val="num" w:pos="1080"/>
        </w:tabs>
        <w:suppressAutoHyphens w:val="0"/>
        <w:spacing w:after="0" w:line="240" w:lineRule="auto"/>
        <w:ind w:left="0" w:right="99" w:firstLine="709"/>
        <w:jc w:val="both"/>
        <w:rPr>
          <w:color w:val="auto"/>
          <w:szCs w:val="28"/>
        </w:rPr>
      </w:pPr>
      <w:r w:rsidRPr="00461B16">
        <w:rPr>
          <w:color w:val="auto"/>
          <w:szCs w:val="28"/>
        </w:rPr>
        <w:t>П</w:t>
      </w:r>
      <w:r w:rsidR="00F52A91" w:rsidRPr="00461B16">
        <w:rPr>
          <w:color w:val="auto"/>
          <w:szCs w:val="28"/>
        </w:rPr>
        <w:t>риступить к проверке</w:t>
      </w:r>
      <w:r w:rsidR="002F61F7" w:rsidRPr="00461B16">
        <w:rPr>
          <w:color w:val="auto"/>
          <w:szCs w:val="28"/>
        </w:rPr>
        <w:t xml:space="preserve">с </w:t>
      </w:r>
      <w:r w:rsidR="00F52A91" w:rsidRPr="00461B16">
        <w:rPr>
          <w:color w:val="auto"/>
          <w:szCs w:val="28"/>
        </w:rPr>
        <w:t>______________ 20____года, срок окончания проверки_______________  20_____ года</w:t>
      </w:r>
      <w:r w:rsidRPr="00461B16">
        <w:rPr>
          <w:color w:val="auto"/>
          <w:szCs w:val="28"/>
        </w:rPr>
        <w:t>.</w:t>
      </w:r>
    </w:p>
    <w:p w:rsidR="00F52A91" w:rsidRPr="00461B16" w:rsidRDefault="00F52A91" w:rsidP="00633B77">
      <w:pPr>
        <w:numPr>
          <w:ilvl w:val="0"/>
          <w:numId w:val="11"/>
        </w:numPr>
        <w:tabs>
          <w:tab w:val="clear" w:pos="709"/>
          <w:tab w:val="clear" w:pos="945"/>
          <w:tab w:val="num" w:pos="1080"/>
        </w:tabs>
        <w:suppressAutoHyphens w:val="0"/>
        <w:spacing w:after="0" w:line="240" w:lineRule="auto"/>
        <w:ind w:left="0" w:right="99" w:firstLine="709"/>
        <w:jc w:val="both"/>
        <w:rPr>
          <w:color w:val="auto"/>
          <w:szCs w:val="28"/>
        </w:rPr>
      </w:pPr>
      <w:r w:rsidRPr="00461B16">
        <w:rPr>
          <w:color w:val="auto"/>
          <w:szCs w:val="28"/>
        </w:rPr>
        <w:t>Контроль за исполнением настоящего приказа оставляю за собой</w:t>
      </w:r>
      <w:r w:rsidR="00461B16">
        <w:rPr>
          <w:color w:val="auto"/>
          <w:szCs w:val="28"/>
        </w:rPr>
        <w:t xml:space="preserve">(возлагаю </w:t>
      </w:r>
      <w:r w:rsidRPr="00461B16">
        <w:rPr>
          <w:color w:val="auto"/>
          <w:szCs w:val="28"/>
        </w:rPr>
        <w:t>на_________________________________________________________</w:t>
      </w:r>
      <w:r w:rsidR="00652753">
        <w:rPr>
          <w:color w:val="auto"/>
          <w:szCs w:val="28"/>
        </w:rPr>
        <w:t>)</w:t>
      </w:r>
      <w:r w:rsidR="00502BD2" w:rsidRPr="00461B16">
        <w:rPr>
          <w:color w:val="auto"/>
          <w:szCs w:val="28"/>
        </w:rPr>
        <w:t>.</w:t>
      </w:r>
    </w:p>
    <w:p w:rsidR="00F52A91" w:rsidRPr="00F14A12" w:rsidRDefault="00F52A91" w:rsidP="002F61F7">
      <w:pPr>
        <w:pStyle w:val="ab"/>
        <w:rPr>
          <w:color w:val="auto"/>
          <w:sz w:val="24"/>
          <w:szCs w:val="24"/>
        </w:rPr>
      </w:pPr>
      <w:r w:rsidRPr="00F14A12">
        <w:rPr>
          <w:color w:val="auto"/>
          <w:sz w:val="24"/>
          <w:szCs w:val="24"/>
        </w:rPr>
        <w:t>(Ф.И.О., должность)</w:t>
      </w:r>
    </w:p>
    <w:p w:rsidR="002F61F7" w:rsidRPr="00F14A12" w:rsidRDefault="002F61F7" w:rsidP="002F61F7">
      <w:pPr>
        <w:pStyle w:val="ab"/>
        <w:rPr>
          <w:color w:val="auto"/>
        </w:rPr>
      </w:pPr>
    </w:p>
    <w:p w:rsidR="002F61F7" w:rsidRDefault="002F61F7" w:rsidP="002F61F7">
      <w:pPr>
        <w:pStyle w:val="ab"/>
        <w:ind w:firstLine="567"/>
      </w:pPr>
      <w:r w:rsidRPr="00F14A12">
        <w:rPr>
          <w:color w:val="auto"/>
        </w:rPr>
        <w:t>Приложение:  план проведени</w:t>
      </w:r>
      <w:r w:rsidR="00A31330" w:rsidRPr="00F14A12">
        <w:rPr>
          <w:color w:val="auto"/>
        </w:rPr>
        <w:t>я</w:t>
      </w:r>
      <w:r w:rsidRPr="00F14A12">
        <w:rPr>
          <w:color w:val="auto"/>
        </w:rPr>
        <w:t xml:space="preserve"> проверки на _</w:t>
      </w:r>
      <w:r>
        <w:t xml:space="preserve"> л. в 1экз.</w:t>
      </w:r>
    </w:p>
    <w:p w:rsidR="002F61F7" w:rsidRDefault="002F61F7" w:rsidP="002F61F7">
      <w:pPr>
        <w:pStyle w:val="ab"/>
      </w:pPr>
    </w:p>
    <w:p w:rsidR="002F61F7" w:rsidRPr="00FF1D0D" w:rsidRDefault="002F61F7" w:rsidP="002F61F7">
      <w:pPr>
        <w:pStyle w:val="ab"/>
        <w:rPr>
          <w:szCs w:val="28"/>
        </w:rPr>
      </w:pPr>
    </w:p>
    <w:tbl>
      <w:tblPr>
        <w:tblW w:w="0" w:type="auto"/>
        <w:tblLook w:val="04A0"/>
      </w:tblPr>
      <w:tblGrid>
        <w:gridCol w:w="5031"/>
        <w:gridCol w:w="2165"/>
        <w:gridCol w:w="2866"/>
      </w:tblGrid>
      <w:tr w:rsidR="00FF1D0D" w:rsidRPr="00FF1D0D" w:rsidTr="00FF1D0D">
        <w:trPr>
          <w:trHeight w:val="355"/>
        </w:trPr>
        <w:tc>
          <w:tcPr>
            <w:tcW w:w="5031" w:type="dxa"/>
          </w:tcPr>
          <w:p w:rsidR="00FF1D0D" w:rsidRPr="00FF1D0D" w:rsidRDefault="00FF1D0D" w:rsidP="004A7BFF">
            <w:pPr>
              <w:autoSpaceDE w:val="0"/>
              <w:autoSpaceDN w:val="0"/>
              <w:adjustRightInd w:val="0"/>
              <w:spacing w:line="360" w:lineRule="auto"/>
              <w:ind w:right="-119"/>
              <w:jc w:val="both"/>
              <w:rPr>
                <w:szCs w:val="28"/>
              </w:rPr>
            </w:pPr>
            <w:r w:rsidRPr="00FF1D0D">
              <w:rPr>
                <w:bCs/>
                <w:szCs w:val="28"/>
              </w:rPr>
              <w:t>Директор департамента</w:t>
            </w:r>
          </w:p>
        </w:tc>
        <w:tc>
          <w:tcPr>
            <w:tcW w:w="2165" w:type="dxa"/>
          </w:tcPr>
          <w:p w:rsidR="00FF1D0D" w:rsidRPr="00FF1D0D" w:rsidRDefault="00FF1D0D" w:rsidP="004A7BFF">
            <w:pPr>
              <w:autoSpaceDE w:val="0"/>
              <w:autoSpaceDN w:val="0"/>
              <w:adjustRightInd w:val="0"/>
              <w:spacing w:line="360" w:lineRule="auto"/>
              <w:ind w:right="-1"/>
              <w:jc w:val="right"/>
              <w:rPr>
                <w:i/>
                <w:sz w:val="20"/>
                <w:szCs w:val="20"/>
              </w:rPr>
            </w:pPr>
            <w:r w:rsidRPr="00FF1D0D">
              <w:rPr>
                <w:i/>
                <w:sz w:val="20"/>
                <w:szCs w:val="20"/>
              </w:rPr>
              <w:t>подпись</w:t>
            </w:r>
          </w:p>
        </w:tc>
        <w:tc>
          <w:tcPr>
            <w:tcW w:w="2866" w:type="dxa"/>
          </w:tcPr>
          <w:p w:rsidR="00FF1D0D" w:rsidRPr="00FF1D0D" w:rsidRDefault="00FF1D0D" w:rsidP="00FF1D0D">
            <w:pPr>
              <w:autoSpaceDE w:val="0"/>
              <w:autoSpaceDN w:val="0"/>
              <w:adjustRightInd w:val="0"/>
              <w:spacing w:line="360" w:lineRule="auto"/>
              <w:ind w:right="-1"/>
              <w:jc w:val="right"/>
              <w:rPr>
                <w:szCs w:val="28"/>
              </w:rPr>
            </w:pPr>
            <w:r>
              <w:rPr>
                <w:szCs w:val="28"/>
              </w:rPr>
              <w:t>Ф.И.О.</w:t>
            </w:r>
          </w:p>
        </w:tc>
      </w:tr>
    </w:tbl>
    <w:p w:rsidR="00F52A91" w:rsidRDefault="00F52A91" w:rsidP="00F52A91"/>
    <w:p w:rsidR="002F61F7" w:rsidRDefault="002F61F7" w:rsidP="00F52A91"/>
    <w:p w:rsidR="002F61F7" w:rsidRDefault="002F61F7" w:rsidP="00F52A91"/>
    <w:p w:rsidR="002F61F7" w:rsidRDefault="002F61F7" w:rsidP="00F52A91">
      <w:pPr>
        <w:sectPr w:rsidR="002F61F7" w:rsidSect="00F52A91">
          <w:pgSz w:w="11906" w:h="16838"/>
          <w:pgMar w:top="851" w:right="566" w:bottom="568" w:left="1418" w:header="720" w:footer="720" w:gutter="0"/>
          <w:cols w:space="720"/>
          <w:titlePg/>
          <w:docGrid w:linePitch="381" w:charSpace="214740172"/>
        </w:sectPr>
      </w:pPr>
    </w:p>
    <w:p w:rsidR="002F61F7" w:rsidRDefault="002F61F7" w:rsidP="00F52A91"/>
    <w:tbl>
      <w:tblPr>
        <w:tblpPr w:leftFromText="180" w:rightFromText="180" w:vertAnchor="text" w:horzAnchor="margin" w:tblpXSpec="center" w:tblpY="-7"/>
        <w:tblW w:w="9655" w:type="dxa"/>
        <w:tblLayout w:type="fixed"/>
        <w:tblLook w:val="0000"/>
      </w:tblPr>
      <w:tblGrid>
        <w:gridCol w:w="4668"/>
        <w:gridCol w:w="4987"/>
      </w:tblGrid>
      <w:tr w:rsidR="002F61F7" w:rsidRPr="005D65D6" w:rsidTr="004A7BFF">
        <w:trPr>
          <w:trHeight w:val="3083"/>
        </w:trPr>
        <w:tc>
          <w:tcPr>
            <w:tcW w:w="4668" w:type="dxa"/>
          </w:tcPr>
          <w:p w:rsidR="002F61F7" w:rsidRPr="002447C3" w:rsidRDefault="002F61F7" w:rsidP="004A7BFF">
            <w:pPr>
              <w:tabs>
                <w:tab w:val="left" w:pos="42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2F61F7" w:rsidRPr="002447C3" w:rsidRDefault="002F61F7" w:rsidP="004A7B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87" w:type="dxa"/>
          </w:tcPr>
          <w:p w:rsidR="002F61F7" w:rsidRPr="002447C3" w:rsidRDefault="002F61F7" w:rsidP="004A7BFF">
            <w:pPr>
              <w:spacing w:after="0" w:line="240" w:lineRule="auto"/>
              <w:jc w:val="center"/>
              <w:rPr>
                <w:szCs w:val="28"/>
              </w:rPr>
            </w:pPr>
            <w:r w:rsidRPr="002447C3">
              <w:rPr>
                <w:szCs w:val="28"/>
              </w:rPr>
              <w:t>Приложение</w:t>
            </w:r>
          </w:p>
          <w:p w:rsidR="002F61F7" w:rsidRPr="002447C3" w:rsidRDefault="002F61F7" w:rsidP="004A7BFF">
            <w:pPr>
              <w:spacing w:after="0" w:line="240" w:lineRule="auto"/>
              <w:jc w:val="center"/>
              <w:rPr>
                <w:szCs w:val="28"/>
              </w:rPr>
            </w:pPr>
            <w:r w:rsidRPr="002447C3">
              <w:rPr>
                <w:szCs w:val="28"/>
              </w:rPr>
              <w:t>к приказу директор</w:t>
            </w:r>
            <w:r>
              <w:rPr>
                <w:szCs w:val="28"/>
              </w:rPr>
              <w:t>а</w:t>
            </w:r>
            <w:r w:rsidRPr="002447C3">
              <w:rPr>
                <w:szCs w:val="28"/>
              </w:rPr>
              <w:t xml:space="preserve"> департамента                                    финансового контроля </w:t>
            </w:r>
          </w:p>
          <w:p w:rsidR="002F61F7" w:rsidRPr="002447C3" w:rsidRDefault="002F61F7" w:rsidP="004A7BFF">
            <w:pPr>
              <w:spacing w:after="0" w:line="240" w:lineRule="auto"/>
              <w:jc w:val="center"/>
              <w:rPr>
                <w:szCs w:val="28"/>
              </w:rPr>
            </w:pPr>
            <w:r w:rsidRPr="002447C3">
              <w:rPr>
                <w:szCs w:val="28"/>
              </w:rPr>
              <w:t>Костромской области</w:t>
            </w:r>
          </w:p>
          <w:p w:rsidR="002F61F7" w:rsidRDefault="002F61F7" w:rsidP="004A7BFF">
            <w:pPr>
              <w:rPr>
                <w:szCs w:val="28"/>
              </w:rPr>
            </w:pPr>
            <w:r w:rsidRPr="002447C3">
              <w:rPr>
                <w:szCs w:val="28"/>
              </w:rPr>
              <w:t>от  «</w:t>
            </w:r>
            <w:r w:rsidRPr="001403B6">
              <w:rPr>
                <w:szCs w:val="28"/>
              </w:rPr>
              <w:t>__</w:t>
            </w:r>
            <w:r w:rsidRPr="002447C3">
              <w:rPr>
                <w:szCs w:val="28"/>
              </w:rPr>
              <w:t xml:space="preserve">»  </w:t>
            </w:r>
            <w:r w:rsidRPr="001403B6">
              <w:rPr>
                <w:szCs w:val="28"/>
              </w:rPr>
              <w:t>__________</w:t>
            </w:r>
            <w:r w:rsidRPr="002447C3">
              <w:rPr>
                <w:szCs w:val="28"/>
              </w:rPr>
              <w:t xml:space="preserve"> 20</w:t>
            </w:r>
            <w:r w:rsidRPr="001403B6">
              <w:rPr>
                <w:szCs w:val="28"/>
              </w:rPr>
              <w:t>__</w:t>
            </w:r>
            <w:r w:rsidRPr="002447C3">
              <w:rPr>
                <w:szCs w:val="28"/>
              </w:rPr>
              <w:t xml:space="preserve"> г. №</w:t>
            </w:r>
            <w:r>
              <w:rPr>
                <w:szCs w:val="28"/>
              </w:rPr>
              <w:t>__</w:t>
            </w:r>
          </w:p>
          <w:p w:rsidR="002F61F7" w:rsidRPr="00901FDC" w:rsidRDefault="002F61F7" w:rsidP="004A7BFF">
            <w:pPr>
              <w:pStyle w:val="ConsPlusNonformat"/>
              <w:widowControl/>
              <w:tabs>
                <w:tab w:val="left" w:pos="9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D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F61F7" w:rsidRPr="00901FDC" w:rsidRDefault="002F61F7" w:rsidP="004A7B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DC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финансового</w:t>
            </w:r>
          </w:p>
          <w:p w:rsidR="002F61F7" w:rsidRDefault="002F61F7" w:rsidP="004A7B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DC">
              <w:rPr>
                <w:rFonts w:ascii="Times New Roman" w:hAnsi="Times New Roman" w:cs="Times New Roman"/>
                <w:sz w:val="28"/>
                <w:szCs w:val="28"/>
              </w:rPr>
              <w:t>контроля Костромской области</w:t>
            </w:r>
          </w:p>
          <w:p w:rsidR="002F61F7" w:rsidRPr="007A4CF7" w:rsidRDefault="002F61F7" w:rsidP="004A7B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61F7" w:rsidRPr="00901FDC" w:rsidRDefault="002F61F7" w:rsidP="004A7B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921D0A">
              <w:rPr>
                <w:rFonts w:ascii="Times New Roman" w:hAnsi="Times New Roman" w:cs="Times New Roman"/>
                <w:sz w:val="28"/>
                <w:szCs w:val="28"/>
              </w:rPr>
              <w:t xml:space="preserve">(Ф.И.О.) </w:t>
            </w:r>
          </w:p>
          <w:p w:rsidR="002F61F7" w:rsidRPr="002447C3" w:rsidRDefault="002F61F7" w:rsidP="004A7BFF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    «__</w:t>
            </w:r>
            <w:r w:rsidRPr="00901FDC">
              <w:rPr>
                <w:szCs w:val="28"/>
              </w:rPr>
              <w:t>» ______________20</w:t>
            </w:r>
            <w:r w:rsidRPr="001403B6">
              <w:rPr>
                <w:szCs w:val="28"/>
              </w:rPr>
              <w:t xml:space="preserve">__ </w:t>
            </w:r>
            <w:r>
              <w:rPr>
                <w:szCs w:val="28"/>
              </w:rPr>
              <w:t>года</w:t>
            </w:r>
          </w:p>
        </w:tc>
      </w:tr>
    </w:tbl>
    <w:p w:rsidR="006F7CE5" w:rsidRDefault="002F61F7" w:rsidP="004A7BFF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План проведения проверки </w:t>
      </w:r>
    </w:p>
    <w:p w:rsidR="002F61F7" w:rsidRDefault="006F7CE5" w:rsidP="004A7BFF">
      <w:pPr>
        <w:spacing w:after="0" w:line="240" w:lineRule="auto"/>
        <w:jc w:val="center"/>
        <w:rPr>
          <w:szCs w:val="28"/>
        </w:rPr>
      </w:pPr>
      <w:r w:rsidRPr="00AB0D06">
        <w:rPr>
          <w:szCs w:val="28"/>
        </w:rPr>
        <w:t xml:space="preserve">соблюдения законодательства о размещении заказов </w:t>
      </w:r>
      <w:r w:rsidR="002F61F7" w:rsidRPr="001403B6">
        <w:rPr>
          <w:bCs/>
          <w:szCs w:val="28"/>
        </w:rPr>
        <w:t>___________________________________________________________</w:t>
      </w:r>
    </w:p>
    <w:p w:rsidR="00D611A5" w:rsidRPr="00D611A5" w:rsidRDefault="00D611A5" w:rsidP="00D611A5">
      <w:pPr>
        <w:ind w:firstLine="567"/>
        <w:jc w:val="center"/>
        <w:rPr>
          <w:color w:val="auto"/>
          <w:sz w:val="24"/>
          <w:szCs w:val="24"/>
        </w:rPr>
      </w:pPr>
      <w:r w:rsidRPr="00D611A5">
        <w:rPr>
          <w:color w:val="auto"/>
          <w:sz w:val="24"/>
          <w:szCs w:val="24"/>
        </w:rPr>
        <w:t>(наименование субъекта проверки)</w:t>
      </w:r>
    </w:p>
    <w:p w:rsidR="002F61F7" w:rsidRDefault="002F61F7" w:rsidP="002F61F7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за период с «_» </w:t>
      </w:r>
      <w:r w:rsidRPr="001403B6">
        <w:rPr>
          <w:szCs w:val="28"/>
        </w:rPr>
        <w:t>__________</w:t>
      </w:r>
      <w:r>
        <w:rPr>
          <w:szCs w:val="28"/>
        </w:rPr>
        <w:t>20__</w:t>
      </w:r>
      <w:r w:rsidRPr="00A07E62">
        <w:rPr>
          <w:szCs w:val="28"/>
        </w:rPr>
        <w:t xml:space="preserve"> года </w:t>
      </w:r>
      <w:r>
        <w:rPr>
          <w:szCs w:val="28"/>
        </w:rPr>
        <w:t xml:space="preserve">по «_» </w:t>
      </w:r>
      <w:r w:rsidRPr="001403B6">
        <w:rPr>
          <w:szCs w:val="28"/>
        </w:rPr>
        <w:t xml:space="preserve">__________ </w:t>
      </w:r>
      <w:r>
        <w:rPr>
          <w:szCs w:val="28"/>
        </w:rPr>
        <w:t>20</w:t>
      </w:r>
      <w:r w:rsidRPr="001403B6">
        <w:rPr>
          <w:szCs w:val="28"/>
        </w:rPr>
        <w:t>__</w:t>
      </w:r>
      <w:r w:rsidRPr="00A07E62">
        <w:rPr>
          <w:szCs w:val="28"/>
        </w:rPr>
        <w:t xml:space="preserve"> года</w:t>
      </w:r>
    </w:p>
    <w:p w:rsidR="009A2BC4" w:rsidRDefault="009A2BC4" w:rsidP="002F61F7">
      <w:pPr>
        <w:spacing w:after="0" w:line="240" w:lineRule="auto"/>
        <w:jc w:val="center"/>
      </w:pPr>
    </w:p>
    <w:p w:rsidR="002F61F7" w:rsidRDefault="002F61F7" w:rsidP="002F61F7">
      <w:pPr>
        <w:spacing w:after="0" w:line="240" w:lineRule="auto"/>
        <w:jc w:val="center"/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5954"/>
        <w:gridCol w:w="3260"/>
      </w:tblGrid>
      <w:tr w:rsidR="004A7BFF" w:rsidTr="00475AB7">
        <w:trPr>
          <w:trHeight w:val="593"/>
        </w:trPr>
        <w:tc>
          <w:tcPr>
            <w:tcW w:w="709" w:type="dxa"/>
          </w:tcPr>
          <w:p w:rsidR="004A7BFF" w:rsidRPr="004A7BFF" w:rsidRDefault="004A7BFF" w:rsidP="00475AB7">
            <w:pPr>
              <w:pStyle w:val="ab"/>
              <w:jc w:val="center"/>
            </w:pPr>
            <w:r w:rsidRPr="004A7BFF">
              <w:t>№</w:t>
            </w:r>
          </w:p>
          <w:p w:rsidR="004A7BFF" w:rsidRPr="004A7BFF" w:rsidRDefault="004A7BFF" w:rsidP="00475AB7">
            <w:pPr>
              <w:pStyle w:val="ab"/>
              <w:jc w:val="center"/>
            </w:pPr>
            <w:r w:rsidRPr="004A7BFF">
              <w:t>п/п</w:t>
            </w:r>
          </w:p>
        </w:tc>
        <w:tc>
          <w:tcPr>
            <w:tcW w:w="5954" w:type="dxa"/>
            <w:vAlign w:val="center"/>
          </w:tcPr>
          <w:p w:rsidR="004A7BFF" w:rsidRPr="004A7BFF" w:rsidRDefault="004A7BFF" w:rsidP="00475AB7">
            <w:pPr>
              <w:jc w:val="center"/>
              <w:rPr>
                <w:sz w:val="27"/>
                <w:szCs w:val="27"/>
              </w:rPr>
            </w:pPr>
            <w:r w:rsidRPr="004A7BFF">
              <w:rPr>
                <w:sz w:val="27"/>
                <w:szCs w:val="27"/>
              </w:rPr>
              <w:t>Мероприятия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A7BFF" w:rsidRPr="004A7BFF" w:rsidRDefault="004A7BFF" w:rsidP="00475AB7">
            <w:pPr>
              <w:pStyle w:val="ab"/>
              <w:jc w:val="center"/>
            </w:pPr>
            <w:r w:rsidRPr="004A7BFF">
              <w:t>Ответственный</w:t>
            </w:r>
          </w:p>
          <w:p w:rsidR="00461B16" w:rsidRDefault="00475AB7" w:rsidP="00475AB7">
            <w:pPr>
              <w:pStyle w:val="ab"/>
              <w:jc w:val="center"/>
            </w:pPr>
            <w:r>
              <w:t>и</w:t>
            </w:r>
            <w:r w:rsidR="004A7BFF" w:rsidRPr="004A7BFF">
              <w:t>сполнитель</w:t>
            </w:r>
          </w:p>
          <w:p w:rsidR="004A7BFF" w:rsidRPr="004A7BFF" w:rsidRDefault="00475AB7" w:rsidP="00475AB7">
            <w:pPr>
              <w:pStyle w:val="ab"/>
              <w:jc w:val="center"/>
            </w:pPr>
            <w:r>
              <w:t>(члены инспекции)</w:t>
            </w:r>
          </w:p>
        </w:tc>
      </w:tr>
      <w:tr w:rsidR="004A7BFF" w:rsidTr="00D611A5">
        <w:tc>
          <w:tcPr>
            <w:tcW w:w="709" w:type="dxa"/>
            <w:vAlign w:val="center"/>
          </w:tcPr>
          <w:p w:rsidR="004A7BFF" w:rsidRPr="004A7BFF" w:rsidRDefault="004A7BFF" w:rsidP="004A7BF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954" w:type="dxa"/>
          </w:tcPr>
          <w:p w:rsidR="004A7BFF" w:rsidRPr="004A7BFF" w:rsidRDefault="004A7BFF" w:rsidP="004A7BFF">
            <w:pPr>
              <w:pStyle w:val="a1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7BFF" w:rsidRPr="004A7BFF" w:rsidRDefault="004A7BFF" w:rsidP="009A2BC4">
            <w:pPr>
              <w:rPr>
                <w:szCs w:val="28"/>
              </w:rPr>
            </w:pPr>
          </w:p>
        </w:tc>
      </w:tr>
      <w:tr w:rsidR="004A7BFF" w:rsidTr="00D611A5">
        <w:tc>
          <w:tcPr>
            <w:tcW w:w="709" w:type="dxa"/>
            <w:vAlign w:val="center"/>
          </w:tcPr>
          <w:p w:rsidR="004A7BFF" w:rsidRPr="004A7BFF" w:rsidRDefault="004A7BFF" w:rsidP="004A7BF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954" w:type="dxa"/>
          </w:tcPr>
          <w:p w:rsidR="004A7BFF" w:rsidRPr="004A7BFF" w:rsidRDefault="004A7BFF" w:rsidP="004A7BFF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A7BFF" w:rsidRPr="004A7BFF" w:rsidRDefault="004A7BFF" w:rsidP="009A2BC4">
            <w:pPr>
              <w:rPr>
                <w:szCs w:val="28"/>
              </w:rPr>
            </w:pPr>
          </w:p>
        </w:tc>
      </w:tr>
      <w:tr w:rsidR="009A2BC4" w:rsidTr="00D611A5">
        <w:trPr>
          <w:trHeight w:val="555"/>
        </w:trPr>
        <w:tc>
          <w:tcPr>
            <w:tcW w:w="709" w:type="dxa"/>
            <w:vAlign w:val="center"/>
          </w:tcPr>
          <w:p w:rsidR="009A2BC4" w:rsidRPr="004A7BFF" w:rsidRDefault="009A2BC4" w:rsidP="009A2BC4">
            <w:pPr>
              <w:rPr>
                <w:sz w:val="27"/>
                <w:szCs w:val="27"/>
              </w:rPr>
            </w:pPr>
          </w:p>
        </w:tc>
        <w:tc>
          <w:tcPr>
            <w:tcW w:w="5954" w:type="dxa"/>
          </w:tcPr>
          <w:p w:rsidR="009A2BC4" w:rsidRPr="004A7BFF" w:rsidRDefault="009A2BC4" w:rsidP="004A7BFF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2BC4" w:rsidRPr="004A7BFF" w:rsidRDefault="009A2BC4" w:rsidP="009A2BC4">
            <w:pPr>
              <w:rPr>
                <w:szCs w:val="28"/>
              </w:rPr>
            </w:pPr>
          </w:p>
        </w:tc>
      </w:tr>
    </w:tbl>
    <w:p w:rsidR="004A7BFF" w:rsidRDefault="004A7BFF" w:rsidP="002F61F7">
      <w:pPr>
        <w:spacing w:after="0" w:line="240" w:lineRule="auto"/>
        <w:rPr>
          <w:szCs w:val="28"/>
        </w:rPr>
      </w:pPr>
    </w:p>
    <w:p w:rsidR="009A2BC4" w:rsidRDefault="009A2BC4" w:rsidP="002F61F7">
      <w:pPr>
        <w:spacing w:after="0" w:line="240" w:lineRule="auto"/>
        <w:rPr>
          <w:szCs w:val="28"/>
        </w:rPr>
      </w:pPr>
    </w:p>
    <w:p w:rsidR="004A7BFF" w:rsidRDefault="00475AB7" w:rsidP="002F61F7">
      <w:pPr>
        <w:spacing w:line="240" w:lineRule="auto"/>
        <w:sectPr w:rsidR="004A7BFF" w:rsidSect="002F61F7">
          <w:pgSz w:w="11906" w:h="16838"/>
          <w:pgMar w:top="567" w:right="566" w:bottom="568" w:left="1418" w:header="720" w:footer="720" w:gutter="0"/>
          <w:cols w:space="720"/>
          <w:titlePg/>
          <w:docGrid w:linePitch="381" w:charSpace="214740172"/>
        </w:sectPr>
      </w:pPr>
      <w:r>
        <w:rPr>
          <w:szCs w:val="28"/>
        </w:rPr>
        <w:t>Руководитель инспекции (должность)</w:t>
      </w:r>
      <w:r w:rsidRPr="00FF1D0D">
        <w:rPr>
          <w:i/>
          <w:sz w:val="20"/>
          <w:szCs w:val="20"/>
        </w:rPr>
        <w:t>подпись</w:t>
      </w:r>
      <w:r w:rsidR="00C62D38">
        <w:rPr>
          <w:szCs w:val="28"/>
        </w:rPr>
        <w:t>Ф.И.О</w:t>
      </w:r>
    </w:p>
    <w:p w:rsidR="00B6140D" w:rsidRPr="0075133F" w:rsidRDefault="00B6140D" w:rsidP="00B6140D">
      <w:pPr>
        <w:pStyle w:val="ab"/>
        <w:jc w:val="right"/>
      </w:pPr>
      <w:r w:rsidRPr="0075133F">
        <w:lastRenderedPageBreak/>
        <w:t xml:space="preserve">Приложение № </w:t>
      </w:r>
      <w:r>
        <w:t>4</w:t>
      </w:r>
    </w:p>
    <w:p w:rsidR="00B6140D" w:rsidRDefault="00B6140D" w:rsidP="00B6140D">
      <w:pPr>
        <w:pStyle w:val="ab"/>
        <w:jc w:val="right"/>
      </w:pPr>
      <w:r>
        <w:t xml:space="preserve">                         к административному </w:t>
      </w:r>
      <w:r w:rsidRPr="0075133F">
        <w:t>регламенту</w:t>
      </w:r>
    </w:p>
    <w:p w:rsidR="00AC56E7" w:rsidRDefault="00AC56E7" w:rsidP="00AC56E7">
      <w:pPr>
        <w:pStyle w:val="ab"/>
        <w:jc w:val="right"/>
      </w:pPr>
      <w:r>
        <w:t xml:space="preserve">исполнения государственной </w:t>
      </w:r>
      <w:r w:rsidRPr="00317574">
        <w:t>функции</w:t>
      </w:r>
    </w:p>
    <w:p w:rsidR="00DA384B" w:rsidRDefault="00DA384B" w:rsidP="00B6140D">
      <w:pPr>
        <w:pStyle w:val="ab"/>
        <w:jc w:val="right"/>
      </w:pPr>
    </w:p>
    <w:p w:rsidR="00A55395" w:rsidRDefault="00A55395" w:rsidP="00A55395">
      <w:pPr>
        <w:pStyle w:val="ab"/>
        <w:jc w:val="right"/>
      </w:pPr>
      <w:r>
        <w:t>Макет документа</w:t>
      </w:r>
    </w:p>
    <w:p w:rsidR="00DA384B" w:rsidRDefault="00DA384B" w:rsidP="00B6140D">
      <w:pPr>
        <w:pStyle w:val="ab"/>
        <w:jc w:val="right"/>
      </w:pPr>
    </w:p>
    <w:tbl>
      <w:tblPr>
        <w:tblW w:w="10314" w:type="dxa"/>
        <w:tblLayout w:type="fixed"/>
        <w:tblLook w:val="0000"/>
      </w:tblPr>
      <w:tblGrid>
        <w:gridCol w:w="4928"/>
        <w:gridCol w:w="425"/>
        <w:gridCol w:w="4961"/>
      </w:tblGrid>
      <w:tr w:rsidR="00284755" w:rsidTr="00104846">
        <w:trPr>
          <w:trHeight w:val="4525"/>
        </w:trPr>
        <w:tc>
          <w:tcPr>
            <w:tcW w:w="5353" w:type="dxa"/>
            <w:gridSpan w:val="2"/>
          </w:tcPr>
          <w:p w:rsidR="00284755" w:rsidRPr="00284755" w:rsidRDefault="00BE5BA3" w:rsidP="00284755">
            <w:pPr>
              <w:jc w:val="center"/>
              <w:rPr>
                <w:sz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2605" cy="570230"/>
                  <wp:effectExtent l="19050" t="0" r="0" b="0"/>
                  <wp:docPr id="3" name="Рисунок 1" descr="герб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570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755" w:rsidRPr="00284755" w:rsidRDefault="00284755" w:rsidP="00284755">
            <w:pPr>
              <w:pStyle w:val="ab"/>
              <w:jc w:val="center"/>
              <w:rPr>
                <w:b/>
                <w:szCs w:val="28"/>
              </w:rPr>
            </w:pPr>
            <w:r w:rsidRPr="00284755">
              <w:rPr>
                <w:b/>
                <w:szCs w:val="28"/>
              </w:rPr>
              <w:t>ДЕПАРТАМЕНТ</w:t>
            </w:r>
          </w:p>
          <w:p w:rsidR="00284755" w:rsidRPr="00284755" w:rsidRDefault="00284755" w:rsidP="00284755">
            <w:pPr>
              <w:pStyle w:val="ab"/>
              <w:jc w:val="center"/>
              <w:rPr>
                <w:b/>
                <w:szCs w:val="28"/>
              </w:rPr>
            </w:pPr>
            <w:r w:rsidRPr="00284755">
              <w:rPr>
                <w:b/>
                <w:szCs w:val="28"/>
              </w:rPr>
              <w:t>ФИНАНСОВОГО КОНТРОЛЯ</w:t>
            </w:r>
          </w:p>
          <w:p w:rsidR="00284755" w:rsidRPr="00284755" w:rsidRDefault="00284755" w:rsidP="00284755">
            <w:pPr>
              <w:pStyle w:val="ab"/>
              <w:jc w:val="center"/>
              <w:rPr>
                <w:b/>
                <w:szCs w:val="28"/>
              </w:rPr>
            </w:pPr>
            <w:r w:rsidRPr="00284755">
              <w:rPr>
                <w:b/>
                <w:szCs w:val="28"/>
              </w:rPr>
              <w:t>КОСТРОМСКОЙ ОБЛАСТИ</w:t>
            </w:r>
          </w:p>
          <w:p w:rsidR="00395F0C" w:rsidRDefault="00395F0C" w:rsidP="00284755">
            <w:pPr>
              <w:pStyle w:val="ab"/>
              <w:jc w:val="center"/>
              <w:rPr>
                <w:sz w:val="24"/>
                <w:szCs w:val="24"/>
              </w:rPr>
            </w:pP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Советская ул., д.122,  г. Кострома, 156026</w:t>
            </w: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тел/факс (4942) 32-71-14</w:t>
            </w: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  <w:lang w:val="en-US"/>
              </w:rPr>
              <w:t>e</w:t>
            </w:r>
            <w:r w:rsidRPr="00395F0C">
              <w:rPr>
                <w:sz w:val="24"/>
                <w:szCs w:val="24"/>
              </w:rPr>
              <w:t>-</w:t>
            </w:r>
            <w:r w:rsidRPr="00395F0C">
              <w:rPr>
                <w:sz w:val="24"/>
                <w:szCs w:val="24"/>
                <w:lang w:val="en-US"/>
              </w:rPr>
              <w:t>mail</w:t>
            </w:r>
            <w:r w:rsidRPr="00395F0C">
              <w:rPr>
                <w:sz w:val="24"/>
                <w:szCs w:val="24"/>
              </w:rPr>
              <w:t xml:space="preserve">: </w:t>
            </w:r>
            <w:r w:rsidRPr="00395F0C">
              <w:rPr>
                <w:sz w:val="24"/>
                <w:szCs w:val="24"/>
                <w:lang w:val="en-US"/>
              </w:rPr>
              <w:t>dfk</w:t>
            </w:r>
            <w:r w:rsidRPr="00395F0C">
              <w:rPr>
                <w:sz w:val="24"/>
                <w:szCs w:val="24"/>
              </w:rPr>
              <w:t>@</w:t>
            </w:r>
            <w:r w:rsidRPr="00395F0C">
              <w:rPr>
                <w:sz w:val="24"/>
                <w:szCs w:val="24"/>
                <w:lang w:val="en-US"/>
              </w:rPr>
              <w:t>kos</w:t>
            </w:r>
            <w:r w:rsidRPr="00395F0C">
              <w:rPr>
                <w:sz w:val="24"/>
                <w:szCs w:val="24"/>
              </w:rPr>
              <w:t>-</w:t>
            </w:r>
            <w:r w:rsidRPr="00395F0C">
              <w:rPr>
                <w:sz w:val="24"/>
                <w:szCs w:val="24"/>
                <w:lang w:val="en-US"/>
              </w:rPr>
              <w:t>obl</w:t>
            </w:r>
            <w:r w:rsidRPr="00395F0C">
              <w:rPr>
                <w:sz w:val="24"/>
                <w:szCs w:val="24"/>
              </w:rPr>
              <w:t>.</w:t>
            </w:r>
            <w:r w:rsidRPr="00395F0C">
              <w:rPr>
                <w:sz w:val="24"/>
                <w:szCs w:val="24"/>
                <w:lang w:val="en-US"/>
              </w:rPr>
              <w:t>kmtn</w:t>
            </w:r>
            <w:r w:rsidRPr="00395F0C">
              <w:rPr>
                <w:sz w:val="24"/>
                <w:szCs w:val="24"/>
              </w:rPr>
              <w:t>.</w:t>
            </w:r>
            <w:r w:rsidRPr="00395F0C">
              <w:rPr>
                <w:sz w:val="24"/>
                <w:szCs w:val="24"/>
                <w:lang w:val="en-US"/>
              </w:rPr>
              <w:t>ru</w:t>
            </w: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ОКПО 09082169</w:t>
            </w: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ОГРН 1124401005090</w:t>
            </w: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ИНН 4401135059 /КПП 440101001</w:t>
            </w:r>
          </w:p>
          <w:p w:rsidR="00284755" w:rsidRPr="00395F0C" w:rsidRDefault="00284755" w:rsidP="00284755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от  « __»  ________20__ г. № ___</w:t>
            </w:r>
          </w:p>
          <w:p w:rsidR="00284755" w:rsidRDefault="00284755" w:rsidP="00284755">
            <w:pPr>
              <w:pStyle w:val="ab"/>
              <w:jc w:val="center"/>
            </w:pPr>
            <w:r w:rsidRPr="00395F0C">
              <w:rPr>
                <w:sz w:val="24"/>
                <w:szCs w:val="24"/>
              </w:rPr>
              <w:t>на № от «»20__г</w:t>
            </w:r>
            <w:r w:rsidRPr="005D65D6">
              <w:t>.</w:t>
            </w:r>
          </w:p>
          <w:p w:rsidR="00284755" w:rsidRPr="00284755" w:rsidRDefault="00284755" w:rsidP="00284755">
            <w:pPr>
              <w:pStyle w:val="ab"/>
              <w:jc w:val="center"/>
            </w:pPr>
          </w:p>
        </w:tc>
        <w:tc>
          <w:tcPr>
            <w:tcW w:w="4961" w:type="dxa"/>
          </w:tcPr>
          <w:p w:rsidR="00284755" w:rsidRDefault="00284755" w:rsidP="00104846">
            <w:pPr>
              <w:ind w:left="175" w:right="-96"/>
            </w:pPr>
          </w:p>
          <w:p w:rsidR="00284755" w:rsidRDefault="00284755" w:rsidP="00104846">
            <w:pPr>
              <w:pStyle w:val="24"/>
              <w:spacing w:after="0" w:line="240" w:lineRule="auto"/>
              <w:rPr>
                <w:rFonts w:eastAsia="SimSun"/>
                <w:color w:val="00000A"/>
                <w:kern w:val="1"/>
                <w:sz w:val="28"/>
                <w:szCs w:val="22"/>
                <w:lang w:eastAsia="ar-SA"/>
              </w:rPr>
            </w:pPr>
          </w:p>
          <w:p w:rsidR="00284755" w:rsidRDefault="00284755" w:rsidP="00104846">
            <w:pPr>
              <w:pStyle w:val="24"/>
              <w:spacing w:after="0" w:line="240" w:lineRule="auto"/>
              <w:rPr>
                <w:sz w:val="28"/>
                <w:szCs w:val="28"/>
              </w:rPr>
            </w:pPr>
          </w:p>
          <w:p w:rsidR="00DA384B" w:rsidRDefault="00DA384B" w:rsidP="00104846">
            <w:pPr>
              <w:pStyle w:val="24"/>
              <w:spacing w:after="0" w:line="240" w:lineRule="auto"/>
              <w:rPr>
                <w:sz w:val="28"/>
                <w:szCs w:val="28"/>
              </w:rPr>
            </w:pPr>
          </w:p>
          <w:p w:rsidR="00284755" w:rsidRPr="0028238E" w:rsidRDefault="00DA384B" w:rsidP="00DA384B">
            <w:pPr>
              <w:pStyle w:val="24"/>
              <w:spacing w:after="0" w:line="240" w:lineRule="auto"/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Адресат</w:t>
            </w:r>
          </w:p>
          <w:p w:rsidR="00284755" w:rsidRPr="002919DB" w:rsidRDefault="00284755" w:rsidP="00104846">
            <w:pPr>
              <w:pStyle w:val="24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84755" w:rsidRPr="0057426F" w:rsidTr="00104846">
        <w:trPr>
          <w:gridAfter w:val="2"/>
          <w:wAfter w:w="5386" w:type="dxa"/>
          <w:trHeight w:val="447"/>
        </w:trPr>
        <w:tc>
          <w:tcPr>
            <w:tcW w:w="4928" w:type="dxa"/>
          </w:tcPr>
          <w:p w:rsidR="00284755" w:rsidRPr="0057426F" w:rsidRDefault="00284755" w:rsidP="00104846">
            <w:pPr>
              <w:tabs>
                <w:tab w:val="left" w:pos="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Уведомление о проведении </w:t>
            </w:r>
            <w:r w:rsidRPr="0057426F">
              <w:rPr>
                <w:szCs w:val="28"/>
              </w:rPr>
              <w:t xml:space="preserve">проверки </w:t>
            </w:r>
          </w:p>
        </w:tc>
      </w:tr>
    </w:tbl>
    <w:p w:rsidR="00284755" w:rsidRPr="001403B6" w:rsidRDefault="00284755" w:rsidP="00905632">
      <w:pPr>
        <w:jc w:val="center"/>
        <w:rPr>
          <w:szCs w:val="28"/>
        </w:rPr>
      </w:pPr>
      <w:r w:rsidRPr="004765BA">
        <w:rPr>
          <w:szCs w:val="28"/>
        </w:rPr>
        <w:t>Уважаемый</w:t>
      </w:r>
      <w:r>
        <w:rPr>
          <w:szCs w:val="28"/>
        </w:rPr>
        <w:t>(</w:t>
      </w:r>
      <w:r w:rsidRPr="001403B6">
        <w:rPr>
          <w:szCs w:val="28"/>
        </w:rPr>
        <w:t>ая) ____________!</w:t>
      </w:r>
    </w:p>
    <w:p w:rsidR="00D611A5" w:rsidRDefault="00284755" w:rsidP="00D611A5">
      <w:pPr>
        <w:pStyle w:val="ab"/>
        <w:ind w:firstLine="709"/>
        <w:jc w:val="both"/>
      </w:pPr>
      <w:r w:rsidRPr="001403B6">
        <w:t>Департамент финансового контроля Костромской области уведомляет Вас о проведении плановой проверки соблюдения положений Федерального закона от 21 июля 2005 года № 94-ФЗ «О размещении заказов на поставки товаров, выполнение работ, оказание услуг для государственных и муниципальных нужд» (далее – Закон о размещении заказов) ________________________.</w:t>
      </w:r>
    </w:p>
    <w:p w:rsidR="00D611A5" w:rsidRPr="00D611A5" w:rsidRDefault="00D611A5" w:rsidP="00D611A5">
      <w:pPr>
        <w:pStyle w:val="ab"/>
        <w:rPr>
          <w:sz w:val="24"/>
          <w:szCs w:val="24"/>
        </w:rPr>
      </w:pPr>
      <w:r w:rsidRPr="00D611A5">
        <w:rPr>
          <w:sz w:val="24"/>
          <w:szCs w:val="24"/>
        </w:rPr>
        <w:t>(наименование субъекта проверки)</w:t>
      </w:r>
    </w:p>
    <w:p w:rsidR="00284755" w:rsidRPr="001403B6" w:rsidRDefault="00284755" w:rsidP="00AA73EC">
      <w:pPr>
        <w:pStyle w:val="ab"/>
        <w:ind w:firstLine="709"/>
        <w:jc w:val="both"/>
      </w:pPr>
      <w:r w:rsidRPr="001403B6">
        <w:t>Проверка проводится в целях предупреждения и выявления</w:t>
      </w:r>
      <w:r w:rsidRPr="004765BA">
        <w:t xml:space="preserve"> нарушений законодательства Российской Федерации о размещении заказов и </w:t>
      </w:r>
      <w:r>
        <w:t xml:space="preserve">иных </w:t>
      </w:r>
      <w:r w:rsidRPr="001403B6">
        <w:t xml:space="preserve">нормативных правовых актов в сфере размещения заказов на основании приказа директора департамента финансового контроля Костромской области от «_» _______ 2012 года № __ «О проведении плановой проверки соблюдения законодательства о размещении заказов </w:t>
      </w:r>
      <w:r w:rsidR="00DA384B" w:rsidRPr="001403B6">
        <w:t>____________________________</w:t>
      </w:r>
      <w:r w:rsidRPr="001403B6">
        <w:t>».</w:t>
      </w:r>
    </w:p>
    <w:p w:rsidR="00AA73EC" w:rsidRPr="00AA73EC" w:rsidRDefault="00AA73EC" w:rsidP="00AA73EC">
      <w:pPr>
        <w:pStyle w:val="ab"/>
        <w:ind w:firstLine="709"/>
        <w:jc w:val="both"/>
        <w:rPr>
          <w:color w:val="auto"/>
          <w:sz w:val="24"/>
          <w:szCs w:val="24"/>
        </w:rPr>
      </w:pPr>
      <w:r w:rsidRPr="00AA73EC">
        <w:rPr>
          <w:color w:val="auto"/>
          <w:sz w:val="24"/>
          <w:szCs w:val="24"/>
        </w:rPr>
        <w:t>(наименование субъекта проверки)</w:t>
      </w:r>
    </w:p>
    <w:p w:rsidR="00284755" w:rsidRPr="001403B6" w:rsidRDefault="00284755" w:rsidP="0028475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1403B6">
        <w:rPr>
          <w:sz w:val="28"/>
          <w:szCs w:val="28"/>
        </w:rPr>
        <w:t xml:space="preserve">Дата начала проверки </w:t>
      </w:r>
      <w:r w:rsidR="00DA384B" w:rsidRPr="001403B6">
        <w:rPr>
          <w:sz w:val="28"/>
          <w:szCs w:val="28"/>
        </w:rPr>
        <w:t>«_»________</w:t>
      </w:r>
      <w:r w:rsidRPr="001403B6">
        <w:rPr>
          <w:sz w:val="28"/>
          <w:szCs w:val="28"/>
        </w:rPr>
        <w:t>20</w:t>
      </w:r>
      <w:r w:rsidR="00DA384B" w:rsidRPr="001403B6">
        <w:rPr>
          <w:sz w:val="28"/>
          <w:szCs w:val="28"/>
        </w:rPr>
        <w:t>__</w:t>
      </w:r>
      <w:r w:rsidRPr="001403B6">
        <w:rPr>
          <w:sz w:val="28"/>
          <w:szCs w:val="28"/>
        </w:rPr>
        <w:t xml:space="preserve"> года, дата окончания проверки </w:t>
      </w:r>
      <w:r w:rsidR="00DA384B" w:rsidRPr="001403B6">
        <w:rPr>
          <w:sz w:val="28"/>
          <w:szCs w:val="28"/>
        </w:rPr>
        <w:t>«__»________</w:t>
      </w:r>
      <w:r w:rsidRPr="001403B6">
        <w:rPr>
          <w:sz w:val="28"/>
          <w:szCs w:val="28"/>
        </w:rPr>
        <w:t>20</w:t>
      </w:r>
      <w:r w:rsidR="00DA384B" w:rsidRPr="001403B6">
        <w:rPr>
          <w:sz w:val="28"/>
          <w:szCs w:val="28"/>
        </w:rPr>
        <w:t>__</w:t>
      </w:r>
      <w:r w:rsidRPr="001403B6">
        <w:rPr>
          <w:sz w:val="28"/>
          <w:szCs w:val="28"/>
        </w:rPr>
        <w:t xml:space="preserve"> года.</w:t>
      </w:r>
    </w:p>
    <w:p w:rsidR="00284755" w:rsidRPr="001403B6" w:rsidRDefault="00284755" w:rsidP="00284755">
      <w:pPr>
        <w:tabs>
          <w:tab w:val="left" w:pos="567"/>
        </w:tabs>
        <w:ind w:firstLine="709"/>
        <w:jc w:val="both"/>
        <w:rPr>
          <w:szCs w:val="28"/>
        </w:rPr>
      </w:pPr>
      <w:r w:rsidRPr="001403B6">
        <w:rPr>
          <w:szCs w:val="28"/>
        </w:rPr>
        <w:t xml:space="preserve">Период проверки с </w:t>
      </w:r>
      <w:r w:rsidR="00DA384B" w:rsidRPr="001403B6">
        <w:rPr>
          <w:szCs w:val="28"/>
        </w:rPr>
        <w:t>«_»_______</w:t>
      </w:r>
      <w:r w:rsidRPr="001403B6">
        <w:rPr>
          <w:szCs w:val="28"/>
        </w:rPr>
        <w:t>20</w:t>
      </w:r>
      <w:r w:rsidR="00DA384B" w:rsidRPr="001403B6">
        <w:rPr>
          <w:szCs w:val="28"/>
        </w:rPr>
        <w:t>__</w:t>
      </w:r>
      <w:r w:rsidRPr="001403B6">
        <w:rPr>
          <w:szCs w:val="28"/>
        </w:rPr>
        <w:t xml:space="preserve"> года по </w:t>
      </w:r>
      <w:r w:rsidR="00DA384B" w:rsidRPr="001403B6">
        <w:rPr>
          <w:szCs w:val="28"/>
        </w:rPr>
        <w:t>«_»_______</w:t>
      </w:r>
      <w:r w:rsidRPr="001403B6">
        <w:rPr>
          <w:szCs w:val="28"/>
        </w:rPr>
        <w:t>20</w:t>
      </w:r>
      <w:r w:rsidR="00DA384B" w:rsidRPr="001403B6">
        <w:rPr>
          <w:szCs w:val="28"/>
        </w:rPr>
        <w:t>__</w:t>
      </w:r>
      <w:r w:rsidRPr="001403B6">
        <w:rPr>
          <w:szCs w:val="28"/>
        </w:rPr>
        <w:t xml:space="preserve"> года. </w:t>
      </w:r>
    </w:p>
    <w:p w:rsidR="00284755" w:rsidRPr="001403B6" w:rsidRDefault="00284755" w:rsidP="00284755">
      <w:pPr>
        <w:pStyle w:val="af"/>
        <w:spacing w:after="0"/>
        <w:ind w:left="0" w:firstLine="709"/>
        <w:rPr>
          <w:sz w:val="28"/>
          <w:szCs w:val="28"/>
        </w:rPr>
      </w:pPr>
      <w:r w:rsidRPr="001403B6">
        <w:rPr>
          <w:sz w:val="28"/>
          <w:szCs w:val="28"/>
        </w:rPr>
        <w:t xml:space="preserve">Прошу Вас в срок до </w:t>
      </w:r>
      <w:r w:rsidR="00DA384B" w:rsidRPr="001403B6">
        <w:rPr>
          <w:sz w:val="28"/>
          <w:szCs w:val="28"/>
        </w:rPr>
        <w:t>«_»________</w:t>
      </w:r>
      <w:r w:rsidRPr="001403B6">
        <w:rPr>
          <w:sz w:val="28"/>
          <w:szCs w:val="28"/>
        </w:rPr>
        <w:t xml:space="preserve"> 20</w:t>
      </w:r>
      <w:r w:rsidR="00DA384B" w:rsidRPr="001403B6">
        <w:rPr>
          <w:sz w:val="28"/>
          <w:szCs w:val="28"/>
        </w:rPr>
        <w:t>__</w:t>
      </w:r>
      <w:r w:rsidRPr="001403B6">
        <w:rPr>
          <w:sz w:val="28"/>
          <w:szCs w:val="28"/>
        </w:rPr>
        <w:t xml:space="preserve"> года:</w:t>
      </w:r>
    </w:p>
    <w:p w:rsidR="00284755" w:rsidRDefault="00284755" w:rsidP="00284755">
      <w:pPr>
        <w:numPr>
          <w:ilvl w:val="0"/>
          <w:numId w:val="12"/>
        </w:numPr>
        <w:tabs>
          <w:tab w:val="clear" w:pos="709"/>
          <w:tab w:val="left" w:pos="567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 w:rsidRPr="001403B6">
        <w:rPr>
          <w:szCs w:val="28"/>
        </w:rPr>
        <w:t>представить инспекции департамента финансового контроля Костромской области:</w:t>
      </w:r>
    </w:p>
    <w:p w:rsidR="00E7245E" w:rsidRDefault="00E7245E" w:rsidP="00E7245E">
      <w:pPr>
        <w:tabs>
          <w:tab w:val="clear" w:pos="709"/>
          <w:tab w:val="left" w:pos="0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сведения о лицах, ответственных за организацию размещения заказов в </w:t>
      </w:r>
      <w:r w:rsidRPr="001403B6">
        <w:rPr>
          <w:szCs w:val="28"/>
        </w:rPr>
        <w:t>___________________________</w:t>
      </w:r>
      <w:r>
        <w:rPr>
          <w:szCs w:val="28"/>
        </w:rPr>
        <w:t>_______</w:t>
      </w:r>
      <w:r w:rsidRPr="001403B6">
        <w:rPr>
          <w:szCs w:val="28"/>
        </w:rPr>
        <w:t xml:space="preserve">(приказыо назначении на должности, </w:t>
      </w:r>
    </w:p>
    <w:p w:rsidR="00E7245E" w:rsidRPr="00AA73EC" w:rsidRDefault="00E7245E" w:rsidP="00E7245E">
      <w:pPr>
        <w:tabs>
          <w:tab w:val="left" w:pos="0"/>
        </w:tabs>
        <w:ind w:firstLine="709"/>
        <w:jc w:val="both"/>
        <w:rPr>
          <w:color w:val="auto"/>
          <w:sz w:val="24"/>
          <w:szCs w:val="24"/>
        </w:rPr>
      </w:pPr>
      <w:r w:rsidRPr="00AA73EC">
        <w:rPr>
          <w:color w:val="auto"/>
          <w:sz w:val="24"/>
          <w:szCs w:val="24"/>
        </w:rPr>
        <w:t>(наименование субъекта проверки)</w:t>
      </w:r>
    </w:p>
    <w:p w:rsidR="00E7245E" w:rsidRDefault="00E7245E" w:rsidP="00E7245E">
      <w:pPr>
        <w:tabs>
          <w:tab w:val="clear" w:pos="709"/>
          <w:tab w:val="left" w:pos="0"/>
        </w:tabs>
        <w:suppressAutoHyphens w:val="0"/>
        <w:spacing w:after="0" w:line="240" w:lineRule="auto"/>
        <w:jc w:val="both"/>
        <w:rPr>
          <w:szCs w:val="28"/>
        </w:rPr>
      </w:pPr>
      <w:r w:rsidRPr="001403B6">
        <w:rPr>
          <w:szCs w:val="28"/>
        </w:rPr>
        <w:lastRenderedPageBreak/>
        <w:t>должностные инструкции, документы, подтверждающие профессиональную переподготовку или повышение</w:t>
      </w:r>
      <w:r>
        <w:rPr>
          <w:szCs w:val="28"/>
        </w:rPr>
        <w:t xml:space="preserve"> квалификации в сфере размещения заказов для государственных нужд);</w:t>
      </w:r>
    </w:p>
    <w:p w:rsidR="00E7245E" w:rsidRPr="00E7245E" w:rsidRDefault="00E7245E" w:rsidP="00E7245E">
      <w:pPr>
        <w:numPr>
          <w:ilvl w:val="0"/>
          <w:numId w:val="13"/>
        </w:numPr>
        <w:tabs>
          <w:tab w:val="clear" w:pos="709"/>
          <w:tab w:val="left" w:pos="567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документы о комиссии по размещению заказов (приказ о создании, персональном составе, положение по работе комиссии);</w:t>
      </w:r>
    </w:p>
    <w:p w:rsidR="00E7245E" w:rsidRDefault="00E7245E" w:rsidP="00E7245E">
      <w:pPr>
        <w:numPr>
          <w:ilvl w:val="0"/>
          <w:numId w:val="13"/>
        </w:numPr>
        <w:tabs>
          <w:tab w:val="clear" w:pos="709"/>
          <w:tab w:val="left" w:pos="567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реестр контрактов (гражданско-правовых договоров), заключенных в проверяемый период;</w:t>
      </w:r>
    </w:p>
    <w:p w:rsidR="00E7245E" w:rsidRPr="00E7245E" w:rsidRDefault="00E7245E" w:rsidP="00E7245E">
      <w:pPr>
        <w:numPr>
          <w:ilvl w:val="0"/>
          <w:numId w:val="13"/>
        </w:numPr>
        <w:tabs>
          <w:tab w:val="clear" w:pos="709"/>
          <w:tab w:val="left" w:pos="567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 w:rsidRPr="001403B6">
        <w:rPr>
          <w:szCs w:val="28"/>
        </w:rPr>
        <w:t>документы по заказам, находящимся в стадии размещения (контракты, гражданско-правовые договоры по которым не заключены), кроме заказов,</w:t>
      </w:r>
      <w:r w:rsidRPr="004765BA">
        <w:rPr>
          <w:szCs w:val="28"/>
        </w:rPr>
        <w:t xml:space="preserve"> размещаемых путем проведения открытых аукционов в электронной форме в соответствии с главой 3.1. Закона о размещении заказов;</w:t>
      </w:r>
    </w:p>
    <w:p w:rsidR="00284755" w:rsidRDefault="00284755" w:rsidP="00284755">
      <w:pPr>
        <w:numPr>
          <w:ilvl w:val="0"/>
          <w:numId w:val="13"/>
        </w:numPr>
        <w:tabs>
          <w:tab w:val="clear" w:pos="709"/>
          <w:tab w:val="left" w:pos="567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 w:rsidRPr="004765BA">
        <w:rPr>
          <w:szCs w:val="28"/>
        </w:rPr>
        <w:t>документы по размещенным заказам (контракты, гражданско-правовые договоры</w:t>
      </w:r>
      <w:r>
        <w:rPr>
          <w:szCs w:val="28"/>
        </w:rPr>
        <w:t xml:space="preserve"> по которым заключены);</w:t>
      </w:r>
    </w:p>
    <w:p w:rsidR="00284755" w:rsidRPr="00F75C05" w:rsidRDefault="00284755" w:rsidP="00284755">
      <w:pPr>
        <w:numPr>
          <w:ilvl w:val="0"/>
          <w:numId w:val="13"/>
        </w:numPr>
        <w:tabs>
          <w:tab w:val="clear" w:pos="709"/>
          <w:tab w:val="left" w:pos="567"/>
        </w:tabs>
        <w:suppressAutoHyphens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реестр</w:t>
      </w:r>
      <w:r w:rsidRPr="00F75C05">
        <w:rPr>
          <w:szCs w:val="28"/>
        </w:rPr>
        <w:t xml:space="preserve"> закупок, осуществленных без заключения го</w:t>
      </w:r>
      <w:r>
        <w:rPr>
          <w:szCs w:val="28"/>
        </w:rPr>
        <w:t xml:space="preserve">сударственных </w:t>
      </w:r>
      <w:r w:rsidRPr="00F75C05">
        <w:rPr>
          <w:szCs w:val="28"/>
        </w:rPr>
        <w:t>контрактов.</w:t>
      </w:r>
    </w:p>
    <w:p w:rsidR="00284755" w:rsidRPr="004765BA" w:rsidRDefault="00284755" w:rsidP="00284755">
      <w:pPr>
        <w:pStyle w:val="ConsPlusNormal"/>
        <w:widowControl/>
        <w:numPr>
          <w:ilvl w:val="0"/>
          <w:numId w:val="12"/>
        </w:numPr>
        <w:suppressAutoHyphens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65BA">
        <w:rPr>
          <w:rFonts w:ascii="Times New Roman" w:hAnsi="Times New Roman" w:cs="Times New Roman"/>
          <w:sz w:val="28"/>
          <w:szCs w:val="28"/>
        </w:rPr>
        <w:t xml:space="preserve">уведомить о проведении плановой проверки </w:t>
      </w:r>
      <w:r w:rsidR="00475AB7" w:rsidRPr="004765BA">
        <w:rPr>
          <w:rFonts w:ascii="Times New Roman" w:hAnsi="Times New Roman" w:cs="Times New Roman"/>
          <w:sz w:val="28"/>
          <w:szCs w:val="28"/>
        </w:rPr>
        <w:t>орган исполнительной власти, уполномоченный на осуществление функций по размещению заказов</w:t>
      </w:r>
      <w:r w:rsidRPr="004765BA">
        <w:rPr>
          <w:rFonts w:ascii="Times New Roman" w:hAnsi="Times New Roman" w:cs="Times New Roman"/>
          <w:sz w:val="28"/>
          <w:szCs w:val="28"/>
        </w:rPr>
        <w:t>(</w:t>
      </w:r>
      <w:r w:rsidR="00475AB7" w:rsidRPr="004765BA">
        <w:rPr>
          <w:rFonts w:ascii="Times New Roman" w:hAnsi="Times New Roman" w:cs="Times New Roman"/>
          <w:sz w:val="28"/>
          <w:szCs w:val="28"/>
        </w:rPr>
        <w:t>депар</w:t>
      </w:r>
      <w:r w:rsidR="00475AB7">
        <w:rPr>
          <w:rFonts w:ascii="Times New Roman" w:hAnsi="Times New Roman" w:cs="Times New Roman"/>
          <w:sz w:val="28"/>
          <w:szCs w:val="28"/>
        </w:rPr>
        <w:t xml:space="preserve">тамент экономического развития </w:t>
      </w:r>
      <w:r w:rsidR="00475AB7" w:rsidRPr="004765BA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Pr="004765BA">
        <w:rPr>
          <w:rFonts w:ascii="Times New Roman" w:hAnsi="Times New Roman" w:cs="Times New Roman"/>
          <w:sz w:val="28"/>
          <w:szCs w:val="28"/>
        </w:rPr>
        <w:t>);</w:t>
      </w:r>
    </w:p>
    <w:p w:rsidR="00284755" w:rsidRPr="004765BA" w:rsidRDefault="00284755" w:rsidP="00284755">
      <w:pPr>
        <w:pStyle w:val="ConsPlusNormal"/>
        <w:widowControl/>
        <w:numPr>
          <w:ilvl w:val="0"/>
          <w:numId w:val="12"/>
        </w:numPr>
        <w:suppressAutoHyphens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65BA">
        <w:rPr>
          <w:rFonts w:ascii="Times New Roman" w:hAnsi="Times New Roman" w:cs="Times New Roman"/>
          <w:sz w:val="28"/>
          <w:szCs w:val="28"/>
        </w:rPr>
        <w:t xml:space="preserve">обеспечить условия для работы </w:t>
      </w:r>
      <w:r w:rsidR="00F37E3D">
        <w:rPr>
          <w:rFonts w:ascii="Times New Roman" w:hAnsi="Times New Roman" w:cs="Times New Roman"/>
          <w:sz w:val="28"/>
          <w:szCs w:val="28"/>
        </w:rPr>
        <w:t>инспекции</w:t>
      </w:r>
      <w:r w:rsidRPr="004765BA">
        <w:rPr>
          <w:rFonts w:ascii="Times New Roman" w:hAnsi="Times New Roman" w:cs="Times New Roman"/>
          <w:sz w:val="28"/>
          <w:szCs w:val="28"/>
        </w:rPr>
        <w:t xml:space="preserve"> (отдельное помещение, компьютер, </w:t>
      </w:r>
      <w:r w:rsidR="00F4287D">
        <w:rPr>
          <w:rFonts w:ascii="Times New Roman" w:hAnsi="Times New Roman" w:cs="Times New Roman"/>
          <w:sz w:val="28"/>
          <w:szCs w:val="28"/>
        </w:rPr>
        <w:t>копир</w:t>
      </w:r>
      <w:r w:rsidRPr="004765BA">
        <w:rPr>
          <w:rFonts w:ascii="Times New Roman" w:hAnsi="Times New Roman" w:cs="Times New Roman"/>
          <w:sz w:val="28"/>
          <w:szCs w:val="28"/>
        </w:rPr>
        <w:t xml:space="preserve">, телефон). </w:t>
      </w:r>
    </w:p>
    <w:p w:rsidR="00284755" w:rsidRDefault="00284755" w:rsidP="00284755">
      <w:pPr>
        <w:pStyle w:val="ab"/>
      </w:pPr>
    </w:p>
    <w:p w:rsidR="00FF1D0D" w:rsidRDefault="00FF1D0D" w:rsidP="00284755">
      <w:pPr>
        <w:pStyle w:val="ab"/>
      </w:pPr>
    </w:p>
    <w:tbl>
      <w:tblPr>
        <w:tblW w:w="0" w:type="auto"/>
        <w:tblLook w:val="04A0"/>
      </w:tblPr>
      <w:tblGrid>
        <w:gridCol w:w="5031"/>
        <w:gridCol w:w="1598"/>
        <w:gridCol w:w="3433"/>
      </w:tblGrid>
      <w:tr w:rsidR="00FF1D0D" w:rsidRPr="00FF1D0D" w:rsidTr="00FF1D0D">
        <w:trPr>
          <w:trHeight w:val="355"/>
        </w:trPr>
        <w:tc>
          <w:tcPr>
            <w:tcW w:w="5031" w:type="dxa"/>
          </w:tcPr>
          <w:p w:rsidR="00FF1D0D" w:rsidRPr="00FF1D0D" w:rsidRDefault="00FF1D0D" w:rsidP="00B21A9D">
            <w:pPr>
              <w:autoSpaceDE w:val="0"/>
              <w:autoSpaceDN w:val="0"/>
              <w:adjustRightInd w:val="0"/>
              <w:spacing w:line="360" w:lineRule="auto"/>
              <w:ind w:right="-119"/>
              <w:jc w:val="both"/>
              <w:rPr>
                <w:szCs w:val="28"/>
              </w:rPr>
            </w:pPr>
            <w:r w:rsidRPr="00FF1D0D">
              <w:rPr>
                <w:bCs/>
                <w:szCs w:val="28"/>
              </w:rPr>
              <w:t>Директор департамента</w:t>
            </w:r>
          </w:p>
        </w:tc>
        <w:tc>
          <w:tcPr>
            <w:tcW w:w="1598" w:type="dxa"/>
          </w:tcPr>
          <w:p w:rsidR="00FF1D0D" w:rsidRPr="00FF1D0D" w:rsidRDefault="00FF1D0D" w:rsidP="00B21A9D">
            <w:pPr>
              <w:autoSpaceDE w:val="0"/>
              <w:autoSpaceDN w:val="0"/>
              <w:adjustRightInd w:val="0"/>
              <w:spacing w:line="360" w:lineRule="auto"/>
              <w:ind w:right="-1"/>
              <w:jc w:val="right"/>
              <w:rPr>
                <w:i/>
                <w:sz w:val="20"/>
                <w:szCs w:val="20"/>
              </w:rPr>
            </w:pPr>
            <w:r w:rsidRPr="00FF1D0D">
              <w:rPr>
                <w:i/>
                <w:sz w:val="20"/>
                <w:szCs w:val="20"/>
              </w:rPr>
              <w:t>подпись</w:t>
            </w:r>
          </w:p>
        </w:tc>
        <w:tc>
          <w:tcPr>
            <w:tcW w:w="3433" w:type="dxa"/>
          </w:tcPr>
          <w:p w:rsidR="00FF1D0D" w:rsidRPr="00FF1D0D" w:rsidRDefault="00FF1D0D" w:rsidP="00B21A9D">
            <w:pPr>
              <w:autoSpaceDE w:val="0"/>
              <w:autoSpaceDN w:val="0"/>
              <w:adjustRightInd w:val="0"/>
              <w:spacing w:line="360" w:lineRule="auto"/>
              <w:ind w:right="-1"/>
              <w:jc w:val="right"/>
              <w:rPr>
                <w:szCs w:val="28"/>
              </w:rPr>
            </w:pPr>
            <w:r>
              <w:rPr>
                <w:szCs w:val="28"/>
              </w:rPr>
              <w:t>Ф.И.О.</w:t>
            </w:r>
          </w:p>
        </w:tc>
      </w:tr>
    </w:tbl>
    <w:p w:rsidR="00DA384B" w:rsidRPr="004765BA" w:rsidRDefault="00DA384B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284755" w:rsidRPr="004765BA" w:rsidRDefault="00284755" w:rsidP="00284755">
      <w:pPr>
        <w:jc w:val="both"/>
        <w:rPr>
          <w:szCs w:val="28"/>
        </w:rPr>
      </w:pPr>
    </w:p>
    <w:p w:rsidR="004A7BFF" w:rsidRDefault="004A7BFF" w:rsidP="004A7BFF"/>
    <w:p w:rsidR="00DA384B" w:rsidRDefault="00DA384B" w:rsidP="002F61F7">
      <w:pPr>
        <w:spacing w:line="240" w:lineRule="auto"/>
        <w:rPr>
          <w:szCs w:val="28"/>
        </w:rPr>
        <w:sectPr w:rsidR="00DA384B" w:rsidSect="004A7BFF">
          <w:pgSz w:w="11906" w:h="16838"/>
          <w:pgMar w:top="851" w:right="566" w:bottom="568" w:left="1418" w:header="720" w:footer="720" w:gutter="0"/>
          <w:cols w:space="720"/>
          <w:titlePg/>
          <w:docGrid w:linePitch="381" w:charSpace="214740172"/>
        </w:sectPr>
      </w:pPr>
    </w:p>
    <w:p w:rsidR="00233F1F" w:rsidRDefault="00233F1F" w:rsidP="00233F1F">
      <w:pPr>
        <w:pStyle w:val="ab"/>
        <w:jc w:val="right"/>
      </w:pPr>
      <w:r w:rsidRPr="00FA46D1">
        <w:lastRenderedPageBreak/>
        <w:t xml:space="preserve">Приложение № </w:t>
      </w:r>
      <w:r>
        <w:t>5</w:t>
      </w:r>
    </w:p>
    <w:p w:rsidR="00233F1F" w:rsidRPr="00FA46D1" w:rsidRDefault="00233F1F" w:rsidP="00233F1F">
      <w:pPr>
        <w:pStyle w:val="ab"/>
        <w:jc w:val="right"/>
      </w:pPr>
      <w:r w:rsidRPr="00FA46D1">
        <w:t xml:space="preserve"> к административному регламенту</w:t>
      </w:r>
    </w:p>
    <w:p w:rsidR="00AC56E7" w:rsidRDefault="00AC56E7" w:rsidP="00AC56E7">
      <w:pPr>
        <w:pStyle w:val="ab"/>
        <w:jc w:val="right"/>
      </w:pPr>
      <w:r>
        <w:t xml:space="preserve">исполнения государственной </w:t>
      </w:r>
      <w:r w:rsidRPr="00317574">
        <w:t>функции</w:t>
      </w:r>
    </w:p>
    <w:p w:rsidR="00221D30" w:rsidRDefault="00221D30" w:rsidP="00233F1F">
      <w:pPr>
        <w:pStyle w:val="ab"/>
        <w:jc w:val="right"/>
      </w:pPr>
    </w:p>
    <w:p w:rsidR="00A55395" w:rsidRDefault="00A55395" w:rsidP="00A55395">
      <w:pPr>
        <w:pStyle w:val="ab"/>
        <w:jc w:val="right"/>
      </w:pPr>
      <w:r>
        <w:t>Макет документа</w:t>
      </w:r>
    </w:p>
    <w:p w:rsidR="00221D30" w:rsidRDefault="00221D30" w:rsidP="00233F1F">
      <w:pPr>
        <w:pStyle w:val="ab"/>
        <w:jc w:val="right"/>
      </w:pPr>
    </w:p>
    <w:p w:rsidR="00233F1F" w:rsidRPr="008B089D" w:rsidRDefault="00AA73EC" w:rsidP="008B089D">
      <w:pPr>
        <w:jc w:val="center"/>
        <w:rPr>
          <w:sz w:val="16"/>
        </w:rPr>
      </w:pPr>
      <w:r w:rsidRPr="00AA73EC">
        <w:rPr>
          <w:noProof/>
          <w:sz w:val="16"/>
          <w:lang w:eastAsia="ru-RU"/>
        </w:rPr>
        <w:drawing>
          <wp:inline distT="0" distB="0" distL="0" distR="0">
            <wp:extent cx="522605" cy="570230"/>
            <wp:effectExtent l="19050" t="0" r="0" b="0"/>
            <wp:docPr id="6" name="Рисунок 1" descr="герб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ч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F1F" w:rsidRPr="00362513" w:rsidRDefault="00233F1F" w:rsidP="00233F1F">
      <w:pPr>
        <w:pStyle w:val="ab"/>
        <w:jc w:val="center"/>
        <w:rPr>
          <w:b/>
          <w:szCs w:val="24"/>
        </w:rPr>
      </w:pPr>
      <w:r w:rsidRPr="00362513">
        <w:rPr>
          <w:b/>
          <w:szCs w:val="24"/>
        </w:rPr>
        <w:t>ДЕПАРТАМЕНТ ФИНАНСОВОГО КОНТРОЛЯ</w:t>
      </w:r>
    </w:p>
    <w:p w:rsidR="00233F1F" w:rsidRDefault="00233F1F" w:rsidP="00233F1F">
      <w:pPr>
        <w:pStyle w:val="ab"/>
        <w:jc w:val="center"/>
        <w:rPr>
          <w:b/>
          <w:szCs w:val="24"/>
        </w:rPr>
      </w:pPr>
      <w:r w:rsidRPr="00362513">
        <w:rPr>
          <w:b/>
          <w:szCs w:val="24"/>
        </w:rPr>
        <w:t>КОСТРОМСКОЙ ОБЛАСТИ</w:t>
      </w:r>
    </w:p>
    <w:p w:rsidR="00233F1F" w:rsidRPr="00A05FEC" w:rsidRDefault="00233F1F" w:rsidP="00233F1F">
      <w:pPr>
        <w:pStyle w:val="ab"/>
        <w:jc w:val="center"/>
        <w:rPr>
          <w:b/>
          <w:szCs w:val="24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588"/>
      </w:tblGrid>
      <w:tr w:rsidR="00233F1F" w:rsidRPr="00191C4A" w:rsidTr="00841A7C">
        <w:trPr>
          <w:trHeight w:val="39"/>
        </w:trPr>
        <w:tc>
          <w:tcPr>
            <w:tcW w:w="9588" w:type="dxa"/>
          </w:tcPr>
          <w:p w:rsidR="00233F1F" w:rsidRPr="00395F0C" w:rsidRDefault="00233F1F" w:rsidP="00841A7C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Советская ул., д. 122, г. Кострома, 156026</w:t>
            </w:r>
          </w:p>
          <w:p w:rsidR="00233F1F" w:rsidRPr="00395F0C" w:rsidRDefault="00233F1F" w:rsidP="00841A7C">
            <w:pPr>
              <w:pStyle w:val="ab"/>
              <w:jc w:val="center"/>
              <w:rPr>
                <w:spacing w:val="-6"/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 xml:space="preserve">тел/факс (4942) 32-71-14, </w:t>
            </w:r>
            <w:r w:rsidRPr="00395F0C">
              <w:rPr>
                <w:spacing w:val="-6"/>
                <w:sz w:val="24"/>
                <w:szCs w:val="24"/>
                <w:lang w:val="en-US"/>
              </w:rPr>
              <w:t>e</w:t>
            </w:r>
            <w:r w:rsidRPr="00395F0C">
              <w:rPr>
                <w:spacing w:val="-6"/>
                <w:sz w:val="24"/>
                <w:szCs w:val="24"/>
              </w:rPr>
              <w:t>-</w:t>
            </w:r>
            <w:r w:rsidRPr="00395F0C">
              <w:rPr>
                <w:spacing w:val="-6"/>
                <w:sz w:val="24"/>
                <w:szCs w:val="24"/>
                <w:lang w:val="en-US"/>
              </w:rPr>
              <w:t>mail</w:t>
            </w:r>
            <w:r w:rsidRPr="00395F0C">
              <w:rPr>
                <w:spacing w:val="-6"/>
                <w:sz w:val="24"/>
                <w:szCs w:val="24"/>
              </w:rPr>
              <w:t xml:space="preserve">: </w:t>
            </w:r>
            <w:hyperlink r:id="rId20" w:history="1"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dfk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@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kos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-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obl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kmtn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ru</w:t>
              </w:r>
            </w:hyperlink>
          </w:p>
          <w:p w:rsidR="00233F1F" w:rsidRPr="00395F0C" w:rsidRDefault="00233F1F" w:rsidP="00841A7C">
            <w:pPr>
              <w:pStyle w:val="ab"/>
              <w:jc w:val="center"/>
              <w:rPr>
                <w:spacing w:val="-6"/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>ОКПО 09082169 ОГРН 1124401005090</w:t>
            </w:r>
          </w:p>
          <w:p w:rsidR="00233F1F" w:rsidRPr="00395F0C" w:rsidRDefault="00233F1F" w:rsidP="00841A7C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>ИНН 4401135059</w:t>
            </w:r>
            <w:r w:rsidRPr="00395F0C">
              <w:rPr>
                <w:sz w:val="24"/>
                <w:szCs w:val="24"/>
              </w:rPr>
              <w:t xml:space="preserve"> /КПП 440101001</w:t>
            </w:r>
          </w:p>
        </w:tc>
      </w:tr>
    </w:tbl>
    <w:p w:rsidR="00EA4924" w:rsidRDefault="00EA4924" w:rsidP="00233F1F">
      <w:pPr>
        <w:pStyle w:val="ab"/>
        <w:ind w:firstLine="4536"/>
      </w:pPr>
    </w:p>
    <w:p w:rsidR="00233F1F" w:rsidRPr="001403B6" w:rsidRDefault="00233F1F" w:rsidP="00233F1F">
      <w:pPr>
        <w:pStyle w:val="ab"/>
        <w:ind w:firstLine="4536"/>
      </w:pPr>
      <w:r w:rsidRPr="001403B6">
        <w:t>____________________________________</w:t>
      </w:r>
    </w:p>
    <w:p w:rsidR="00233F1F" w:rsidRPr="00AA73EC" w:rsidRDefault="00233F1F" w:rsidP="00233F1F">
      <w:pPr>
        <w:pStyle w:val="ab"/>
        <w:ind w:left="4536"/>
        <w:rPr>
          <w:sz w:val="24"/>
          <w:szCs w:val="24"/>
        </w:rPr>
      </w:pPr>
      <w:r w:rsidRPr="00AA73EC">
        <w:rPr>
          <w:sz w:val="24"/>
          <w:szCs w:val="24"/>
        </w:rPr>
        <w:t>(должность)</w:t>
      </w:r>
    </w:p>
    <w:p w:rsidR="00233F1F" w:rsidRPr="001403B6" w:rsidRDefault="00233F1F" w:rsidP="00233F1F">
      <w:pPr>
        <w:pStyle w:val="ab"/>
        <w:ind w:left="4536"/>
      </w:pPr>
      <w:r w:rsidRPr="001403B6">
        <w:t>____________________________________</w:t>
      </w:r>
    </w:p>
    <w:p w:rsidR="00233F1F" w:rsidRPr="00AA73EC" w:rsidRDefault="00233F1F" w:rsidP="00233F1F">
      <w:pPr>
        <w:pStyle w:val="ab"/>
        <w:ind w:left="4536"/>
        <w:rPr>
          <w:sz w:val="24"/>
          <w:szCs w:val="24"/>
        </w:rPr>
      </w:pPr>
      <w:r w:rsidRPr="00AA73EC">
        <w:rPr>
          <w:sz w:val="24"/>
          <w:szCs w:val="24"/>
        </w:rPr>
        <w:t xml:space="preserve">(наименование </w:t>
      </w:r>
      <w:r w:rsidRPr="00AA73EC">
        <w:rPr>
          <w:bCs/>
          <w:sz w:val="24"/>
          <w:szCs w:val="24"/>
        </w:rPr>
        <w:t>проверяемой организации</w:t>
      </w:r>
      <w:r w:rsidRPr="00AA73EC">
        <w:rPr>
          <w:sz w:val="24"/>
          <w:szCs w:val="24"/>
        </w:rPr>
        <w:t>)</w:t>
      </w:r>
    </w:p>
    <w:p w:rsidR="00233F1F" w:rsidRPr="001C4592" w:rsidRDefault="00233F1F" w:rsidP="00233F1F">
      <w:pPr>
        <w:pStyle w:val="ab"/>
        <w:ind w:left="4536"/>
      </w:pPr>
      <w:r w:rsidRPr="001C4592">
        <w:t>______________________________</w:t>
      </w:r>
      <w:r>
        <w:t>______</w:t>
      </w:r>
    </w:p>
    <w:p w:rsidR="00233F1F" w:rsidRPr="00AA73EC" w:rsidRDefault="00233F1F" w:rsidP="00233F1F">
      <w:pPr>
        <w:pStyle w:val="ab"/>
        <w:rPr>
          <w:sz w:val="24"/>
          <w:szCs w:val="24"/>
        </w:rPr>
      </w:pPr>
      <w:r w:rsidRPr="00AA73EC">
        <w:rPr>
          <w:sz w:val="24"/>
          <w:szCs w:val="24"/>
        </w:rPr>
        <w:t>(Ф</w:t>
      </w:r>
      <w:r w:rsidR="00F4287D">
        <w:rPr>
          <w:sz w:val="24"/>
          <w:szCs w:val="24"/>
        </w:rPr>
        <w:t>.</w:t>
      </w:r>
      <w:r w:rsidRPr="00AA73EC">
        <w:rPr>
          <w:sz w:val="24"/>
          <w:szCs w:val="24"/>
        </w:rPr>
        <w:t>И</w:t>
      </w:r>
      <w:r w:rsidR="00F4287D">
        <w:rPr>
          <w:sz w:val="24"/>
          <w:szCs w:val="24"/>
        </w:rPr>
        <w:t>.</w:t>
      </w:r>
      <w:r w:rsidRPr="00AA73EC">
        <w:rPr>
          <w:sz w:val="24"/>
          <w:szCs w:val="24"/>
        </w:rPr>
        <w:t>О</w:t>
      </w:r>
      <w:r w:rsidR="00F4287D">
        <w:rPr>
          <w:sz w:val="24"/>
          <w:szCs w:val="24"/>
        </w:rPr>
        <w:t>.</w:t>
      </w:r>
      <w:r w:rsidRPr="00AA73EC">
        <w:rPr>
          <w:sz w:val="24"/>
          <w:szCs w:val="24"/>
        </w:rPr>
        <w:t xml:space="preserve">)   </w:t>
      </w:r>
    </w:p>
    <w:p w:rsidR="00233F1F" w:rsidRDefault="00233F1F" w:rsidP="00233F1F">
      <w:pPr>
        <w:shd w:val="clear" w:color="auto" w:fill="FFFFFF"/>
        <w:tabs>
          <w:tab w:val="left" w:pos="11592"/>
        </w:tabs>
        <w:rPr>
          <w:szCs w:val="28"/>
        </w:rPr>
      </w:pPr>
      <w:r>
        <w:rPr>
          <w:szCs w:val="28"/>
        </w:rPr>
        <w:t>1. Вводная часть</w:t>
      </w:r>
    </w:p>
    <w:p w:rsidR="00233F1F" w:rsidRDefault="00233F1F" w:rsidP="00233F1F">
      <w:pPr>
        <w:pStyle w:val="af"/>
        <w:tabs>
          <w:tab w:val="left" w:pos="9348"/>
        </w:tabs>
        <w:spacing w:after="0"/>
        <w:ind w:left="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Решение</w:t>
      </w:r>
      <w:r w:rsidR="00EB33D3">
        <w:rPr>
          <w:sz w:val="28"/>
          <w:szCs w:val="28"/>
        </w:rPr>
        <w:t xml:space="preserve"> №_______</w:t>
      </w:r>
    </w:p>
    <w:p w:rsidR="00233F1F" w:rsidRPr="003A4B9F" w:rsidRDefault="00233F1F" w:rsidP="00233F1F">
      <w:pPr>
        <w:pStyle w:val="ab"/>
        <w:jc w:val="center"/>
      </w:pPr>
      <w:r>
        <w:t>о наличии (отсутствии) в действиях (бездействии) проверяемых лиц нарушений</w:t>
      </w:r>
    </w:p>
    <w:p w:rsidR="00233F1F" w:rsidRDefault="00233F1F" w:rsidP="00233F1F">
      <w:pPr>
        <w:pStyle w:val="ab"/>
        <w:jc w:val="center"/>
      </w:pPr>
      <w:r w:rsidRPr="00236A3F">
        <w:t>законодательства в сфер</w:t>
      </w:r>
      <w:r>
        <w:t>е размещения заказов на поставки</w:t>
      </w:r>
      <w:r w:rsidRPr="00236A3F">
        <w:t xml:space="preserve"> товаров, выпол</w:t>
      </w:r>
      <w:r>
        <w:t xml:space="preserve">нение работ, оказание услуг для </w:t>
      </w:r>
      <w:r w:rsidRPr="00236A3F">
        <w:t>государственных и муниципальных нужд</w:t>
      </w:r>
    </w:p>
    <w:p w:rsidR="00233F1F" w:rsidRDefault="00233F1F" w:rsidP="00233F1F">
      <w:pPr>
        <w:pStyle w:val="ab"/>
        <w:jc w:val="center"/>
      </w:pPr>
    </w:p>
    <w:tbl>
      <w:tblPr>
        <w:tblW w:w="10206" w:type="dxa"/>
        <w:tblInd w:w="108" w:type="dxa"/>
        <w:tblLook w:val="04A0"/>
      </w:tblPr>
      <w:tblGrid>
        <w:gridCol w:w="5245"/>
        <w:gridCol w:w="4961"/>
      </w:tblGrid>
      <w:tr w:rsidR="00233F1F" w:rsidRPr="00416F3A" w:rsidTr="00AA73EC">
        <w:trPr>
          <w:trHeight w:val="385"/>
        </w:trPr>
        <w:tc>
          <w:tcPr>
            <w:tcW w:w="5245" w:type="dxa"/>
          </w:tcPr>
          <w:p w:rsidR="00233F1F" w:rsidRPr="006656C7" w:rsidRDefault="00233F1F" w:rsidP="00F4287D">
            <w:pPr>
              <w:pStyle w:val="ab"/>
            </w:pPr>
            <w:r>
              <w:t>«_»_________</w:t>
            </w:r>
            <w:r w:rsidRPr="006656C7">
              <w:t>20</w:t>
            </w:r>
            <w:r>
              <w:t>__</w:t>
            </w:r>
            <w:r w:rsidRPr="006656C7">
              <w:t>г.</w:t>
            </w:r>
          </w:p>
        </w:tc>
        <w:tc>
          <w:tcPr>
            <w:tcW w:w="4961" w:type="dxa"/>
          </w:tcPr>
          <w:p w:rsidR="00233F1F" w:rsidRPr="006656C7" w:rsidRDefault="00233F1F" w:rsidP="00F4287D">
            <w:pPr>
              <w:pStyle w:val="ab"/>
            </w:pPr>
            <w:r>
              <w:t>______________________</w:t>
            </w:r>
          </w:p>
        </w:tc>
      </w:tr>
    </w:tbl>
    <w:p w:rsidR="00233F1F" w:rsidRDefault="00233F1F" w:rsidP="00F4287D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 (д</w:t>
      </w:r>
      <w:r w:rsidRPr="006656C7">
        <w:rPr>
          <w:sz w:val="24"/>
          <w:szCs w:val="24"/>
        </w:rPr>
        <w:t xml:space="preserve">ата </w:t>
      </w:r>
      <w:r w:rsidR="00B95BC7">
        <w:rPr>
          <w:sz w:val="24"/>
          <w:szCs w:val="24"/>
        </w:rPr>
        <w:t>вынесения решения</w:t>
      </w:r>
      <w:r>
        <w:rPr>
          <w:sz w:val="24"/>
          <w:szCs w:val="24"/>
        </w:rPr>
        <w:t>)</w:t>
      </w:r>
      <w:r>
        <w:rPr>
          <w:sz w:val="16"/>
          <w:szCs w:val="16"/>
        </w:rPr>
        <w:t xml:space="preserve">  (</w:t>
      </w:r>
      <w:r w:rsidRPr="006656C7">
        <w:rPr>
          <w:sz w:val="24"/>
          <w:szCs w:val="24"/>
        </w:rPr>
        <w:t>место составления</w:t>
      </w:r>
      <w:r>
        <w:rPr>
          <w:sz w:val="24"/>
          <w:szCs w:val="24"/>
        </w:rPr>
        <w:t>)</w:t>
      </w:r>
    </w:p>
    <w:p w:rsidR="00233F1F" w:rsidRPr="00EA621E" w:rsidRDefault="00233F1F" w:rsidP="00233F1F">
      <w:pPr>
        <w:pStyle w:val="af"/>
        <w:tabs>
          <w:tab w:val="left" w:pos="9348"/>
        </w:tabs>
        <w:spacing w:after="0"/>
        <w:ind w:left="0"/>
        <w:rPr>
          <w:sz w:val="16"/>
          <w:szCs w:val="16"/>
        </w:rPr>
      </w:pPr>
    </w:p>
    <w:p w:rsidR="00233F1F" w:rsidRPr="00A05FEC" w:rsidRDefault="00233F1F" w:rsidP="00461B16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05FEC">
        <w:rPr>
          <w:rFonts w:ascii="Times New Roman" w:hAnsi="Times New Roman"/>
          <w:b w:val="0"/>
          <w:sz w:val="28"/>
          <w:szCs w:val="28"/>
        </w:rPr>
        <w:t xml:space="preserve">На основании постановления губернатора Костромской области от 9 июля 2012 года №152 «О департаменте финансового контроля Костромской области», приказа директора департамента финансового контроля Костромской области от </w:t>
      </w:r>
      <w:r>
        <w:rPr>
          <w:rFonts w:ascii="Times New Roman" w:hAnsi="Times New Roman"/>
          <w:b w:val="0"/>
          <w:sz w:val="28"/>
          <w:szCs w:val="28"/>
        </w:rPr>
        <w:t>«_»_______</w:t>
      </w:r>
      <w:r w:rsidRPr="00A05FEC">
        <w:rPr>
          <w:rFonts w:ascii="Times New Roman" w:hAnsi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/>
          <w:b w:val="0"/>
          <w:sz w:val="28"/>
          <w:szCs w:val="28"/>
        </w:rPr>
        <w:t>__</w:t>
      </w:r>
      <w:r w:rsidRPr="00A05FEC">
        <w:rPr>
          <w:rFonts w:ascii="Times New Roman" w:hAnsi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/>
          <w:b w:val="0"/>
          <w:sz w:val="28"/>
          <w:szCs w:val="28"/>
        </w:rPr>
        <w:t>_</w:t>
      </w:r>
      <w:r w:rsidRPr="00A05FEC">
        <w:rPr>
          <w:rFonts w:ascii="Times New Roman" w:hAnsi="Times New Roman"/>
          <w:b w:val="0"/>
          <w:sz w:val="28"/>
          <w:szCs w:val="28"/>
        </w:rPr>
        <w:t>, инспекци</w:t>
      </w:r>
      <w:r w:rsidR="00576D74">
        <w:rPr>
          <w:rFonts w:ascii="Times New Roman" w:hAnsi="Times New Roman"/>
          <w:b w:val="0"/>
          <w:sz w:val="28"/>
          <w:szCs w:val="28"/>
        </w:rPr>
        <w:t>я</w:t>
      </w:r>
      <w:r w:rsidRPr="00A05FEC">
        <w:rPr>
          <w:rFonts w:ascii="Times New Roman" w:hAnsi="Times New Roman"/>
          <w:b w:val="0"/>
          <w:sz w:val="28"/>
          <w:szCs w:val="28"/>
        </w:rPr>
        <w:t xml:space="preserve"> в составе специалистов департамента финансового контроля Костромской области:</w:t>
      </w:r>
    </w:p>
    <w:p w:rsidR="00233F1F" w:rsidRPr="001403B6" w:rsidRDefault="00233F1F" w:rsidP="00233F1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403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233F1F" w:rsidRPr="00AA73EC" w:rsidRDefault="00233F1F" w:rsidP="00233F1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A73EC">
        <w:rPr>
          <w:rFonts w:ascii="Times New Roman" w:hAnsi="Times New Roman" w:cs="Times New Roman"/>
          <w:sz w:val="24"/>
          <w:szCs w:val="24"/>
        </w:rPr>
        <w:t>(должность, фамилия, имя, отчество)</w:t>
      </w:r>
    </w:p>
    <w:p w:rsidR="00233F1F" w:rsidRPr="00A05FEC" w:rsidRDefault="00233F1F" w:rsidP="00233F1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287D" w:rsidRDefault="00233F1F" w:rsidP="00461B16">
      <w:pPr>
        <w:pStyle w:val="ab"/>
        <w:ind w:firstLine="709"/>
        <w:jc w:val="both"/>
        <w:rPr>
          <w:color w:val="FFFFFF"/>
        </w:rPr>
      </w:pPr>
      <w:r>
        <w:t xml:space="preserve">проводит </w:t>
      </w:r>
      <w:r w:rsidRPr="00032772">
        <w:rPr>
          <w:color w:val="auto"/>
        </w:rPr>
        <w:t>планов</w:t>
      </w:r>
      <w:r w:rsidR="00576D74">
        <w:rPr>
          <w:color w:val="auto"/>
        </w:rPr>
        <w:t>ую</w:t>
      </w:r>
      <w:r w:rsidR="000045CB" w:rsidRPr="00032772">
        <w:rPr>
          <w:color w:val="auto"/>
        </w:rPr>
        <w:t xml:space="preserve"> (внепланов</w:t>
      </w:r>
      <w:r w:rsidR="00576D74">
        <w:rPr>
          <w:color w:val="auto"/>
        </w:rPr>
        <w:t>ую</w:t>
      </w:r>
      <w:r w:rsidR="000045CB" w:rsidRPr="00032772">
        <w:rPr>
          <w:color w:val="auto"/>
        </w:rPr>
        <w:t>)</w:t>
      </w:r>
      <w:r w:rsidRPr="00032772">
        <w:rPr>
          <w:color w:val="auto"/>
        </w:rPr>
        <w:t xml:space="preserve"> проверку</w:t>
      </w:r>
      <w:r>
        <w:t xml:space="preserve"> в целях выявления нарушений законодательства Российской Федерации в сфере размещения заказов на поставки товаров, выполнение работ, оказание услуг </w:t>
      </w:r>
      <w:r w:rsidRPr="001403B6">
        <w:t>______________________</w:t>
      </w:r>
      <w:r w:rsidR="00571586">
        <w:t>_________</w:t>
      </w:r>
      <w:r w:rsidRPr="001403B6">
        <w:t>__</w:t>
      </w:r>
      <w:r>
        <w:t xml:space="preserve">.                    </w:t>
      </w:r>
    </w:p>
    <w:p w:rsidR="00233F1F" w:rsidRDefault="00233F1F" w:rsidP="00461B16">
      <w:pPr>
        <w:pStyle w:val="ab"/>
        <w:ind w:firstLine="709"/>
        <w:rPr>
          <w:color w:val="auto"/>
          <w:sz w:val="24"/>
          <w:szCs w:val="24"/>
        </w:rPr>
      </w:pPr>
      <w:r w:rsidRPr="00AA73EC">
        <w:rPr>
          <w:color w:val="auto"/>
          <w:sz w:val="24"/>
          <w:szCs w:val="24"/>
        </w:rPr>
        <w:t>(наименование субъекта проверки)</w:t>
      </w:r>
    </w:p>
    <w:p w:rsidR="00F4287D" w:rsidRDefault="00F4287D" w:rsidP="00461B16">
      <w:pPr>
        <w:pStyle w:val="ab"/>
        <w:ind w:firstLine="709"/>
        <w:rPr>
          <w:color w:val="auto"/>
        </w:rPr>
      </w:pPr>
    </w:p>
    <w:p w:rsidR="00233F1F" w:rsidRDefault="00233F1F" w:rsidP="00461B16">
      <w:pPr>
        <w:tabs>
          <w:tab w:val="left" w:pos="851"/>
        </w:tabs>
        <w:ind w:firstLine="709"/>
        <w:jc w:val="both"/>
      </w:pPr>
      <w:r>
        <w:lastRenderedPageBreak/>
        <w:t xml:space="preserve">Сведения о субъекте проверки: </w:t>
      </w:r>
    </w:p>
    <w:p w:rsidR="00AA73EC" w:rsidRDefault="00233F1F" w:rsidP="00B15CE2">
      <w:pPr>
        <w:pStyle w:val="ab"/>
      </w:pPr>
      <w:r>
        <w:t xml:space="preserve">___________________________________________________________________________________________________________________________________________.  </w:t>
      </w:r>
    </w:p>
    <w:p w:rsidR="00233F1F" w:rsidRPr="00F4287D" w:rsidRDefault="00233F1F" w:rsidP="00B15CE2">
      <w:pPr>
        <w:pStyle w:val="ab"/>
        <w:rPr>
          <w:sz w:val="24"/>
          <w:szCs w:val="24"/>
        </w:rPr>
      </w:pPr>
      <w:r w:rsidRPr="00F4287D">
        <w:rPr>
          <w:sz w:val="24"/>
          <w:szCs w:val="24"/>
        </w:rPr>
        <w:t>(наименование организации,  почтовый адрес, адрес электронной почты)</w:t>
      </w:r>
    </w:p>
    <w:p w:rsidR="00233F1F" w:rsidRPr="008E2BE0" w:rsidRDefault="00233F1F" w:rsidP="00233F1F">
      <w:pPr>
        <w:ind w:firstLine="567"/>
        <w:jc w:val="both"/>
      </w:pPr>
    </w:p>
    <w:p w:rsidR="00233F1F" w:rsidRDefault="00233F1F" w:rsidP="00233F1F">
      <w:pPr>
        <w:shd w:val="clear" w:color="auto" w:fill="FFFFFF"/>
        <w:tabs>
          <w:tab w:val="left" w:pos="11592"/>
        </w:tabs>
        <w:ind w:left="57"/>
        <w:rPr>
          <w:szCs w:val="28"/>
        </w:rPr>
      </w:pPr>
      <w:r>
        <w:rPr>
          <w:szCs w:val="28"/>
        </w:rPr>
        <w:t>2. Мотивировочная часть</w:t>
      </w:r>
    </w:p>
    <w:p w:rsidR="00233F1F" w:rsidRDefault="00233F1F" w:rsidP="00233F1F">
      <w:pPr>
        <w:shd w:val="clear" w:color="auto" w:fill="FFFFFF"/>
        <w:tabs>
          <w:tab w:val="left" w:pos="11592"/>
        </w:tabs>
        <w:ind w:left="57"/>
        <w:rPr>
          <w:szCs w:val="28"/>
        </w:rPr>
      </w:pPr>
      <w:r>
        <w:rPr>
          <w:szCs w:val="28"/>
        </w:rPr>
        <w:t>3. Резолютивная часть</w:t>
      </w:r>
    </w:p>
    <w:p w:rsidR="00233F1F" w:rsidRPr="00905632" w:rsidRDefault="00233F1F" w:rsidP="00233F1F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tbl>
      <w:tblPr>
        <w:tblW w:w="11590" w:type="dxa"/>
        <w:tblLayout w:type="fixed"/>
        <w:tblLook w:val="0000"/>
      </w:tblPr>
      <w:tblGrid>
        <w:gridCol w:w="9464"/>
        <w:gridCol w:w="2126"/>
      </w:tblGrid>
      <w:tr w:rsidR="00233F1F" w:rsidTr="00841A7C">
        <w:trPr>
          <w:trHeight w:val="618"/>
        </w:trPr>
        <w:tc>
          <w:tcPr>
            <w:tcW w:w="9464" w:type="dxa"/>
          </w:tcPr>
          <w:tbl>
            <w:tblPr>
              <w:tblW w:w="10899" w:type="dxa"/>
              <w:tblLayout w:type="fixed"/>
              <w:tblLook w:val="0000"/>
            </w:tblPr>
            <w:tblGrid>
              <w:gridCol w:w="3652"/>
              <w:gridCol w:w="4712"/>
              <w:gridCol w:w="2535"/>
            </w:tblGrid>
            <w:tr w:rsidR="00233F1F" w:rsidTr="00841A7C">
              <w:tc>
                <w:tcPr>
                  <w:tcW w:w="3652" w:type="dxa"/>
                </w:tcPr>
                <w:p w:rsidR="00233F1F" w:rsidRDefault="00233F1F" w:rsidP="00841A7C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4712" w:type="dxa"/>
                </w:tcPr>
                <w:p w:rsidR="00233F1F" w:rsidRPr="00F57299" w:rsidRDefault="00233F1F" w:rsidP="00045916">
                  <w:pPr>
                    <w:snapToGrid w:val="0"/>
                    <w:jc w:val="center"/>
                    <w:rPr>
                      <w:i/>
                      <w:color w:val="auto"/>
                      <w:sz w:val="20"/>
                      <w:szCs w:val="20"/>
                    </w:rPr>
                  </w:pPr>
                  <w:r w:rsidRPr="00F57299">
                    <w:rPr>
                      <w:i/>
                      <w:color w:val="auto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535" w:type="dxa"/>
                </w:tcPr>
                <w:p w:rsidR="00233F1F" w:rsidRDefault="00233F1F" w:rsidP="00841A7C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>Ф.И.О.</w:t>
                  </w:r>
                </w:p>
              </w:tc>
            </w:tr>
            <w:tr w:rsidR="00233F1F" w:rsidTr="00841A7C">
              <w:tc>
                <w:tcPr>
                  <w:tcW w:w="3652" w:type="dxa"/>
                </w:tcPr>
                <w:p w:rsidR="00233F1F" w:rsidRDefault="00233F1F" w:rsidP="00841A7C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4712" w:type="dxa"/>
                </w:tcPr>
                <w:p w:rsidR="00233F1F" w:rsidRPr="00F57299" w:rsidRDefault="00233F1F" w:rsidP="00045916">
                  <w:pPr>
                    <w:snapToGrid w:val="0"/>
                    <w:jc w:val="center"/>
                    <w:rPr>
                      <w:i/>
                      <w:color w:val="auto"/>
                      <w:sz w:val="20"/>
                      <w:szCs w:val="20"/>
                    </w:rPr>
                  </w:pPr>
                  <w:r w:rsidRPr="00F57299">
                    <w:rPr>
                      <w:i/>
                      <w:color w:val="auto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535" w:type="dxa"/>
                </w:tcPr>
                <w:p w:rsidR="00233F1F" w:rsidRDefault="00233F1F" w:rsidP="00841A7C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>Ф.И.О.</w:t>
                  </w:r>
                </w:p>
              </w:tc>
            </w:tr>
            <w:tr w:rsidR="00233F1F" w:rsidTr="00841A7C">
              <w:tc>
                <w:tcPr>
                  <w:tcW w:w="3652" w:type="dxa"/>
                </w:tcPr>
                <w:p w:rsidR="00233F1F" w:rsidRDefault="00233F1F" w:rsidP="00841A7C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4712" w:type="dxa"/>
                </w:tcPr>
                <w:p w:rsidR="00233F1F" w:rsidRPr="00F57299" w:rsidRDefault="00233F1F" w:rsidP="00045916">
                  <w:pPr>
                    <w:snapToGrid w:val="0"/>
                    <w:jc w:val="center"/>
                    <w:rPr>
                      <w:i/>
                      <w:color w:val="auto"/>
                      <w:sz w:val="20"/>
                      <w:szCs w:val="20"/>
                    </w:rPr>
                  </w:pPr>
                  <w:r w:rsidRPr="00F57299">
                    <w:rPr>
                      <w:i/>
                      <w:color w:val="auto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535" w:type="dxa"/>
                </w:tcPr>
                <w:p w:rsidR="00233F1F" w:rsidRDefault="00233F1F" w:rsidP="00841A7C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>Ф.И.О.</w:t>
                  </w:r>
                </w:p>
              </w:tc>
            </w:tr>
          </w:tbl>
          <w:p w:rsidR="00233F1F" w:rsidRPr="00A4351D" w:rsidRDefault="00233F1F" w:rsidP="00841A7C">
            <w:pPr>
              <w:pStyle w:val="af"/>
              <w:tabs>
                <w:tab w:val="left" w:pos="9348"/>
              </w:tabs>
              <w:spacing w:after="0"/>
              <w:ind w:left="0"/>
              <w:jc w:val="both"/>
              <w:rPr>
                <w:sz w:val="10"/>
                <w:szCs w:val="10"/>
              </w:rPr>
            </w:pPr>
          </w:p>
        </w:tc>
        <w:tc>
          <w:tcPr>
            <w:tcW w:w="2126" w:type="dxa"/>
          </w:tcPr>
          <w:p w:rsidR="00233F1F" w:rsidRPr="005D65D6" w:rsidRDefault="00233F1F" w:rsidP="00841A7C">
            <w:pPr>
              <w:ind w:left="34" w:right="-96"/>
            </w:pPr>
          </w:p>
        </w:tc>
      </w:tr>
    </w:tbl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</w:pPr>
    </w:p>
    <w:p w:rsidR="00233F1F" w:rsidRDefault="00233F1F" w:rsidP="00DA384B">
      <w:pPr>
        <w:pStyle w:val="ab"/>
        <w:jc w:val="right"/>
        <w:sectPr w:rsidR="00233F1F" w:rsidSect="004A7BFF">
          <w:pgSz w:w="11906" w:h="16838"/>
          <w:pgMar w:top="851" w:right="566" w:bottom="568" w:left="1418" w:header="720" w:footer="720" w:gutter="0"/>
          <w:cols w:space="720"/>
          <w:titlePg/>
          <w:docGrid w:linePitch="381" w:charSpace="214740172"/>
        </w:sectPr>
      </w:pPr>
    </w:p>
    <w:p w:rsidR="0035656B" w:rsidRDefault="0035656B" w:rsidP="0035656B">
      <w:pPr>
        <w:pStyle w:val="ab"/>
        <w:jc w:val="right"/>
      </w:pPr>
      <w:r w:rsidRPr="00FA46D1">
        <w:lastRenderedPageBreak/>
        <w:t xml:space="preserve">Приложение № </w:t>
      </w:r>
      <w:r w:rsidR="00475AB7">
        <w:t>6</w:t>
      </w:r>
    </w:p>
    <w:p w:rsidR="0035656B" w:rsidRPr="00FA46D1" w:rsidRDefault="0035656B" w:rsidP="0035656B">
      <w:pPr>
        <w:pStyle w:val="ab"/>
        <w:jc w:val="right"/>
      </w:pPr>
      <w:r w:rsidRPr="00FA46D1">
        <w:t xml:space="preserve"> к административному регламенту</w:t>
      </w:r>
    </w:p>
    <w:p w:rsidR="00AC56E7" w:rsidRDefault="00AC56E7" w:rsidP="00AC56E7">
      <w:pPr>
        <w:pStyle w:val="ab"/>
        <w:jc w:val="right"/>
      </w:pPr>
      <w:r>
        <w:t xml:space="preserve">исполнения государственной </w:t>
      </w:r>
      <w:r w:rsidRPr="00317574">
        <w:t>функции</w:t>
      </w:r>
    </w:p>
    <w:p w:rsidR="00221D30" w:rsidRDefault="00221D30" w:rsidP="0035656B">
      <w:pPr>
        <w:pStyle w:val="ab"/>
        <w:jc w:val="right"/>
      </w:pPr>
    </w:p>
    <w:p w:rsidR="00A55395" w:rsidRDefault="00A55395" w:rsidP="00A55395">
      <w:pPr>
        <w:pStyle w:val="ab"/>
        <w:jc w:val="right"/>
      </w:pPr>
      <w:r>
        <w:t>Макет документа</w:t>
      </w:r>
    </w:p>
    <w:p w:rsidR="0035656B" w:rsidRDefault="0035656B" w:rsidP="0035656B">
      <w:pPr>
        <w:pStyle w:val="ab"/>
        <w:jc w:val="right"/>
      </w:pPr>
    </w:p>
    <w:p w:rsidR="0035656B" w:rsidRPr="008B089D" w:rsidRDefault="0035656B" w:rsidP="0035656B">
      <w:pPr>
        <w:jc w:val="center"/>
        <w:rPr>
          <w:sz w:val="16"/>
        </w:rPr>
      </w:pPr>
      <w:r w:rsidRPr="00AA73EC">
        <w:rPr>
          <w:noProof/>
          <w:sz w:val="16"/>
          <w:lang w:eastAsia="ru-RU"/>
        </w:rPr>
        <w:drawing>
          <wp:inline distT="0" distB="0" distL="0" distR="0">
            <wp:extent cx="522605" cy="570230"/>
            <wp:effectExtent l="19050" t="0" r="0" b="0"/>
            <wp:docPr id="8" name="Рисунок 1" descr="герб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ч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56B" w:rsidRPr="00362513" w:rsidRDefault="0035656B" w:rsidP="0035656B">
      <w:pPr>
        <w:pStyle w:val="ab"/>
        <w:jc w:val="center"/>
        <w:rPr>
          <w:b/>
          <w:szCs w:val="24"/>
        </w:rPr>
      </w:pPr>
      <w:r w:rsidRPr="00362513">
        <w:rPr>
          <w:b/>
          <w:szCs w:val="24"/>
        </w:rPr>
        <w:t>ДЕПАРТАМЕНТ ФИНАНСОВОГО КОНТРОЛЯ</w:t>
      </w:r>
    </w:p>
    <w:p w:rsidR="0035656B" w:rsidRDefault="0035656B" w:rsidP="0035656B">
      <w:pPr>
        <w:pStyle w:val="ab"/>
        <w:jc w:val="center"/>
        <w:rPr>
          <w:b/>
          <w:szCs w:val="24"/>
        </w:rPr>
      </w:pPr>
      <w:r w:rsidRPr="00362513">
        <w:rPr>
          <w:b/>
          <w:szCs w:val="24"/>
        </w:rPr>
        <w:t>КОСТРОМСКОЙ ОБЛАСТИ</w:t>
      </w:r>
    </w:p>
    <w:p w:rsidR="0035656B" w:rsidRPr="00A05FEC" w:rsidRDefault="0035656B" w:rsidP="0035656B">
      <w:pPr>
        <w:pStyle w:val="ab"/>
        <w:tabs>
          <w:tab w:val="left" w:pos="4962"/>
        </w:tabs>
        <w:jc w:val="center"/>
        <w:rPr>
          <w:b/>
          <w:szCs w:val="24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588"/>
      </w:tblGrid>
      <w:tr w:rsidR="0035656B" w:rsidRPr="00191C4A" w:rsidTr="00E6327A">
        <w:trPr>
          <w:trHeight w:val="39"/>
        </w:trPr>
        <w:tc>
          <w:tcPr>
            <w:tcW w:w="9588" w:type="dxa"/>
          </w:tcPr>
          <w:p w:rsidR="0035656B" w:rsidRPr="00395F0C" w:rsidRDefault="0035656B" w:rsidP="00A14664">
            <w:pPr>
              <w:pStyle w:val="ab"/>
              <w:ind w:firstLine="34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Советская ул., д. 122, г. Кострома, 156026</w:t>
            </w:r>
          </w:p>
          <w:p w:rsidR="0035656B" w:rsidRPr="00395F0C" w:rsidRDefault="0035656B" w:rsidP="00A14664">
            <w:pPr>
              <w:pStyle w:val="ab"/>
              <w:ind w:firstLine="34"/>
              <w:jc w:val="center"/>
              <w:rPr>
                <w:spacing w:val="-6"/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 xml:space="preserve">тел/факс (4942) 32-71-14, </w:t>
            </w:r>
            <w:r w:rsidRPr="00395F0C">
              <w:rPr>
                <w:spacing w:val="-6"/>
                <w:sz w:val="24"/>
                <w:szCs w:val="24"/>
                <w:lang w:val="en-US"/>
              </w:rPr>
              <w:t>e</w:t>
            </w:r>
            <w:r w:rsidRPr="00395F0C">
              <w:rPr>
                <w:spacing w:val="-6"/>
                <w:sz w:val="24"/>
                <w:szCs w:val="24"/>
              </w:rPr>
              <w:t>-</w:t>
            </w:r>
            <w:r w:rsidRPr="00395F0C">
              <w:rPr>
                <w:spacing w:val="-6"/>
                <w:sz w:val="24"/>
                <w:szCs w:val="24"/>
                <w:lang w:val="en-US"/>
              </w:rPr>
              <w:t>mail</w:t>
            </w:r>
            <w:r w:rsidRPr="00395F0C">
              <w:rPr>
                <w:spacing w:val="-6"/>
                <w:sz w:val="24"/>
                <w:szCs w:val="24"/>
              </w:rPr>
              <w:t xml:space="preserve">: </w:t>
            </w:r>
            <w:hyperlink r:id="rId21" w:history="1"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dfk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@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kos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-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obl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kmtn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ru</w:t>
              </w:r>
            </w:hyperlink>
          </w:p>
          <w:p w:rsidR="0035656B" w:rsidRPr="00395F0C" w:rsidRDefault="0035656B" w:rsidP="00A14664">
            <w:pPr>
              <w:pStyle w:val="ab"/>
              <w:ind w:firstLine="34"/>
              <w:jc w:val="center"/>
              <w:rPr>
                <w:spacing w:val="-6"/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>ОКПО 09082169 ОГРН 1124401005090</w:t>
            </w:r>
          </w:p>
          <w:p w:rsidR="0035656B" w:rsidRPr="00395F0C" w:rsidRDefault="0035656B" w:rsidP="00A14664">
            <w:pPr>
              <w:pStyle w:val="ab"/>
              <w:ind w:firstLine="34"/>
              <w:jc w:val="center"/>
              <w:rPr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>ИНН 4401135059</w:t>
            </w:r>
            <w:r w:rsidRPr="00395F0C">
              <w:rPr>
                <w:sz w:val="24"/>
                <w:szCs w:val="24"/>
              </w:rPr>
              <w:t xml:space="preserve"> /КПП 440101001</w:t>
            </w:r>
          </w:p>
        </w:tc>
      </w:tr>
    </w:tbl>
    <w:p w:rsidR="0035656B" w:rsidRDefault="0035656B" w:rsidP="0035656B">
      <w:pPr>
        <w:pStyle w:val="ab"/>
        <w:ind w:firstLine="4536"/>
      </w:pPr>
    </w:p>
    <w:p w:rsidR="0035656B" w:rsidRPr="001403B6" w:rsidRDefault="0035656B" w:rsidP="0035656B">
      <w:pPr>
        <w:pStyle w:val="ab"/>
        <w:ind w:firstLine="4536"/>
      </w:pPr>
      <w:r w:rsidRPr="001403B6">
        <w:t>____________________________________</w:t>
      </w:r>
    </w:p>
    <w:p w:rsidR="0035656B" w:rsidRPr="00AA73EC" w:rsidRDefault="0035656B" w:rsidP="0035656B">
      <w:pPr>
        <w:pStyle w:val="ab"/>
        <w:ind w:left="4536"/>
        <w:rPr>
          <w:sz w:val="24"/>
          <w:szCs w:val="24"/>
        </w:rPr>
      </w:pPr>
      <w:r w:rsidRPr="00AA73EC">
        <w:rPr>
          <w:sz w:val="24"/>
          <w:szCs w:val="24"/>
        </w:rPr>
        <w:t>(должность)</w:t>
      </w:r>
    </w:p>
    <w:p w:rsidR="0035656B" w:rsidRDefault="0035656B" w:rsidP="0035656B">
      <w:pPr>
        <w:pStyle w:val="ab"/>
        <w:ind w:left="4536"/>
      </w:pPr>
      <w:r w:rsidRPr="001403B6">
        <w:t>____________________________________</w:t>
      </w:r>
    </w:p>
    <w:p w:rsidR="0035656B" w:rsidRDefault="0035656B" w:rsidP="0035656B">
      <w:pPr>
        <w:pStyle w:val="ab"/>
        <w:ind w:left="4536"/>
        <w:rPr>
          <w:sz w:val="24"/>
          <w:szCs w:val="24"/>
        </w:rPr>
      </w:pPr>
      <w:r w:rsidRPr="00AA73EC">
        <w:rPr>
          <w:sz w:val="24"/>
          <w:szCs w:val="24"/>
        </w:rPr>
        <w:t xml:space="preserve">(наименование </w:t>
      </w:r>
      <w:r w:rsidRPr="00AA73EC">
        <w:rPr>
          <w:bCs/>
          <w:sz w:val="24"/>
          <w:szCs w:val="24"/>
        </w:rPr>
        <w:t>проверяемой организации</w:t>
      </w:r>
      <w:r w:rsidR="00500872">
        <w:rPr>
          <w:bCs/>
          <w:sz w:val="24"/>
          <w:szCs w:val="24"/>
        </w:rPr>
        <w:t>, адрес</w:t>
      </w:r>
      <w:r w:rsidRPr="00AA73EC">
        <w:rPr>
          <w:sz w:val="24"/>
          <w:szCs w:val="24"/>
        </w:rPr>
        <w:t>)</w:t>
      </w:r>
    </w:p>
    <w:p w:rsidR="0035656B" w:rsidRPr="001403B6" w:rsidRDefault="0035656B" w:rsidP="0035656B">
      <w:pPr>
        <w:pStyle w:val="ab"/>
        <w:ind w:left="4536"/>
      </w:pPr>
      <w:r w:rsidRPr="001403B6">
        <w:t>____________________________________</w:t>
      </w:r>
    </w:p>
    <w:p w:rsidR="0035656B" w:rsidRDefault="0035656B" w:rsidP="0035656B">
      <w:pPr>
        <w:pStyle w:val="ab"/>
        <w:ind w:left="4536"/>
        <w:rPr>
          <w:sz w:val="24"/>
          <w:szCs w:val="24"/>
        </w:rPr>
      </w:pPr>
      <w:r w:rsidRPr="00AA73EC">
        <w:rPr>
          <w:sz w:val="24"/>
          <w:szCs w:val="24"/>
        </w:rPr>
        <w:t xml:space="preserve"> (Ф</w:t>
      </w:r>
      <w:r w:rsidR="00045916">
        <w:rPr>
          <w:sz w:val="24"/>
          <w:szCs w:val="24"/>
        </w:rPr>
        <w:t>.</w:t>
      </w:r>
      <w:r w:rsidRPr="00AA73EC">
        <w:rPr>
          <w:sz w:val="24"/>
          <w:szCs w:val="24"/>
        </w:rPr>
        <w:t>И</w:t>
      </w:r>
      <w:r w:rsidR="00045916">
        <w:rPr>
          <w:sz w:val="24"/>
          <w:szCs w:val="24"/>
        </w:rPr>
        <w:t>.</w:t>
      </w:r>
      <w:r w:rsidRPr="00AA73EC">
        <w:rPr>
          <w:sz w:val="24"/>
          <w:szCs w:val="24"/>
        </w:rPr>
        <w:t>О</w:t>
      </w:r>
      <w:r w:rsidR="00045916">
        <w:rPr>
          <w:sz w:val="24"/>
          <w:szCs w:val="24"/>
        </w:rPr>
        <w:t>.</w:t>
      </w:r>
      <w:r w:rsidRPr="00AA73EC">
        <w:rPr>
          <w:sz w:val="24"/>
          <w:szCs w:val="24"/>
        </w:rPr>
        <w:t xml:space="preserve">)   </w:t>
      </w:r>
    </w:p>
    <w:p w:rsidR="0035656B" w:rsidRPr="006D072F" w:rsidRDefault="0035656B" w:rsidP="0035656B">
      <w:pPr>
        <w:pStyle w:val="ab"/>
        <w:ind w:left="4536"/>
        <w:rPr>
          <w:sz w:val="24"/>
          <w:szCs w:val="24"/>
        </w:rPr>
      </w:pPr>
    </w:p>
    <w:p w:rsidR="0035656B" w:rsidRPr="001403B6" w:rsidRDefault="0035656B" w:rsidP="0035656B">
      <w:pPr>
        <w:pStyle w:val="af"/>
        <w:tabs>
          <w:tab w:val="left" w:pos="9348"/>
        </w:tabs>
        <w:spacing w:after="0"/>
        <w:ind w:left="0"/>
        <w:jc w:val="center"/>
        <w:rPr>
          <w:sz w:val="28"/>
          <w:szCs w:val="28"/>
        </w:rPr>
      </w:pPr>
      <w:r w:rsidRPr="001403B6">
        <w:rPr>
          <w:sz w:val="28"/>
          <w:szCs w:val="28"/>
        </w:rPr>
        <w:t>Предписание № _______</w:t>
      </w:r>
    </w:p>
    <w:p w:rsidR="0035656B" w:rsidRDefault="0035656B" w:rsidP="0035656B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1403B6">
        <w:rPr>
          <w:szCs w:val="28"/>
        </w:rPr>
        <w:t>об устранении нарушений требований законодательства в сфере размеще</w:t>
      </w:r>
      <w:r>
        <w:rPr>
          <w:szCs w:val="28"/>
        </w:rPr>
        <w:t>ния заказов на поставки</w:t>
      </w:r>
      <w:r w:rsidRPr="00236A3F">
        <w:rPr>
          <w:szCs w:val="28"/>
        </w:rPr>
        <w:t xml:space="preserve"> товаров, выпол</w:t>
      </w:r>
      <w:r>
        <w:rPr>
          <w:szCs w:val="28"/>
        </w:rPr>
        <w:t xml:space="preserve">нение работ, оказание услуг для </w:t>
      </w:r>
      <w:r w:rsidRPr="00236A3F">
        <w:rPr>
          <w:szCs w:val="28"/>
        </w:rPr>
        <w:t>государственных и муниципальных нужд</w:t>
      </w:r>
    </w:p>
    <w:tbl>
      <w:tblPr>
        <w:tblW w:w="10206" w:type="dxa"/>
        <w:tblInd w:w="108" w:type="dxa"/>
        <w:tblLook w:val="04A0"/>
      </w:tblPr>
      <w:tblGrid>
        <w:gridCol w:w="5245"/>
        <w:gridCol w:w="4961"/>
      </w:tblGrid>
      <w:tr w:rsidR="0035656B" w:rsidRPr="00416F3A" w:rsidTr="00045916">
        <w:trPr>
          <w:trHeight w:val="363"/>
        </w:trPr>
        <w:tc>
          <w:tcPr>
            <w:tcW w:w="5245" w:type="dxa"/>
          </w:tcPr>
          <w:p w:rsidR="0035656B" w:rsidRPr="006656C7" w:rsidRDefault="0035656B" w:rsidP="00F4287D">
            <w:pPr>
              <w:pStyle w:val="ab"/>
            </w:pPr>
            <w:r>
              <w:t>«_</w:t>
            </w:r>
            <w:r w:rsidR="00A14664">
              <w:t>_</w:t>
            </w:r>
            <w:r>
              <w:t>»_________</w:t>
            </w:r>
            <w:r w:rsidRPr="006656C7">
              <w:t>20</w:t>
            </w:r>
            <w:r>
              <w:t>__</w:t>
            </w:r>
            <w:r w:rsidRPr="006656C7">
              <w:t>г.</w:t>
            </w:r>
          </w:p>
        </w:tc>
        <w:tc>
          <w:tcPr>
            <w:tcW w:w="4961" w:type="dxa"/>
          </w:tcPr>
          <w:p w:rsidR="0035656B" w:rsidRPr="006656C7" w:rsidRDefault="0035656B" w:rsidP="00F4287D">
            <w:pPr>
              <w:pStyle w:val="ab"/>
            </w:pPr>
            <w:r>
              <w:t>______________________</w:t>
            </w:r>
          </w:p>
        </w:tc>
      </w:tr>
    </w:tbl>
    <w:p w:rsidR="0035656B" w:rsidRDefault="0035656B" w:rsidP="00F4287D">
      <w:pPr>
        <w:pStyle w:val="ab"/>
        <w:rPr>
          <w:sz w:val="24"/>
          <w:szCs w:val="24"/>
        </w:rPr>
      </w:pPr>
      <w:r>
        <w:rPr>
          <w:sz w:val="24"/>
          <w:szCs w:val="24"/>
        </w:rPr>
        <w:t xml:space="preserve"> (д</w:t>
      </w:r>
      <w:r w:rsidRPr="006656C7">
        <w:rPr>
          <w:sz w:val="24"/>
          <w:szCs w:val="24"/>
        </w:rPr>
        <w:t>ата составления</w:t>
      </w:r>
      <w:r>
        <w:rPr>
          <w:sz w:val="24"/>
          <w:szCs w:val="24"/>
        </w:rPr>
        <w:t>)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(</w:t>
      </w:r>
      <w:r w:rsidRPr="006656C7">
        <w:rPr>
          <w:sz w:val="24"/>
          <w:szCs w:val="24"/>
        </w:rPr>
        <w:t>место составления</w:t>
      </w:r>
      <w:r>
        <w:rPr>
          <w:sz w:val="24"/>
          <w:szCs w:val="24"/>
        </w:rPr>
        <w:t>)</w:t>
      </w:r>
    </w:p>
    <w:p w:rsidR="0035656B" w:rsidRPr="00EA621E" w:rsidRDefault="0035656B" w:rsidP="0035656B">
      <w:pPr>
        <w:pStyle w:val="af"/>
        <w:tabs>
          <w:tab w:val="left" w:pos="9348"/>
        </w:tabs>
        <w:spacing w:after="0"/>
        <w:ind w:left="0"/>
        <w:rPr>
          <w:sz w:val="16"/>
          <w:szCs w:val="16"/>
        </w:rPr>
      </w:pPr>
    </w:p>
    <w:p w:rsidR="0035656B" w:rsidRPr="001403B6" w:rsidRDefault="0035656B" w:rsidP="00A1676B">
      <w:pPr>
        <w:ind w:firstLine="709"/>
        <w:jc w:val="both"/>
      </w:pPr>
      <w:r w:rsidRPr="006E1A5A">
        <w:rPr>
          <w:bCs/>
          <w:szCs w:val="28"/>
        </w:rPr>
        <w:t xml:space="preserve">На основании </w:t>
      </w:r>
      <w:r>
        <w:rPr>
          <w:szCs w:val="28"/>
        </w:rPr>
        <w:t>части</w:t>
      </w:r>
      <w:r w:rsidR="00633B77">
        <w:rPr>
          <w:szCs w:val="28"/>
        </w:rPr>
        <w:t>_</w:t>
      </w:r>
      <w:r>
        <w:rPr>
          <w:szCs w:val="28"/>
        </w:rPr>
        <w:t>статьи 17</w:t>
      </w:r>
      <w:r w:rsidRPr="006E1A5A">
        <w:rPr>
          <w:szCs w:val="28"/>
        </w:rPr>
        <w:t xml:space="preserve"> Федерального зак</w:t>
      </w:r>
      <w:r>
        <w:rPr>
          <w:szCs w:val="28"/>
        </w:rPr>
        <w:t xml:space="preserve">она от 21 июля 2005 года №94-ФЗ </w:t>
      </w:r>
      <w:r w:rsidRPr="006E1A5A">
        <w:rPr>
          <w:szCs w:val="28"/>
        </w:rPr>
        <w:t>«О размещении заказов на поставки товаров, выполнение работ,оказание услуг для государственных и муниципальных нужд»</w:t>
      </w:r>
      <w:r>
        <w:rPr>
          <w:szCs w:val="28"/>
        </w:rPr>
        <w:t xml:space="preserve">(далее </w:t>
      </w:r>
      <w:r w:rsidRPr="00922442">
        <w:t>–</w:t>
      </w:r>
      <w:r>
        <w:t xml:space="preserve"> Закон о размещении заказов)</w:t>
      </w:r>
      <w:r w:rsidRPr="006E1A5A">
        <w:rPr>
          <w:bCs/>
          <w:szCs w:val="28"/>
        </w:rPr>
        <w:t xml:space="preserve">, </w:t>
      </w:r>
      <w:r>
        <w:rPr>
          <w:bCs/>
          <w:szCs w:val="28"/>
        </w:rPr>
        <w:t xml:space="preserve">пункта 10 Положения </w:t>
      </w:r>
      <w:r w:rsidRPr="00FF02F6">
        <w:rPr>
          <w:bCs/>
          <w:szCs w:val="28"/>
        </w:rPr>
        <w:t>о департаменте финансового контроляКостромской области</w:t>
      </w:r>
      <w:r>
        <w:rPr>
          <w:bCs/>
          <w:szCs w:val="28"/>
        </w:rPr>
        <w:t xml:space="preserve">, утверждённого постановлением губернатора </w:t>
      </w:r>
      <w:r w:rsidRPr="00935129">
        <w:rPr>
          <w:bCs/>
          <w:szCs w:val="28"/>
        </w:rPr>
        <w:t>Костромской области от 09.07.2012 года №152</w:t>
      </w:r>
      <w:r>
        <w:rPr>
          <w:bCs/>
          <w:szCs w:val="28"/>
        </w:rPr>
        <w:t xml:space="preserve">, </w:t>
      </w:r>
      <w:r>
        <w:rPr>
          <w:szCs w:val="28"/>
        </w:rPr>
        <w:t>приказа</w:t>
      </w:r>
      <w:r w:rsidR="00E81A1A">
        <w:rPr>
          <w:szCs w:val="28"/>
        </w:rPr>
        <w:t xml:space="preserve"> директора</w:t>
      </w:r>
      <w:r>
        <w:rPr>
          <w:szCs w:val="28"/>
        </w:rPr>
        <w:t xml:space="preserve"> департамента финансового контроля Костромской области от ________ года №___, </w:t>
      </w:r>
      <w:r w:rsidR="007F71E3">
        <w:rPr>
          <w:szCs w:val="28"/>
        </w:rPr>
        <w:t xml:space="preserve">решения от (дата) № </w:t>
      </w:r>
      <w:r w:rsidR="007F71E3">
        <w:t xml:space="preserve">о наличии в действиях (бездействии) </w:t>
      </w:r>
      <w:r w:rsidR="00F73AFD">
        <w:rPr>
          <w:color w:val="auto"/>
        </w:rPr>
        <w:t>субъекта проверки</w:t>
      </w:r>
      <w:r w:rsidR="007F71E3">
        <w:t xml:space="preserve">нарушений </w:t>
      </w:r>
      <w:r w:rsidR="007F71E3" w:rsidRPr="00236A3F">
        <w:t>законодательства в сфер</w:t>
      </w:r>
      <w:r w:rsidR="007F71E3">
        <w:t xml:space="preserve">е размещения заказов </w:t>
      </w:r>
      <w:r w:rsidR="00794F2E">
        <w:t xml:space="preserve">(сведения о решении указываются в случае выдачи предписания по первому этапу проверки), </w:t>
      </w:r>
      <w:r>
        <w:rPr>
          <w:szCs w:val="28"/>
        </w:rPr>
        <w:t>инспекцией в составе специалистовотдела проверок государственных (муниципальных) заказов департамента финансового контроля Костромской области</w:t>
      </w:r>
      <w:r w:rsidRPr="003D2134">
        <w:rPr>
          <w:szCs w:val="28"/>
        </w:rPr>
        <w:t>:</w:t>
      </w:r>
      <w:r w:rsidRPr="001403B6">
        <w:t>__________________________________________________________________________________________________________________________________________________________________________________</w:t>
      </w:r>
      <w:r w:rsidR="00461B16">
        <w:t>___________________</w:t>
      </w:r>
      <w:r w:rsidR="00794F2E">
        <w:t>_____</w:t>
      </w:r>
      <w:r w:rsidR="00461B16">
        <w:t>________</w:t>
      </w:r>
    </w:p>
    <w:p w:rsidR="0035656B" w:rsidRPr="00AA73EC" w:rsidRDefault="0035656B" w:rsidP="00A1676B">
      <w:pPr>
        <w:ind w:firstLine="709"/>
        <w:jc w:val="center"/>
        <w:rPr>
          <w:sz w:val="24"/>
          <w:szCs w:val="24"/>
        </w:rPr>
      </w:pPr>
      <w:r w:rsidRPr="00AA73EC">
        <w:rPr>
          <w:sz w:val="24"/>
          <w:szCs w:val="24"/>
        </w:rPr>
        <w:lastRenderedPageBreak/>
        <w:t>(должность, фамилия, имя отчество)</w:t>
      </w:r>
    </w:p>
    <w:p w:rsidR="0035656B" w:rsidRPr="001403B6" w:rsidRDefault="0035656B" w:rsidP="00461B16">
      <w:pPr>
        <w:ind w:firstLine="709"/>
        <w:jc w:val="both"/>
        <w:rPr>
          <w:color w:val="auto"/>
        </w:rPr>
      </w:pPr>
      <w:r>
        <w:t>проведена плановая</w:t>
      </w:r>
      <w:r w:rsidR="00633B77">
        <w:t xml:space="preserve"> (внеплановая)</w:t>
      </w:r>
      <w:r>
        <w:t xml:space="preserve"> проверка в целях выявления нарушений законодательства Российской Федерации в сфере размещения заказов на поставки товаров, выполнение работ, оказание услуг </w:t>
      </w:r>
      <w:r w:rsidRPr="001403B6">
        <w:t xml:space="preserve">________________________.                    </w:t>
      </w:r>
      <w:r w:rsidRPr="00AA73EC">
        <w:rPr>
          <w:color w:val="FFFFFF"/>
          <w:sz w:val="24"/>
          <w:szCs w:val="24"/>
        </w:rPr>
        <w:t>Н</w:t>
      </w:r>
      <w:r w:rsidR="009524F7" w:rsidRPr="009524F7">
        <w:rPr>
          <w:color w:val="FFFFFF" w:themeColor="background1"/>
          <w:sz w:val="24"/>
          <w:szCs w:val="24"/>
        </w:rPr>
        <w:t>.</w:t>
      </w:r>
      <w:r w:rsidRPr="00AA73EC">
        <w:rPr>
          <w:color w:val="auto"/>
          <w:sz w:val="24"/>
          <w:szCs w:val="24"/>
        </w:rPr>
        <w:t>(наименование субъекта проверки)</w:t>
      </w:r>
    </w:p>
    <w:p w:rsidR="0035656B" w:rsidRPr="001403B6" w:rsidRDefault="0035656B" w:rsidP="00461B16">
      <w:pPr>
        <w:pStyle w:val="22"/>
        <w:spacing w:after="0" w:line="240" w:lineRule="auto"/>
        <w:ind w:left="0" w:firstLine="709"/>
        <w:jc w:val="both"/>
      </w:pPr>
      <w:r w:rsidRPr="001403B6">
        <w:rPr>
          <w:szCs w:val="28"/>
        </w:rPr>
        <w:t xml:space="preserve">В ходе проверки выявлены нарушения требований </w:t>
      </w:r>
      <w:r w:rsidRPr="001403B6">
        <w:t>Закона о размещении заказов:</w:t>
      </w:r>
    </w:p>
    <w:p w:rsidR="0035656B" w:rsidRPr="001403B6" w:rsidRDefault="0035656B" w:rsidP="0035656B">
      <w:pPr>
        <w:pStyle w:val="22"/>
        <w:spacing w:after="0" w:line="240" w:lineRule="auto"/>
        <w:ind w:left="0" w:firstLine="709"/>
        <w:jc w:val="both"/>
      </w:pPr>
      <w:r w:rsidRPr="001403B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35656B" w:rsidRPr="00236A3F" w:rsidRDefault="0035656B" w:rsidP="00461B16">
      <w:pPr>
        <w:pStyle w:val="22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Инспекция, р</w:t>
      </w:r>
      <w:r w:rsidRPr="00236A3F">
        <w:rPr>
          <w:szCs w:val="28"/>
        </w:rPr>
        <w:t>уководствуясь ст. 17 Федерального закона Российской Федерации от 21 июля 2005г</w:t>
      </w:r>
      <w:r w:rsidR="00475AB7">
        <w:rPr>
          <w:szCs w:val="28"/>
        </w:rPr>
        <w:t>ода</w:t>
      </w:r>
      <w:r w:rsidRPr="00236A3F">
        <w:rPr>
          <w:szCs w:val="28"/>
        </w:rPr>
        <w:t xml:space="preserve"> № 94-ФЗ «О размещении заказов на поставки товаров, выполнение работ, оказание услуг для государственных и муниципальных нужд»,</w:t>
      </w:r>
    </w:p>
    <w:p w:rsidR="0035656B" w:rsidRPr="009A2BC4" w:rsidRDefault="0035656B" w:rsidP="00461B16">
      <w:pPr>
        <w:pStyle w:val="310"/>
        <w:tabs>
          <w:tab w:val="left" w:pos="0"/>
        </w:tabs>
        <w:autoSpaceDE w:val="0"/>
        <w:autoSpaceDN w:val="0"/>
        <w:adjustRightInd w:val="0"/>
        <w:ind w:firstLine="709"/>
        <w:outlineLvl w:val="1"/>
      </w:pPr>
      <w:r w:rsidRPr="00E25236">
        <w:t>ПРЕДПИСЫВА</w:t>
      </w:r>
      <w:r>
        <w:t>ЕТ</w:t>
      </w:r>
      <w:r w:rsidRPr="00E25236">
        <w:t>:</w:t>
      </w:r>
    </w:p>
    <w:p w:rsidR="0035656B" w:rsidRDefault="0035656B" w:rsidP="00461B16">
      <w:pPr>
        <w:ind w:firstLine="709"/>
        <w:jc w:val="both"/>
      </w:pPr>
      <w:r>
        <w:t>1._______________________________________________________________________________________________________</w:t>
      </w:r>
      <w:r w:rsidR="00461B16">
        <w:t>_______________________________</w:t>
      </w:r>
      <w:r>
        <w:t>.     Срок исполнения: до «_» _______20__ года.</w:t>
      </w:r>
    </w:p>
    <w:p w:rsidR="0035656B" w:rsidRDefault="0035656B" w:rsidP="00461B16">
      <w:pPr>
        <w:ind w:firstLine="709"/>
        <w:jc w:val="both"/>
      </w:pPr>
      <w:r>
        <w:t>2._______________________________________________________________________________________________________</w:t>
      </w:r>
      <w:r w:rsidR="00461B16">
        <w:t>_______________________________</w:t>
      </w:r>
      <w:r>
        <w:t>.     Срок исполнения: до «_» _______20__ года.</w:t>
      </w:r>
    </w:p>
    <w:p w:rsidR="0035656B" w:rsidRDefault="0035656B" w:rsidP="00461B16">
      <w:pPr>
        <w:ind w:firstLine="709"/>
        <w:jc w:val="both"/>
      </w:pPr>
      <w:r>
        <w:t>3._______________________________________________________________________________________________________</w:t>
      </w:r>
      <w:r w:rsidR="00461B16">
        <w:t>_______________________________</w:t>
      </w:r>
      <w:r>
        <w:t>.     Срок исполнения: до «_» _______20__ года.</w:t>
      </w:r>
    </w:p>
    <w:p w:rsidR="0035656B" w:rsidRPr="002B5D6C" w:rsidRDefault="0035656B" w:rsidP="00461B16">
      <w:pPr>
        <w:ind w:firstLine="709"/>
        <w:jc w:val="both"/>
      </w:pPr>
      <w:r w:rsidRPr="00236A3F">
        <w:rPr>
          <w:szCs w:val="28"/>
        </w:rPr>
        <w:t>Предписание может быть обжаловано в установленном законом порядке. Обжалование не приостанавливает исполнение настоящего предписания.</w:t>
      </w:r>
    </w:p>
    <w:p w:rsidR="0035656B" w:rsidRDefault="0035656B" w:rsidP="00461B1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236A3F">
        <w:rPr>
          <w:szCs w:val="28"/>
        </w:rPr>
        <w:t xml:space="preserve">Информацию о выполнении настоящего предписания направить в </w:t>
      </w:r>
      <w:r>
        <w:rPr>
          <w:szCs w:val="28"/>
        </w:rPr>
        <w:t xml:space="preserve">департамент финансового контроля </w:t>
      </w:r>
      <w:r w:rsidRPr="00236A3F">
        <w:rPr>
          <w:szCs w:val="28"/>
        </w:rPr>
        <w:t xml:space="preserve">Костромской области не позднее </w:t>
      </w:r>
      <w:r>
        <w:rPr>
          <w:szCs w:val="28"/>
        </w:rPr>
        <w:t xml:space="preserve">__ </w:t>
      </w:r>
      <w:r w:rsidRPr="00236A3F">
        <w:rPr>
          <w:szCs w:val="28"/>
        </w:rPr>
        <w:t>календарных дней по истечении срока выполнения соответствующих пунктов предписания.</w:t>
      </w:r>
    </w:p>
    <w:p w:rsidR="00FF1D0D" w:rsidRPr="00905632" w:rsidRDefault="00FF1D0D" w:rsidP="0035656B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tbl>
      <w:tblPr>
        <w:tblW w:w="11590" w:type="dxa"/>
        <w:tblLayout w:type="fixed"/>
        <w:tblLook w:val="0000"/>
      </w:tblPr>
      <w:tblGrid>
        <w:gridCol w:w="9464"/>
        <w:gridCol w:w="2126"/>
      </w:tblGrid>
      <w:tr w:rsidR="0035656B" w:rsidTr="00E6327A">
        <w:trPr>
          <w:trHeight w:val="618"/>
        </w:trPr>
        <w:tc>
          <w:tcPr>
            <w:tcW w:w="9464" w:type="dxa"/>
          </w:tcPr>
          <w:tbl>
            <w:tblPr>
              <w:tblW w:w="10899" w:type="dxa"/>
              <w:tblLayout w:type="fixed"/>
              <w:tblLook w:val="0000"/>
            </w:tblPr>
            <w:tblGrid>
              <w:gridCol w:w="3652"/>
              <w:gridCol w:w="4712"/>
              <w:gridCol w:w="2535"/>
            </w:tblGrid>
            <w:tr w:rsidR="0035656B" w:rsidTr="00E6327A">
              <w:tc>
                <w:tcPr>
                  <w:tcW w:w="3652" w:type="dxa"/>
                </w:tcPr>
                <w:p w:rsidR="0035656B" w:rsidRDefault="0035656B" w:rsidP="00E6327A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4712" w:type="dxa"/>
                </w:tcPr>
                <w:p w:rsidR="0035656B" w:rsidRPr="00F57299" w:rsidRDefault="0035656B" w:rsidP="00045916">
                  <w:pPr>
                    <w:snapToGrid w:val="0"/>
                    <w:jc w:val="center"/>
                    <w:rPr>
                      <w:i/>
                      <w:color w:val="auto"/>
                      <w:sz w:val="20"/>
                      <w:szCs w:val="20"/>
                    </w:rPr>
                  </w:pPr>
                  <w:r w:rsidRPr="00F57299">
                    <w:rPr>
                      <w:i/>
                      <w:color w:val="auto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535" w:type="dxa"/>
                </w:tcPr>
                <w:p w:rsidR="0035656B" w:rsidRDefault="0035656B" w:rsidP="00E6327A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>Ф.И.О.</w:t>
                  </w:r>
                </w:p>
              </w:tc>
            </w:tr>
            <w:tr w:rsidR="0035656B" w:rsidTr="00E6327A">
              <w:tc>
                <w:tcPr>
                  <w:tcW w:w="3652" w:type="dxa"/>
                </w:tcPr>
                <w:p w:rsidR="0035656B" w:rsidRDefault="0035656B" w:rsidP="00E6327A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4712" w:type="dxa"/>
                </w:tcPr>
                <w:p w:rsidR="0035656B" w:rsidRPr="00F57299" w:rsidRDefault="0035656B" w:rsidP="00045916">
                  <w:pPr>
                    <w:snapToGrid w:val="0"/>
                    <w:jc w:val="center"/>
                    <w:rPr>
                      <w:i/>
                      <w:color w:val="auto"/>
                      <w:sz w:val="20"/>
                      <w:szCs w:val="20"/>
                    </w:rPr>
                  </w:pPr>
                  <w:r w:rsidRPr="00F57299">
                    <w:rPr>
                      <w:i/>
                      <w:color w:val="auto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535" w:type="dxa"/>
                </w:tcPr>
                <w:p w:rsidR="0035656B" w:rsidRDefault="0035656B" w:rsidP="00E6327A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>Ф.И.О.</w:t>
                  </w:r>
                </w:p>
              </w:tc>
            </w:tr>
            <w:tr w:rsidR="0035656B" w:rsidTr="00E6327A">
              <w:tc>
                <w:tcPr>
                  <w:tcW w:w="3652" w:type="dxa"/>
                </w:tcPr>
                <w:p w:rsidR="0035656B" w:rsidRDefault="0035656B" w:rsidP="00E6327A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4712" w:type="dxa"/>
                </w:tcPr>
                <w:p w:rsidR="0035656B" w:rsidRPr="00F57299" w:rsidRDefault="0035656B" w:rsidP="00045916">
                  <w:pPr>
                    <w:snapToGrid w:val="0"/>
                    <w:jc w:val="center"/>
                    <w:rPr>
                      <w:i/>
                      <w:color w:val="auto"/>
                      <w:sz w:val="20"/>
                      <w:szCs w:val="20"/>
                    </w:rPr>
                  </w:pPr>
                  <w:r w:rsidRPr="00F57299">
                    <w:rPr>
                      <w:i/>
                      <w:color w:val="auto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535" w:type="dxa"/>
                </w:tcPr>
                <w:p w:rsidR="0035656B" w:rsidRDefault="0035656B" w:rsidP="00E6327A">
                  <w:pPr>
                    <w:snapToGrid w:val="0"/>
                    <w:rPr>
                      <w:color w:val="auto"/>
                      <w:szCs w:val="28"/>
                    </w:rPr>
                  </w:pPr>
                  <w:r>
                    <w:rPr>
                      <w:color w:val="auto"/>
                      <w:szCs w:val="28"/>
                    </w:rPr>
                    <w:t>Ф.И.О.</w:t>
                  </w:r>
                </w:p>
              </w:tc>
            </w:tr>
          </w:tbl>
          <w:p w:rsidR="0035656B" w:rsidRPr="00A4351D" w:rsidRDefault="0035656B" w:rsidP="00E6327A">
            <w:pPr>
              <w:pStyle w:val="af"/>
              <w:tabs>
                <w:tab w:val="left" w:pos="9348"/>
              </w:tabs>
              <w:spacing w:after="0"/>
              <w:ind w:left="0"/>
              <w:jc w:val="both"/>
              <w:rPr>
                <w:sz w:val="10"/>
                <w:szCs w:val="10"/>
              </w:rPr>
            </w:pPr>
          </w:p>
        </w:tc>
        <w:tc>
          <w:tcPr>
            <w:tcW w:w="2126" w:type="dxa"/>
          </w:tcPr>
          <w:p w:rsidR="0035656B" w:rsidRPr="005D65D6" w:rsidRDefault="0035656B" w:rsidP="00E6327A">
            <w:pPr>
              <w:ind w:left="34" w:right="-96"/>
            </w:pPr>
          </w:p>
        </w:tc>
      </w:tr>
    </w:tbl>
    <w:p w:rsidR="0035656B" w:rsidRDefault="0035656B" w:rsidP="00DA384B">
      <w:pPr>
        <w:pStyle w:val="ab"/>
        <w:jc w:val="right"/>
      </w:pPr>
    </w:p>
    <w:p w:rsidR="0035656B" w:rsidRDefault="0035656B" w:rsidP="00DA384B">
      <w:pPr>
        <w:pStyle w:val="ab"/>
        <w:jc w:val="right"/>
      </w:pPr>
    </w:p>
    <w:p w:rsidR="0035656B" w:rsidRDefault="0035656B" w:rsidP="00DA384B">
      <w:pPr>
        <w:pStyle w:val="ab"/>
        <w:jc w:val="right"/>
      </w:pPr>
    </w:p>
    <w:p w:rsidR="0035656B" w:rsidRDefault="0035656B" w:rsidP="0035656B">
      <w:pPr>
        <w:pStyle w:val="ab"/>
      </w:pPr>
    </w:p>
    <w:p w:rsidR="0035656B" w:rsidRDefault="0035656B" w:rsidP="0035656B">
      <w:pPr>
        <w:pStyle w:val="ab"/>
        <w:sectPr w:rsidR="0035656B" w:rsidSect="004A7BFF">
          <w:pgSz w:w="11906" w:h="16838"/>
          <w:pgMar w:top="851" w:right="566" w:bottom="568" w:left="1418" w:header="720" w:footer="720" w:gutter="0"/>
          <w:cols w:space="720"/>
          <w:titlePg/>
          <w:docGrid w:linePitch="381" w:charSpace="214740172"/>
        </w:sectPr>
      </w:pPr>
    </w:p>
    <w:p w:rsidR="00DA384B" w:rsidRPr="0075133F" w:rsidRDefault="00DA384B" w:rsidP="00DA384B">
      <w:pPr>
        <w:pStyle w:val="ab"/>
        <w:jc w:val="right"/>
      </w:pPr>
      <w:r w:rsidRPr="0075133F">
        <w:lastRenderedPageBreak/>
        <w:t xml:space="preserve">Приложение № </w:t>
      </w:r>
      <w:r w:rsidR="00475AB7">
        <w:t>7</w:t>
      </w:r>
    </w:p>
    <w:p w:rsidR="00DA384B" w:rsidRDefault="00DA384B" w:rsidP="00DA384B">
      <w:pPr>
        <w:pStyle w:val="ab"/>
        <w:jc w:val="right"/>
      </w:pPr>
      <w:r>
        <w:t xml:space="preserve">                         к административному </w:t>
      </w:r>
      <w:r w:rsidRPr="0075133F">
        <w:t>регламенту</w:t>
      </w:r>
    </w:p>
    <w:p w:rsidR="00AC56E7" w:rsidRDefault="00AC56E7" w:rsidP="00AC56E7">
      <w:pPr>
        <w:pStyle w:val="ab"/>
        <w:jc w:val="right"/>
      </w:pPr>
      <w:r>
        <w:t xml:space="preserve">исполнения государственной </w:t>
      </w:r>
      <w:r w:rsidRPr="00317574">
        <w:t>функции</w:t>
      </w:r>
    </w:p>
    <w:p w:rsidR="00221D30" w:rsidRDefault="00221D30" w:rsidP="00DA384B">
      <w:pPr>
        <w:pStyle w:val="ab"/>
        <w:jc w:val="right"/>
      </w:pPr>
    </w:p>
    <w:p w:rsidR="00A55395" w:rsidRDefault="00A55395" w:rsidP="00A55395">
      <w:pPr>
        <w:pStyle w:val="ab"/>
        <w:jc w:val="right"/>
      </w:pPr>
      <w:r>
        <w:t>Макет документа</w:t>
      </w:r>
    </w:p>
    <w:p w:rsidR="00A05FEC" w:rsidRPr="00191C4A" w:rsidRDefault="00A05FEC" w:rsidP="0035656B">
      <w:pPr>
        <w:pStyle w:val="ab"/>
      </w:pPr>
    </w:p>
    <w:p w:rsidR="00A05FEC" w:rsidRPr="00362513" w:rsidRDefault="00A05FEC" w:rsidP="00A05FEC">
      <w:pPr>
        <w:pStyle w:val="ab"/>
        <w:jc w:val="center"/>
        <w:rPr>
          <w:b/>
          <w:szCs w:val="24"/>
        </w:rPr>
      </w:pPr>
      <w:r w:rsidRPr="00362513">
        <w:rPr>
          <w:b/>
          <w:szCs w:val="24"/>
        </w:rPr>
        <w:t>ДЕПАРТАМЕНТ ФИНАНСОВОГО КОНТРОЛЯ</w:t>
      </w:r>
    </w:p>
    <w:p w:rsidR="00A05FEC" w:rsidRDefault="00A05FEC" w:rsidP="00A05FEC">
      <w:pPr>
        <w:pStyle w:val="ab"/>
        <w:jc w:val="center"/>
        <w:rPr>
          <w:b/>
          <w:szCs w:val="24"/>
        </w:rPr>
      </w:pPr>
      <w:r w:rsidRPr="00362513">
        <w:rPr>
          <w:b/>
          <w:szCs w:val="24"/>
        </w:rPr>
        <w:t>КОСТРОМСКОЙ ОБЛАСТИ</w:t>
      </w:r>
    </w:p>
    <w:p w:rsidR="00A05FEC" w:rsidRPr="00A05FEC" w:rsidRDefault="00A05FEC" w:rsidP="00A05FEC">
      <w:pPr>
        <w:pStyle w:val="ab"/>
        <w:jc w:val="center"/>
        <w:rPr>
          <w:b/>
          <w:szCs w:val="24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10029"/>
      </w:tblGrid>
      <w:tr w:rsidR="00A05FEC" w:rsidRPr="00191C4A" w:rsidTr="00104846">
        <w:trPr>
          <w:trHeight w:val="100"/>
        </w:trPr>
        <w:tc>
          <w:tcPr>
            <w:tcW w:w="10029" w:type="dxa"/>
          </w:tcPr>
          <w:p w:rsidR="00A05FEC" w:rsidRPr="00395F0C" w:rsidRDefault="00A05FEC" w:rsidP="00A05FEC">
            <w:pPr>
              <w:pStyle w:val="ab"/>
              <w:jc w:val="center"/>
              <w:rPr>
                <w:sz w:val="24"/>
                <w:szCs w:val="24"/>
              </w:rPr>
            </w:pPr>
            <w:r w:rsidRPr="00395F0C">
              <w:rPr>
                <w:sz w:val="24"/>
                <w:szCs w:val="24"/>
              </w:rPr>
              <w:t>Советская ул., д. 122, г. Кострома, 156026</w:t>
            </w:r>
          </w:p>
          <w:p w:rsidR="00A05FEC" w:rsidRPr="00395F0C" w:rsidRDefault="00A05FEC" w:rsidP="00A05FEC">
            <w:pPr>
              <w:pStyle w:val="ab"/>
              <w:jc w:val="center"/>
              <w:rPr>
                <w:spacing w:val="-6"/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 xml:space="preserve">тел/факс (4942) 32-71-14, </w:t>
            </w:r>
            <w:r w:rsidRPr="00395F0C">
              <w:rPr>
                <w:spacing w:val="-6"/>
                <w:sz w:val="24"/>
                <w:szCs w:val="24"/>
                <w:lang w:val="en-US"/>
              </w:rPr>
              <w:t>e</w:t>
            </w:r>
            <w:r w:rsidRPr="00395F0C">
              <w:rPr>
                <w:spacing w:val="-6"/>
                <w:sz w:val="24"/>
                <w:szCs w:val="24"/>
              </w:rPr>
              <w:t>-</w:t>
            </w:r>
            <w:r w:rsidRPr="00395F0C">
              <w:rPr>
                <w:spacing w:val="-6"/>
                <w:sz w:val="24"/>
                <w:szCs w:val="24"/>
                <w:lang w:val="en-US"/>
              </w:rPr>
              <w:t>mail</w:t>
            </w:r>
            <w:r w:rsidRPr="00395F0C">
              <w:rPr>
                <w:spacing w:val="-6"/>
                <w:sz w:val="24"/>
                <w:szCs w:val="24"/>
              </w:rPr>
              <w:t xml:space="preserve">: </w:t>
            </w:r>
            <w:hyperlink r:id="rId22" w:history="1"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dfk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@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kos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-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obl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kmtn</w:t>
              </w:r>
              <w:r w:rsidRPr="00395F0C">
                <w:rPr>
                  <w:rStyle w:val="a5"/>
                  <w:spacing w:val="-6"/>
                  <w:sz w:val="24"/>
                  <w:szCs w:val="24"/>
                </w:rPr>
                <w:t>.</w:t>
              </w:r>
              <w:r w:rsidRPr="00395F0C">
                <w:rPr>
                  <w:rStyle w:val="a5"/>
                  <w:spacing w:val="-6"/>
                  <w:sz w:val="24"/>
                  <w:szCs w:val="24"/>
                  <w:lang w:val="en-US"/>
                </w:rPr>
                <w:t>ru</w:t>
              </w:r>
            </w:hyperlink>
          </w:p>
          <w:p w:rsidR="00A05FEC" w:rsidRPr="00395F0C" w:rsidRDefault="00A05FEC" w:rsidP="00A05FEC">
            <w:pPr>
              <w:pStyle w:val="ab"/>
              <w:jc w:val="center"/>
              <w:rPr>
                <w:spacing w:val="-6"/>
                <w:sz w:val="24"/>
                <w:szCs w:val="24"/>
              </w:rPr>
            </w:pPr>
            <w:r w:rsidRPr="00395F0C">
              <w:rPr>
                <w:spacing w:val="-6"/>
                <w:sz w:val="24"/>
                <w:szCs w:val="24"/>
              </w:rPr>
              <w:t>ОКПО 09082169 ОГРН 1124401005090</w:t>
            </w:r>
          </w:p>
          <w:p w:rsidR="00A05FEC" w:rsidRPr="00A05FEC" w:rsidRDefault="00A05FEC" w:rsidP="00A05FEC">
            <w:pPr>
              <w:pStyle w:val="ab"/>
              <w:jc w:val="center"/>
            </w:pPr>
            <w:r w:rsidRPr="00395F0C">
              <w:rPr>
                <w:spacing w:val="-6"/>
                <w:sz w:val="24"/>
                <w:szCs w:val="24"/>
              </w:rPr>
              <w:t>ИНН 4401135059</w:t>
            </w:r>
            <w:r w:rsidRPr="00395F0C">
              <w:rPr>
                <w:sz w:val="24"/>
                <w:szCs w:val="24"/>
              </w:rPr>
              <w:t xml:space="preserve"> /КПП 440101001</w:t>
            </w:r>
          </w:p>
        </w:tc>
      </w:tr>
      <w:tr w:rsidR="00A05FEC" w:rsidRPr="00A05FEC" w:rsidTr="00F37E3D">
        <w:trPr>
          <w:trHeight w:val="2401"/>
        </w:trPr>
        <w:tc>
          <w:tcPr>
            <w:tcW w:w="10029" w:type="dxa"/>
          </w:tcPr>
          <w:p w:rsidR="001047D1" w:rsidRPr="001047D1" w:rsidRDefault="001047D1" w:rsidP="001047D1">
            <w:pPr>
              <w:pStyle w:val="ab"/>
            </w:pPr>
          </w:p>
          <w:p w:rsidR="00A05FEC" w:rsidRDefault="00A05FEC" w:rsidP="001047D1">
            <w:pPr>
              <w:pStyle w:val="24"/>
              <w:jc w:val="center"/>
              <w:rPr>
                <w:b/>
                <w:sz w:val="28"/>
                <w:szCs w:val="28"/>
              </w:rPr>
            </w:pPr>
            <w:r w:rsidRPr="00A05FEC">
              <w:rPr>
                <w:b/>
                <w:sz w:val="28"/>
                <w:szCs w:val="28"/>
              </w:rPr>
              <w:t>АКТ №__</w:t>
            </w:r>
          </w:p>
          <w:p w:rsidR="00A05FEC" w:rsidRDefault="00A14664" w:rsidP="00045916">
            <w:pPr>
              <w:pStyle w:val="ab"/>
            </w:pPr>
            <w:r>
              <w:t>«__</w:t>
            </w:r>
            <w:r w:rsidR="00A05FEC">
              <w:t>»  ________20___г.                                             ________________________</w:t>
            </w:r>
          </w:p>
          <w:p w:rsidR="00A05FEC" w:rsidRPr="00AA73EC" w:rsidRDefault="00905632" w:rsidP="00045916">
            <w:pPr>
              <w:pStyle w:val="ab"/>
            </w:pPr>
            <w:r w:rsidRPr="00045916">
              <w:rPr>
                <w:sz w:val="24"/>
                <w:szCs w:val="24"/>
              </w:rPr>
              <w:t>(</w:t>
            </w:r>
            <w:r w:rsidR="00A05FEC" w:rsidRPr="00045916">
              <w:rPr>
                <w:sz w:val="24"/>
                <w:szCs w:val="24"/>
              </w:rPr>
              <w:t>д</w:t>
            </w:r>
            <w:r w:rsidRPr="00045916">
              <w:rPr>
                <w:sz w:val="24"/>
                <w:szCs w:val="24"/>
              </w:rPr>
              <w:t>ата составления акта</w:t>
            </w:r>
            <w:r w:rsidR="00A05FEC" w:rsidRPr="00045916">
              <w:rPr>
                <w:sz w:val="24"/>
                <w:szCs w:val="24"/>
              </w:rPr>
              <w:t>)                                                (место составления акта</w:t>
            </w:r>
            <w:r w:rsidR="00A05FEC" w:rsidRPr="00AA73EC">
              <w:t>)</w:t>
            </w:r>
          </w:p>
        </w:tc>
      </w:tr>
    </w:tbl>
    <w:p w:rsidR="00533D1B" w:rsidRPr="00F37E3D" w:rsidRDefault="00F37E3D" w:rsidP="00F37E3D">
      <w:pPr>
        <w:shd w:val="clear" w:color="auto" w:fill="FFFFFF"/>
        <w:tabs>
          <w:tab w:val="left" w:pos="11592"/>
        </w:tabs>
        <w:rPr>
          <w:szCs w:val="28"/>
        </w:rPr>
      </w:pPr>
      <w:r>
        <w:rPr>
          <w:szCs w:val="28"/>
        </w:rPr>
        <w:t>1. Вводная часть</w:t>
      </w:r>
    </w:p>
    <w:p w:rsidR="00A05FEC" w:rsidRPr="00A05FEC" w:rsidRDefault="00A05FEC" w:rsidP="00B15CE2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05FEC">
        <w:rPr>
          <w:rFonts w:ascii="Times New Roman" w:hAnsi="Times New Roman"/>
          <w:b w:val="0"/>
          <w:sz w:val="28"/>
          <w:szCs w:val="28"/>
        </w:rPr>
        <w:t xml:space="preserve">На основании постановления губернатора Костромской области от 9 июля 2012 года №152 «О департаменте финансового контроля Костромской области», приказа директора департамента финансового контроля Костромской области от </w:t>
      </w:r>
      <w:r>
        <w:rPr>
          <w:rFonts w:ascii="Times New Roman" w:hAnsi="Times New Roman"/>
          <w:b w:val="0"/>
          <w:sz w:val="28"/>
          <w:szCs w:val="28"/>
        </w:rPr>
        <w:t>«_»_______</w:t>
      </w:r>
      <w:r w:rsidRPr="00A05FEC">
        <w:rPr>
          <w:rFonts w:ascii="Times New Roman" w:hAnsi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/>
          <w:b w:val="0"/>
          <w:sz w:val="28"/>
          <w:szCs w:val="28"/>
        </w:rPr>
        <w:t>__</w:t>
      </w:r>
      <w:r w:rsidRPr="00A05FEC">
        <w:rPr>
          <w:rFonts w:ascii="Times New Roman" w:hAnsi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/>
          <w:b w:val="0"/>
          <w:sz w:val="28"/>
          <w:szCs w:val="28"/>
        </w:rPr>
        <w:t>_</w:t>
      </w:r>
      <w:r w:rsidRPr="00A05FEC">
        <w:rPr>
          <w:rFonts w:ascii="Times New Roman" w:hAnsi="Times New Roman"/>
          <w:b w:val="0"/>
          <w:sz w:val="28"/>
          <w:szCs w:val="28"/>
        </w:rPr>
        <w:t>, инспекцией в составе специалистов департамента финансового контроля Костромской области:</w:t>
      </w:r>
    </w:p>
    <w:p w:rsidR="00A05FEC" w:rsidRPr="001403B6" w:rsidRDefault="00A05FEC" w:rsidP="00A05FE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403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1047D1" w:rsidRPr="00B15CE2" w:rsidRDefault="00A05FEC" w:rsidP="00A05FE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A73EC">
        <w:rPr>
          <w:rFonts w:ascii="Times New Roman" w:hAnsi="Times New Roman" w:cs="Times New Roman"/>
          <w:sz w:val="24"/>
          <w:szCs w:val="24"/>
        </w:rPr>
        <w:t>(должность, фамилия, имя, отчество)</w:t>
      </w:r>
    </w:p>
    <w:p w:rsidR="00B15CE2" w:rsidRDefault="001047D1" w:rsidP="00461B16">
      <w:pPr>
        <w:pStyle w:val="ab"/>
        <w:ind w:firstLine="709"/>
        <w:jc w:val="both"/>
      </w:pPr>
      <w:r>
        <w:t>проведена плановая</w:t>
      </w:r>
      <w:r w:rsidR="00D621DD">
        <w:t xml:space="preserve"> (внеплановая)</w:t>
      </w:r>
      <w:r>
        <w:t xml:space="preserve"> проверка в целях выявления нарушений законодательства Российской Федерации в сфере размещения заказов на поставки товаров, выполнение работ, оказание услуг </w:t>
      </w:r>
      <w:r w:rsidRPr="001403B6">
        <w:t xml:space="preserve">________________________.  </w:t>
      </w:r>
    </w:p>
    <w:p w:rsidR="001047D1" w:rsidRPr="001047D1" w:rsidRDefault="001047D1" w:rsidP="00B15CE2">
      <w:pPr>
        <w:pStyle w:val="ab"/>
      </w:pPr>
      <w:r w:rsidRPr="00AA73EC">
        <w:rPr>
          <w:color w:val="auto"/>
          <w:sz w:val="24"/>
          <w:szCs w:val="24"/>
        </w:rPr>
        <w:t xml:space="preserve">(наименование </w:t>
      </w:r>
      <w:r w:rsidR="002B5D6C" w:rsidRPr="00AA73EC">
        <w:rPr>
          <w:color w:val="auto"/>
          <w:sz w:val="24"/>
          <w:szCs w:val="24"/>
        </w:rPr>
        <w:t>субъекта проверки</w:t>
      </w:r>
      <w:r w:rsidRPr="00AA73EC">
        <w:rPr>
          <w:color w:val="auto"/>
          <w:sz w:val="24"/>
          <w:szCs w:val="24"/>
        </w:rPr>
        <w:t>)</w:t>
      </w:r>
    </w:p>
    <w:p w:rsidR="001047D1" w:rsidRPr="00A47BD0" w:rsidRDefault="001047D1" w:rsidP="00461B16">
      <w:pPr>
        <w:tabs>
          <w:tab w:val="left" w:pos="851"/>
        </w:tabs>
        <w:ind w:firstLine="709"/>
        <w:rPr>
          <w:color w:val="auto"/>
        </w:rPr>
      </w:pPr>
      <w:r w:rsidRPr="00A47BD0">
        <w:rPr>
          <w:color w:val="auto"/>
        </w:rPr>
        <w:t xml:space="preserve">Продолжительность проверки с </w:t>
      </w:r>
      <w:r w:rsidRPr="001403B6">
        <w:rPr>
          <w:color w:val="auto"/>
        </w:rPr>
        <w:t>«_» ________ 20__ года по «_» ________ 20__</w:t>
      </w:r>
      <w:r w:rsidRPr="00A47BD0">
        <w:rPr>
          <w:color w:val="auto"/>
        </w:rPr>
        <w:t xml:space="preserve"> года.</w:t>
      </w:r>
    </w:p>
    <w:p w:rsidR="001047D1" w:rsidRPr="001403B6" w:rsidRDefault="001047D1" w:rsidP="00461B16">
      <w:pPr>
        <w:tabs>
          <w:tab w:val="left" w:pos="851"/>
        </w:tabs>
        <w:ind w:firstLine="709"/>
        <w:rPr>
          <w:color w:val="auto"/>
        </w:rPr>
      </w:pPr>
      <w:r w:rsidRPr="00A47BD0">
        <w:rPr>
          <w:color w:val="auto"/>
        </w:rPr>
        <w:t xml:space="preserve">Период проверки с </w:t>
      </w:r>
      <w:r w:rsidRPr="001403B6">
        <w:rPr>
          <w:color w:val="auto"/>
        </w:rPr>
        <w:t>«__» _________ 20___ года по «__» ________ 2012 года.</w:t>
      </w:r>
    </w:p>
    <w:p w:rsidR="001047D1" w:rsidRDefault="001047D1" w:rsidP="00461B16">
      <w:pPr>
        <w:tabs>
          <w:tab w:val="left" w:pos="851"/>
        </w:tabs>
        <w:ind w:firstLine="709"/>
      </w:pPr>
      <w:r>
        <w:t>Предмет проверки: соблюдение законодательства о размещении заказов.</w:t>
      </w:r>
    </w:p>
    <w:p w:rsidR="009524F7" w:rsidRDefault="001047D1" w:rsidP="00B15CE2">
      <w:pPr>
        <w:pStyle w:val="ab"/>
        <w:rPr>
          <w:color w:val="FFFFFF" w:themeColor="background1"/>
        </w:rPr>
      </w:pPr>
      <w:r>
        <w:t>Сведения о субъекте проверки: ___________________________________________________________________________________________________________________________________________.</w:t>
      </w:r>
      <w:r w:rsidR="00AA73EC" w:rsidRPr="00E7510F">
        <w:rPr>
          <w:color w:val="FFFFFF" w:themeColor="background1"/>
        </w:rPr>
        <w:t>.</w:t>
      </w:r>
    </w:p>
    <w:p w:rsidR="001047D1" w:rsidRPr="00B15CE2" w:rsidRDefault="001047D1" w:rsidP="00B15CE2">
      <w:pPr>
        <w:pStyle w:val="ab"/>
        <w:rPr>
          <w:sz w:val="24"/>
          <w:szCs w:val="24"/>
        </w:rPr>
      </w:pPr>
      <w:r w:rsidRPr="00B15CE2">
        <w:rPr>
          <w:sz w:val="24"/>
          <w:szCs w:val="24"/>
        </w:rPr>
        <w:t>(наименование организации,  почтовый адрес, адрес электронной почты)</w:t>
      </w:r>
    </w:p>
    <w:p w:rsidR="00460F31" w:rsidRPr="001403B6" w:rsidRDefault="001047D1" w:rsidP="00461B16">
      <w:pPr>
        <w:tabs>
          <w:tab w:val="left" w:pos="851"/>
        </w:tabs>
        <w:autoSpaceDE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О проведении проверки уведомлен</w:t>
      </w:r>
      <w:r w:rsidRPr="0002098A">
        <w:rPr>
          <w:szCs w:val="28"/>
        </w:rPr>
        <w:t xml:space="preserve"> (</w:t>
      </w:r>
      <w:r>
        <w:rPr>
          <w:szCs w:val="28"/>
        </w:rPr>
        <w:t xml:space="preserve">уведомление от ________ №__ вручено </w:t>
      </w:r>
      <w:r w:rsidRPr="001403B6">
        <w:rPr>
          <w:szCs w:val="28"/>
        </w:rPr>
        <w:t>___________г.), с копией приказа о проведении проверки ознакомлен</w:t>
      </w:r>
      <w:r w:rsidR="00460F31" w:rsidRPr="001403B6">
        <w:rPr>
          <w:szCs w:val="28"/>
        </w:rPr>
        <w:t xml:space="preserve"> ____________________________________________________________________.</w:t>
      </w:r>
    </w:p>
    <w:p w:rsidR="00460F31" w:rsidRDefault="00460F31" w:rsidP="00461B16">
      <w:pPr>
        <w:tabs>
          <w:tab w:val="left" w:pos="851"/>
          <w:tab w:val="left" w:pos="993"/>
        </w:tabs>
        <w:ind w:firstLine="709"/>
        <w:rPr>
          <w:bCs/>
          <w:iCs/>
          <w:color w:val="auto"/>
        </w:rPr>
      </w:pPr>
      <w:r w:rsidRPr="001403B6">
        <w:rPr>
          <w:bCs/>
          <w:iCs/>
          <w:color w:val="auto"/>
        </w:rPr>
        <w:t>Инспекцией проверено__ заказов на сумму ______тыс. рублей (Приложения</w:t>
      </w:r>
      <w:r>
        <w:rPr>
          <w:bCs/>
          <w:iCs/>
          <w:color w:val="auto"/>
        </w:rPr>
        <w:t xml:space="preserve"> №1,2), в том числе размещенных путем проведения: </w:t>
      </w:r>
    </w:p>
    <w:p w:rsidR="00460F31" w:rsidRDefault="00460F31" w:rsidP="00461B16">
      <w:pPr>
        <w:ind w:firstLine="709"/>
        <w:rPr>
          <w:color w:val="auto"/>
          <w:szCs w:val="26"/>
        </w:rPr>
      </w:pPr>
      <w:r w:rsidRPr="00460F31">
        <w:rPr>
          <w:color w:val="auto"/>
          <w:szCs w:val="26"/>
        </w:rPr>
        <w:t>открытого аукциона в электронной форм</w:t>
      </w:r>
      <w:r w:rsidR="00905632" w:rsidRPr="00460F31">
        <w:rPr>
          <w:color w:val="auto"/>
          <w:szCs w:val="26"/>
        </w:rPr>
        <w:t>е</w:t>
      </w:r>
      <w:r w:rsidR="00905632">
        <w:rPr>
          <w:color w:val="auto"/>
          <w:szCs w:val="26"/>
        </w:rPr>
        <w:t xml:space="preserve"> -</w:t>
      </w:r>
      <w:r>
        <w:rPr>
          <w:color w:val="auto"/>
          <w:szCs w:val="26"/>
        </w:rPr>
        <w:t xml:space="preserve"> _______заказов;</w:t>
      </w:r>
    </w:p>
    <w:p w:rsidR="00460F31" w:rsidRPr="00460F31" w:rsidRDefault="00460F31" w:rsidP="00461B16">
      <w:pPr>
        <w:ind w:firstLine="709"/>
        <w:rPr>
          <w:color w:val="auto"/>
          <w:szCs w:val="26"/>
        </w:rPr>
      </w:pPr>
      <w:r w:rsidRPr="00460F31">
        <w:rPr>
          <w:color w:val="auto"/>
          <w:szCs w:val="26"/>
        </w:rPr>
        <w:t>открытого конкурса</w:t>
      </w:r>
      <w:r>
        <w:rPr>
          <w:color w:val="auto"/>
          <w:szCs w:val="26"/>
        </w:rPr>
        <w:t xml:space="preserve"> - _______ заказов;</w:t>
      </w:r>
    </w:p>
    <w:p w:rsidR="00460F31" w:rsidRDefault="00460F31" w:rsidP="00461B16">
      <w:pPr>
        <w:tabs>
          <w:tab w:val="left" w:pos="851"/>
          <w:tab w:val="left" w:pos="993"/>
        </w:tabs>
        <w:ind w:firstLine="709"/>
        <w:rPr>
          <w:bCs/>
          <w:iCs/>
          <w:color w:val="auto"/>
        </w:rPr>
      </w:pPr>
      <w:r>
        <w:rPr>
          <w:bCs/>
          <w:iCs/>
          <w:color w:val="auto"/>
        </w:rPr>
        <w:t xml:space="preserve">запроса котировок </w:t>
      </w:r>
      <w:r w:rsidR="00533D1B">
        <w:rPr>
          <w:bCs/>
          <w:iCs/>
          <w:color w:val="auto"/>
        </w:rPr>
        <w:t>-</w:t>
      </w:r>
      <w:r w:rsidRPr="00460F31">
        <w:rPr>
          <w:bCs/>
          <w:iCs/>
          <w:color w:val="auto"/>
        </w:rPr>
        <w:t xml:space="preserve"> ______</w:t>
      </w:r>
      <w:r>
        <w:rPr>
          <w:bCs/>
          <w:iCs/>
          <w:color w:val="auto"/>
        </w:rPr>
        <w:t xml:space="preserve"> заказов;</w:t>
      </w:r>
    </w:p>
    <w:p w:rsidR="00460F31" w:rsidRPr="001403B6" w:rsidRDefault="00460F31" w:rsidP="00461B16">
      <w:pPr>
        <w:tabs>
          <w:tab w:val="left" w:pos="851"/>
          <w:tab w:val="left" w:pos="993"/>
        </w:tabs>
        <w:ind w:firstLine="709"/>
        <w:rPr>
          <w:bCs/>
          <w:iCs/>
          <w:color w:val="auto"/>
        </w:rPr>
      </w:pPr>
      <w:r>
        <w:rPr>
          <w:bCs/>
          <w:iCs/>
          <w:color w:val="auto"/>
        </w:rPr>
        <w:t xml:space="preserve">у единственного </w:t>
      </w:r>
      <w:r w:rsidRPr="001403B6">
        <w:rPr>
          <w:bCs/>
          <w:iCs/>
          <w:color w:val="auto"/>
        </w:rPr>
        <w:t xml:space="preserve">поставщика </w:t>
      </w:r>
      <w:r w:rsidR="00533D1B" w:rsidRPr="001403B6">
        <w:rPr>
          <w:bCs/>
          <w:iCs/>
          <w:color w:val="auto"/>
        </w:rPr>
        <w:t>-</w:t>
      </w:r>
      <w:r w:rsidRPr="001403B6">
        <w:rPr>
          <w:bCs/>
          <w:iCs/>
          <w:color w:val="auto"/>
        </w:rPr>
        <w:t xml:space="preserve"> ______ заказов. </w:t>
      </w:r>
    </w:p>
    <w:p w:rsidR="00460F31" w:rsidRDefault="00460F31" w:rsidP="00461B16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1403B6">
        <w:rPr>
          <w:bCs/>
          <w:iCs/>
          <w:color w:val="auto"/>
        </w:rPr>
        <w:t>Экономия бюджетных средств вследствие</w:t>
      </w:r>
      <w:r>
        <w:rPr>
          <w:bCs/>
          <w:iCs/>
          <w:color w:val="auto"/>
        </w:rPr>
        <w:t xml:space="preserve"> снижения начальной (максимальной) цены контракта составила _______ тыс. рублей (__</w:t>
      </w:r>
      <w:r w:rsidRPr="003927B0">
        <w:rPr>
          <w:bCs/>
          <w:iCs/>
          <w:color w:val="auto"/>
        </w:rPr>
        <w:t>%</w:t>
      </w:r>
      <w:r>
        <w:rPr>
          <w:bCs/>
          <w:iCs/>
          <w:color w:val="auto"/>
        </w:rPr>
        <w:t>)</w:t>
      </w:r>
      <w:r w:rsidRPr="003927B0">
        <w:rPr>
          <w:bCs/>
          <w:iCs/>
          <w:color w:val="auto"/>
        </w:rPr>
        <w:t>.</w:t>
      </w:r>
    </w:p>
    <w:p w:rsidR="008E2BE0" w:rsidRDefault="008E2BE0" w:rsidP="008E2BE0">
      <w:pPr>
        <w:shd w:val="clear" w:color="auto" w:fill="FFFFFF"/>
        <w:tabs>
          <w:tab w:val="left" w:pos="11592"/>
        </w:tabs>
        <w:ind w:left="57"/>
        <w:rPr>
          <w:szCs w:val="28"/>
        </w:rPr>
      </w:pPr>
      <w:r>
        <w:rPr>
          <w:szCs w:val="28"/>
        </w:rPr>
        <w:t>2. Мотивировочная часть</w:t>
      </w:r>
    </w:p>
    <w:p w:rsidR="008E2BE0" w:rsidRDefault="008E2BE0" w:rsidP="008E2BE0">
      <w:pPr>
        <w:shd w:val="clear" w:color="auto" w:fill="FFFFFF"/>
        <w:tabs>
          <w:tab w:val="left" w:pos="11592"/>
        </w:tabs>
        <w:ind w:left="57"/>
        <w:rPr>
          <w:szCs w:val="28"/>
        </w:rPr>
      </w:pPr>
      <w:r>
        <w:rPr>
          <w:szCs w:val="28"/>
        </w:rPr>
        <w:t>3. Резолютивная часть</w:t>
      </w:r>
    </w:p>
    <w:p w:rsidR="00460F31" w:rsidRDefault="00460F31" w:rsidP="00460F31">
      <w:pPr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Акт от « </w:t>
      </w:r>
      <w:r w:rsidR="00F57299">
        <w:rPr>
          <w:color w:val="auto"/>
          <w:szCs w:val="28"/>
        </w:rPr>
        <w:t>__</w:t>
      </w:r>
      <w:r>
        <w:rPr>
          <w:color w:val="auto"/>
          <w:szCs w:val="28"/>
        </w:rPr>
        <w:t xml:space="preserve"> » </w:t>
      </w:r>
      <w:r w:rsidR="00F57299">
        <w:rPr>
          <w:color w:val="auto"/>
          <w:szCs w:val="28"/>
        </w:rPr>
        <w:t>_____</w:t>
      </w:r>
      <w:r>
        <w:rPr>
          <w:color w:val="auto"/>
          <w:szCs w:val="28"/>
        </w:rPr>
        <w:t>20</w:t>
      </w:r>
      <w:r w:rsidR="00F57299">
        <w:rPr>
          <w:color w:val="auto"/>
          <w:szCs w:val="28"/>
        </w:rPr>
        <w:t>___</w:t>
      </w:r>
      <w:r>
        <w:rPr>
          <w:color w:val="auto"/>
          <w:szCs w:val="28"/>
        </w:rPr>
        <w:t xml:space="preserve">года </w:t>
      </w:r>
      <w:r w:rsidRPr="008E10E8">
        <w:rPr>
          <w:color w:val="auto"/>
          <w:szCs w:val="28"/>
        </w:rPr>
        <w:t xml:space="preserve">№ </w:t>
      </w:r>
      <w:r w:rsidR="00F57299">
        <w:rPr>
          <w:color w:val="auto"/>
          <w:szCs w:val="28"/>
        </w:rPr>
        <w:t>_______</w:t>
      </w:r>
      <w:r w:rsidRPr="000D6654">
        <w:rPr>
          <w:color w:val="auto"/>
          <w:szCs w:val="28"/>
        </w:rPr>
        <w:t>с приложениями</w:t>
      </w:r>
      <w:r>
        <w:rPr>
          <w:color w:val="auto"/>
          <w:szCs w:val="28"/>
        </w:rPr>
        <w:t xml:space="preserve">составлен </w:t>
      </w:r>
      <w:r w:rsidRPr="00CE588C">
        <w:rPr>
          <w:color w:val="auto"/>
          <w:szCs w:val="28"/>
        </w:rPr>
        <w:t xml:space="preserve">на </w:t>
      </w:r>
      <w:r w:rsidR="00F57299">
        <w:rPr>
          <w:color w:val="auto"/>
          <w:szCs w:val="28"/>
        </w:rPr>
        <w:t>__</w:t>
      </w:r>
      <w:r w:rsidRPr="005A41C8">
        <w:rPr>
          <w:color w:val="auto"/>
          <w:szCs w:val="28"/>
        </w:rPr>
        <w:t xml:space="preserve"> страницах</w:t>
      </w:r>
      <w:r>
        <w:rPr>
          <w:color w:val="auto"/>
          <w:szCs w:val="28"/>
        </w:rPr>
        <w:t xml:space="preserve"> в 2-х экземплярах.</w:t>
      </w:r>
    </w:p>
    <w:p w:rsidR="00460F31" w:rsidRPr="00786550" w:rsidRDefault="00460F31" w:rsidP="00460F31">
      <w:pPr>
        <w:tabs>
          <w:tab w:val="left" w:pos="567"/>
        </w:tabs>
        <w:ind w:firstLine="709"/>
        <w:rPr>
          <w:bCs/>
          <w:iCs/>
          <w:color w:val="auto"/>
          <w:szCs w:val="28"/>
        </w:rPr>
      </w:pPr>
      <w:r w:rsidRPr="00786550">
        <w:rPr>
          <w:bCs/>
          <w:iCs/>
          <w:color w:val="auto"/>
          <w:szCs w:val="28"/>
        </w:rPr>
        <w:t>Список приложений: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9"/>
        <w:gridCol w:w="7222"/>
        <w:gridCol w:w="1882"/>
      </w:tblGrid>
      <w:tr w:rsidR="00460F31" w:rsidRPr="00F57299" w:rsidTr="00104846">
        <w:tc>
          <w:tcPr>
            <w:tcW w:w="819" w:type="dxa"/>
            <w:vAlign w:val="center"/>
          </w:tcPr>
          <w:p w:rsidR="00460F31" w:rsidRPr="00F57299" w:rsidRDefault="00460F31" w:rsidP="00104846">
            <w:pPr>
              <w:tabs>
                <w:tab w:val="left" w:pos="567"/>
              </w:tabs>
              <w:jc w:val="center"/>
              <w:rPr>
                <w:bCs/>
                <w:iCs/>
                <w:color w:val="auto"/>
                <w:szCs w:val="28"/>
              </w:rPr>
            </w:pPr>
            <w:r w:rsidRPr="00F57299">
              <w:rPr>
                <w:bCs/>
                <w:iCs/>
                <w:color w:val="auto"/>
                <w:szCs w:val="28"/>
              </w:rPr>
              <w:t>№</w:t>
            </w:r>
          </w:p>
        </w:tc>
        <w:tc>
          <w:tcPr>
            <w:tcW w:w="7222" w:type="dxa"/>
            <w:vAlign w:val="center"/>
          </w:tcPr>
          <w:p w:rsidR="00460F31" w:rsidRPr="00BF41DC" w:rsidRDefault="00460F31" w:rsidP="00461B16">
            <w:pPr>
              <w:pStyle w:val="5"/>
              <w:tabs>
                <w:tab w:val="left" w:pos="567"/>
              </w:tabs>
              <w:jc w:val="center"/>
              <w:rPr>
                <w:rFonts w:ascii="Times New Roman" w:hAnsi="Times New Roman"/>
                <w:b w:val="0"/>
                <w:i w:val="0"/>
                <w:iCs w:val="0"/>
                <w:sz w:val="28"/>
                <w:szCs w:val="28"/>
              </w:rPr>
            </w:pPr>
            <w:r w:rsidRPr="00BF41DC">
              <w:rPr>
                <w:rFonts w:ascii="Times New Roman" w:hAnsi="Times New Roman"/>
                <w:b w:val="0"/>
                <w:i w:val="0"/>
                <w:iCs w:val="0"/>
                <w:sz w:val="28"/>
                <w:szCs w:val="28"/>
              </w:rPr>
              <w:t>Наименование</w:t>
            </w:r>
          </w:p>
        </w:tc>
        <w:tc>
          <w:tcPr>
            <w:tcW w:w="1882" w:type="dxa"/>
            <w:vAlign w:val="center"/>
          </w:tcPr>
          <w:p w:rsidR="00460F31" w:rsidRPr="00BF41DC" w:rsidRDefault="00460F31" w:rsidP="00461B16">
            <w:pPr>
              <w:pStyle w:val="5"/>
              <w:tabs>
                <w:tab w:val="left" w:pos="567"/>
              </w:tabs>
              <w:jc w:val="center"/>
              <w:rPr>
                <w:rFonts w:ascii="Times New Roman" w:hAnsi="Times New Roman"/>
                <w:b w:val="0"/>
                <w:i w:val="0"/>
                <w:iCs w:val="0"/>
                <w:sz w:val="28"/>
                <w:szCs w:val="28"/>
              </w:rPr>
            </w:pPr>
            <w:r w:rsidRPr="00BF41DC">
              <w:rPr>
                <w:rFonts w:ascii="Times New Roman" w:hAnsi="Times New Roman"/>
                <w:b w:val="0"/>
                <w:i w:val="0"/>
                <w:iCs w:val="0"/>
                <w:sz w:val="28"/>
                <w:szCs w:val="28"/>
              </w:rPr>
              <w:t>Количество страниц</w:t>
            </w:r>
          </w:p>
        </w:tc>
      </w:tr>
      <w:tr w:rsidR="00460F31" w:rsidRPr="00F57299" w:rsidTr="00104846">
        <w:trPr>
          <w:trHeight w:val="387"/>
        </w:trPr>
        <w:tc>
          <w:tcPr>
            <w:tcW w:w="819" w:type="dxa"/>
            <w:vAlign w:val="center"/>
          </w:tcPr>
          <w:p w:rsidR="00460F31" w:rsidRPr="00F57299" w:rsidRDefault="00460F31" w:rsidP="00104846">
            <w:pPr>
              <w:tabs>
                <w:tab w:val="left" w:pos="567"/>
              </w:tabs>
              <w:jc w:val="center"/>
              <w:rPr>
                <w:iCs/>
                <w:color w:val="auto"/>
                <w:szCs w:val="28"/>
              </w:rPr>
            </w:pPr>
            <w:r w:rsidRPr="00F57299">
              <w:rPr>
                <w:iCs/>
                <w:color w:val="auto"/>
                <w:szCs w:val="28"/>
              </w:rPr>
              <w:t>1.</w:t>
            </w:r>
          </w:p>
        </w:tc>
        <w:tc>
          <w:tcPr>
            <w:tcW w:w="7222" w:type="dxa"/>
            <w:vAlign w:val="center"/>
          </w:tcPr>
          <w:p w:rsidR="00460F31" w:rsidRPr="00F57299" w:rsidRDefault="00460F31" w:rsidP="00104846">
            <w:pPr>
              <w:pStyle w:val="210"/>
              <w:tabs>
                <w:tab w:val="left" w:pos="567"/>
              </w:tabs>
              <w:spacing w:after="0" w:line="240" w:lineRule="auto"/>
              <w:jc w:val="left"/>
              <w:rPr>
                <w:rFonts w:cs="Times New Roman"/>
                <w:iCs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882" w:type="dxa"/>
            <w:vAlign w:val="center"/>
          </w:tcPr>
          <w:p w:rsidR="00460F31" w:rsidRPr="00F57299" w:rsidRDefault="00460F31" w:rsidP="00104846">
            <w:pPr>
              <w:pStyle w:val="210"/>
              <w:tabs>
                <w:tab w:val="left" w:pos="567"/>
              </w:tabs>
              <w:spacing w:after="0" w:line="240" w:lineRule="auto"/>
              <w:jc w:val="center"/>
              <w:rPr>
                <w:rFonts w:cs="Times New Roman"/>
                <w:iCs/>
                <w:color w:val="auto"/>
                <w:sz w:val="28"/>
                <w:szCs w:val="28"/>
                <w:lang w:val="ru-RU"/>
              </w:rPr>
            </w:pPr>
          </w:p>
        </w:tc>
      </w:tr>
      <w:tr w:rsidR="00460F31" w:rsidRPr="00F57299" w:rsidTr="00104846">
        <w:tc>
          <w:tcPr>
            <w:tcW w:w="819" w:type="dxa"/>
            <w:vAlign w:val="center"/>
          </w:tcPr>
          <w:p w:rsidR="00460F31" w:rsidRPr="00F57299" w:rsidRDefault="00460F31" w:rsidP="00104846">
            <w:pPr>
              <w:tabs>
                <w:tab w:val="left" w:pos="567"/>
              </w:tabs>
              <w:jc w:val="center"/>
              <w:rPr>
                <w:iCs/>
                <w:color w:val="auto"/>
                <w:szCs w:val="28"/>
              </w:rPr>
            </w:pPr>
            <w:r w:rsidRPr="00F57299">
              <w:rPr>
                <w:iCs/>
                <w:color w:val="auto"/>
                <w:szCs w:val="28"/>
              </w:rPr>
              <w:t>2.</w:t>
            </w:r>
          </w:p>
        </w:tc>
        <w:tc>
          <w:tcPr>
            <w:tcW w:w="7222" w:type="dxa"/>
            <w:vAlign w:val="center"/>
          </w:tcPr>
          <w:p w:rsidR="00460F31" w:rsidRPr="00F57299" w:rsidRDefault="00460F31" w:rsidP="00104846">
            <w:pPr>
              <w:pStyle w:val="210"/>
              <w:tabs>
                <w:tab w:val="left" w:pos="567"/>
              </w:tabs>
              <w:spacing w:after="0" w:line="240" w:lineRule="auto"/>
              <w:jc w:val="left"/>
              <w:rPr>
                <w:rFonts w:cs="Times New Roman"/>
                <w:iCs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882" w:type="dxa"/>
            <w:vAlign w:val="center"/>
          </w:tcPr>
          <w:p w:rsidR="00460F31" w:rsidRPr="00F57299" w:rsidRDefault="00460F31" w:rsidP="00104846">
            <w:pPr>
              <w:pStyle w:val="210"/>
              <w:tabs>
                <w:tab w:val="left" w:pos="567"/>
              </w:tabs>
              <w:spacing w:after="0" w:line="240" w:lineRule="auto"/>
              <w:jc w:val="center"/>
              <w:rPr>
                <w:rFonts w:cs="Times New Roman"/>
                <w:iCs/>
                <w:color w:val="auto"/>
                <w:sz w:val="28"/>
                <w:szCs w:val="28"/>
                <w:lang w:val="ru-RU"/>
              </w:rPr>
            </w:pPr>
          </w:p>
        </w:tc>
      </w:tr>
    </w:tbl>
    <w:p w:rsidR="00460F31" w:rsidRPr="00607D41" w:rsidRDefault="00460F31" w:rsidP="00460F31">
      <w:pPr>
        <w:tabs>
          <w:tab w:val="left" w:pos="567"/>
        </w:tabs>
        <w:rPr>
          <w:iCs/>
          <w:color w:val="auto"/>
          <w:szCs w:val="28"/>
        </w:rPr>
      </w:pPr>
    </w:p>
    <w:tbl>
      <w:tblPr>
        <w:tblW w:w="11007" w:type="dxa"/>
        <w:tblLayout w:type="fixed"/>
        <w:tblLook w:val="0000"/>
      </w:tblPr>
      <w:tblGrid>
        <w:gridCol w:w="3652"/>
        <w:gridCol w:w="4820"/>
        <w:gridCol w:w="2535"/>
      </w:tblGrid>
      <w:tr w:rsidR="00460F31" w:rsidTr="004C5426">
        <w:tc>
          <w:tcPr>
            <w:tcW w:w="3652" w:type="dxa"/>
          </w:tcPr>
          <w:p w:rsidR="00460F31" w:rsidRDefault="00F57299" w:rsidP="00104846">
            <w:pPr>
              <w:snapToGrid w:val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Должность </w:t>
            </w:r>
          </w:p>
        </w:tc>
        <w:tc>
          <w:tcPr>
            <w:tcW w:w="4820" w:type="dxa"/>
          </w:tcPr>
          <w:p w:rsidR="00460F31" w:rsidRPr="00F57299" w:rsidRDefault="00F57299" w:rsidP="00502BD2">
            <w:pPr>
              <w:snapToGrid w:val="0"/>
              <w:jc w:val="center"/>
              <w:rPr>
                <w:i/>
                <w:color w:val="auto"/>
                <w:sz w:val="20"/>
                <w:szCs w:val="20"/>
              </w:rPr>
            </w:pPr>
            <w:r w:rsidRPr="00F57299">
              <w:rPr>
                <w:i/>
                <w:color w:val="auto"/>
                <w:sz w:val="20"/>
                <w:szCs w:val="20"/>
              </w:rPr>
              <w:t>Подпись</w:t>
            </w:r>
          </w:p>
        </w:tc>
        <w:tc>
          <w:tcPr>
            <w:tcW w:w="2535" w:type="dxa"/>
          </w:tcPr>
          <w:p w:rsidR="00460F31" w:rsidRDefault="00F57299" w:rsidP="00104846">
            <w:pPr>
              <w:snapToGrid w:val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Ф.И.О.</w:t>
            </w:r>
          </w:p>
        </w:tc>
      </w:tr>
      <w:tr w:rsidR="00F57299" w:rsidTr="004C5426">
        <w:tc>
          <w:tcPr>
            <w:tcW w:w="3652" w:type="dxa"/>
          </w:tcPr>
          <w:p w:rsidR="00F57299" w:rsidRDefault="00F57299" w:rsidP="00104846">
            <w:pPr>
              <w:snapToGrid w:val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Должность </w:t>
            </w:r>
          </w:p>
        </w:tc>
        <w:tc>
          <w:tcPr>
            <w:tcW w:w="4820" w:type="dxa"/>
          </w:tcPr>
          <w:p w:rsidR="00F57299" w:rsidRPr="00F57299" w:rsidRDefault="00F57299" w:rsidP="00502BD2">
            <w:pPr>
              <w:snapToGrid w:val="0"/>
              <w:jc w:val="center"/>
              <w:rPr>
                <w:i/>
                <w:color w:val="auto"/>
                <w:sz w:val="20"/>
                <w:szCs w:val="20"/>
              </w:rPr>
            </w:pPr>
            <w:r w:rsidRPr="00F57299">
              <w:rPr>
                <w:i/>
                <w:color w:val="auto"/>
                <w:sz w:val="20"/>
                <w:szCs w:val="20"/>
              </w:rPr>
              <w:t>Подпись</w:t>
            </w:r>
          </w:p>
        </w:tc>
        <w:tc>
          <w:tcPr>
            <w:tcW w:w="2535" w:type="dxa"/>
          </w:tcPr>
          <w:p w:rsidR="00F57299" w:rsidRDefault="00F57299" w:rsidP="00104846">
            <w:pPr>
              <w:snapToGrid w:val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Ф.И.О.</w:t>
            </w:r>
          </w:p>
        </w:tc>
      </w:tr>
      <w:tr w:rsidR="00F57299" w:rsidTr="004C5426">
        <w:tc>
          <w:tcPr>
            <w:tcW w:w="3652" w:type="dxa"/>
          </w:tcPr>
          <w:p w:rsidR="00F57299" w:rsidRDefault="00F57299" w:rsidP="00104846">
            <w:pPr>
              <w:snapToGrid w:val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Должность </w:t>
            </w:r>
          </w:p>
        </w:tc>
        <w:tc>
          <w:tcPr>
            <w:tcW w:w="4820" w:type="dxa"/>
          </w:tcPr>
          <w:p w:rsidR="00F57299" w:rsidRPr="00F57299" w:rsidRDefault="00F57299" w:rsidP="00502BD2">
            <w:pPr>
              <w:snapToGrid w:val="0"/>
              <w:jc w:val="center"/>
              <w:rPr>
                <w:i/>
                <w:color w:val="auto"/>
                <w:sz w:val="20"/>
                <w:szCs w:val="20"/>
              </w:rPr>
            </w:pPr>
            <w:r w:rsidRPr="00F57299">
              <w:rPr>
                <w:i/>
                <w:color w:val="auto"/>
                <w:sz w:val="20"/>
                <w:szCs w:val="20"/>
              </w:rPr>
              <w:t>Подпись</w:t>
            </w:r>
          </w:p>
        </w:tc>
        <w:tc>
          <w:tcPr>
            <w:tcW w:w="2535" w:type="dxa"/>
          </w:tcPr>
          <w:p w:rsidR="00F57299" w:rsidRDefault="00F57299" w:rsidP="00104846">
            <w:pPr>
              <w:snapToGrid w:val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Ф.И.О.</w:t>
            </w:r>
          </w:p>
        </w:tc>
      </w:tr>
    </w:tbl>
    <w:p w:rsidR="00460F31" w:rsidRDefault="00460F31" w:rsidP="0035656B">
      <w:pPr>
        <w:spacing w:after="0" w:line="240" w:lineRule="auto"/>
        <w:rPr>
          <w:szCs w:val="28"/>
        </w:rPr>
      </w:pPr>
    </w:p>
    <w:sectPr w:rsidR="00460F31" w:rsidSect="006D072F">
      <w:pgSz w:w="11906" w:h="16838"/>
      <w:pgMar w:top="1103" w:right="566" w:bottom="568" w:left="1418" w:header="720" w:footer="720" w:gutter="0"/>
      <w:cols w:space="720"/>
      <w:titlePg/>
      <w:docGrid w:linePitch="381" w:charSpace="2147401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0A2" w:rsidRDefault="000E60A2">
      <w:pPr>
        <w:spacing w:after="0" w:line="240" w:lineRule="auto"/>
      </w:pPr>
      <w:r>
        <w:separator/>
      </w:r>
    </w:p>
  </w:endnote>
  <w:endnote w:type="continuationSeparator" w:id="1">
    <w:p w:rsidR="000E60A2" w:rsidRDefault="000E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0A2" w:rsidRDefault="000E60A2">
      <w:pPr>
        <w:spacing w:after="0" w:line="240" w:lineRule="auto"/>
      </w:pPr>
      <w:r>
        <w:separator/>
      </w:r>
    </w:p>
  </w:footnote>
  <w:footnote w:type="continuationSeparator" w:id="1">
    <w:p w:rsidR="000E60A2" w:rsidRDefault="000E6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38" w:rsidRDefault="001A4E66" w:rsidP="00FA4497">
    <w:pPr>
      <w:pStyle w:val="ac"/>
      <w:jc w:val="center"/>
    </w:pPr>
    <w:r>
      <w:fldChar w:fldCharType="begin"/>
    </w:r>
    <w:r w:rsidR="00960C38">
      <w:instrText xml:space="preserve"> PAGE   \* MERGEFORMAT </w:instrText>
    </w:r>
    <w:r>
      <w:fldChar w:fldCharType="separate"/>
    </w:r>
    <w:r w:rsidR="00D86EA6">
      <w:rPr>
        <w:noProof/>
      </w:rPr>
      <w:t>7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881C0CF2"/>
    <w:name w:val="WW8Num6"/>
    <w:lvl w:ilvl="0">
      <w:start w:val="1"/>
      <w:numFmt w:val="decimal"/>
      <w:lvlText w:val="%1."/>
      <w:lvlJc w:val="left"/>
      <w:pPr>
        <w:tabs>
          <w:tab w:val="num" w:pos="1"/>
        </w:tabs>
        <w:ind w:left="1212" w:hanging="360"/>
      </w:pPr>
      <w:rPr>
        <w:i w:val="0"/>
        <w:color w:val="00000A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4F098F"/>
    <w:multiLevelType w:val="hybridMultilevel"/>
    <w:tmpl w:val="DA9AF982"/>
    <w:lvl w:ilvl="0" w:tplc="793A1256">
      <w:start w:val="19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color w:val="auto"/>
        <w:sz w:val="28"/>
        <w:szCs w:val="28"/>
      </w:rPr>
    </w:lvl>
    <w:lvl w:ilvl="1" w:tplc="96D2780C">
      <w:start w:val="1"/>
      <w:numFmt w:val="decimal"/>
      <w:lvlText w:val="%2)"/>
      <w:lvlJc w:val="left"/>
      <w:pPr>
        <w:tabs>
          <w:tab w:val="num" w:pos="1134"/>
        </w:tabs>
        <w:ind w:left="0" w:firstLine="567"/>
      </w:pPr>
      <w:rPr>
        <w:rFonts w:hint="default"/>
        <w:i w:val="0"/>
        <w:color w:val="auto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2B46DB1"/>
    <w:multiLevelType w:val="hybridMultilevel"/>
    <w:tmpl w:val="F7D6854A"/>
    <w:lvl w:ilvl="0" w:tplc="625826F6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253D54"/>
    <w:multiLevelType w:val="multilevel"/>
    <w:tmpl w:val="3B8CB62A"/>
    <w:lvl w:ilvl="0">
      <w:start w:val="1"/>
      <w:numFmt w:val="decimal"/>
      <w:lvlText w:val="%1."/>
      <w:lvlJc w:val="left"/>
      <w:pPr>
        <w:tabs>
          <w:tab w:val="num" w:pos="-283"/>
        </w:tabs>
        <w:ind w:left="928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9">
    <w:nsid w:val="0F706E60"/>
    <w:multiLevelType w:val="hybridMultilevel"/>
    <w:tmpl w:val="38324A3C"/>
    <w:lvl w:ilvl="0" w:tplc="C91CB6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B11EAC"/>
    <w:multiLevelType w:val="hybridMultilevel"/>
    <w:tmpl w:val="D4EAA8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955BFD"/>
    <w:multiLevelType w:val="hybridMultilevel"/>
    <w:tmpl w:val="7D6E486A"/>
    <w:lvl w:ilvl="0" w:tplc="C91CB61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1A8104D0"/>
    <w:multiLevelType w:val="multilevel"/>
    <w:tmpl w:val="881C0CF2"/>
    <w:lvl w:ilvl="0">
      <w:start w:val="1"/>
      <w:numFmt w:val="decimal"/>
      <w:lvlText w:val="%1."/>
      <w:lvlJc w:val="left"/>
      <w:pPr>
        <w:tabs>
          <w:tab w:val="num" w:pos="1"/>
        </w:tabs>
        <w:ind w:left="1212" w:hanging="360"/>
      </w:pPr>
      <w:rPr>
        <w:i w:val="0"/>
        <w:color w:val="00000A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13">
    <w:nsid w:val="1B7E63A6"/>
    <w:multiLevelType w:val="hybridMultilevel"/>
    <w:tmpl w:val="25D6D9A0"/>
    <w:lvl w:ilvl="0" w:tplc="C91CB616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4">
    <w:nsid w:val="1CB15F91"/>
    <w:multiLevelType w:val="hybridMultilevel"/>
    <w:tmpl w:val="FAE8242A"/>
    <w:lvl w:ilvl="0" w:tplc="C91CB61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5D93300"/>
    <w:multiLevelType w:val="hybridMultilevel"/>
    <w:tmpl w:val="7428A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9C80E46"/>
    <w:multiLevelType w:val="hybridMultilevel"/>
    <w:tmpl w:val="7A0A49FA"/>
    <w:lvl w:ilvl="0" w:tplc="C91CB61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C73FC5"/>
    <w:multiLevelType w:val="hybridMultilevel"/>
    <w:tmpl w:val="283E2796"/>
    <w:lvl w:ilvl="0" w:tplc="6D4A1602">
      <w:start w:val="7"/>
      <w:numFmt w:val="bullet"/>
      <w:lvlText w:val="-"/>
      <w:lvlJc w:val="left"/>
      <w:pPr>
        <w:tabs>
          <w:tab w:val="num" w:pos="1418"/>
        </w:tabs>
        <w:ind w:left="0" w:firstLine="851"/>
      </w:pPr>
      <w:rPr>
        <w:rFonts w:ascii="Arial" w:hAnsi="Arial" w:hint="default"/>
      </w:rPr>
    </w:lvl>
    <w:lvl w:ilvl="1" w:tplc="09927F5C">
      <w:start w:val="79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BB17DB"/>
    <w:multiLevelType w:val="hybridMultilevel"/>
    <w:tmpl w:val="A6B889CA"/>
    <w:lvl w:ilvl="0" w:tplc="DA6C22C0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>
    <w:nsid w:val="33877CD9"/>
    <w:multiLevelType w:val="hybridMultilevel"/>
    <w:tmpl w:val="CA3E3688"/>
    <w:lvl w:ilvl="0" w:tplc="A500680E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 w:tplc="8D8CA610">
      <w:start w:val="1"/>
      <w:numFmt w:val="decimal"/>
      <w:lvlText w:val="%2)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2" w:tplc="723495C6">
      <w:start w:val="124"/>
      <w:numFmt w:val="decimal"/>
      <w:lvlText w:val="%3."/>
      <w:lvlJc w:val="left"/>
      <w:pPr>
        <w:ind w:left="525" w:hanging="5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051F94"/>
    <w:multiLevelType w:val="hybridMultilevel"/>
    <w:tmpl w:val="178E0FDC"/>
    <w:lvl w:ilvl="0" w:tplc="E6561C04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3B94A4D"/>
    <w:multiLevelType w:val="multilevel"/>
    <w:tmpl w:val="881C0CF2"/>
    <w:lvl w:ilvl="0">
      <w:start w:val="1"/>
      <w:numFmt w:val="decimal"/>
      <w:lvlText w:val="%1."/>
      <w:lvlJc w:val="left"/>
      <w:pPr>
        <w:tabs>
          <w:tab w:val="num" w:pos="1"/>
        </w:tabs>
        <w:ind w:left="1212" w:hanging="360"/>
      </w:pPr>
      <w:rPr>
        <w:i w:val="0"/>
        <w:color w:val="00000A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22">
    <w:nsid w:val="462C48C0"/>
    <w:multiLevelType w:val="hybridMultilevel"/>
    <w:tmpl w:val="7FC40A06"/>
    <w:lvl w:ilvl="0" w:tplc="5AB2B932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8B6D29"/>
    <w:multiLevelType w:val="hybridMultilevel"/>
    <w:tmpl w:val="3C3045AE"/>
    <w:lvl w:ilvl="0" w:tplc="02FA98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9EA4B5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A03676"/>
    <w:multiLevelType w:val="hybridMultilevel"/>
    <w:tmpl w:val="7756997C"/>
    <w:lvl w:ilvl="0" w:tplc="EF704E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13081A"/>
    <w:multiLevelType w:val="hybridMultilevel"/>
    <w:tmpl w:val="D1BCCDF2"/>
    <w:lvl w:ilvl="0" w:tplc="69D8E3BE">
      <w:start w:val="7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  <w:i w:val="0"/>
        <w:color w:val="auto"/>
        <w:sz w:val="28"/>
        <w:szCs w:val="28"/>
      </w:rPr>
    </w:lvl>
    <w:lvl w:ilvl="1" w:tplc="5B4859AE">
      <w:start w:val="1"/>
      <w:numFmt w:val="decimal"/>
      <w:lvlText w:val="%2)"/>
      <w:lvlJc w:val="left"/>
      <w:pPr>
        <w:tabs>
          <w:tab w:val="num" w:pos="1134"/>
        </w:tabs>
        <w:ind w:left="-57" w:firstLine="624"/>
      </w:pPr>
      <w:rPr>
        <w:rFonts w:hint="default"/>
        <w:color w:val="auto"/>
      </w:rPr>
    </w:lvl>
    <w:lvl w:ilvl="2" w:tplc="02FA9892">
      <w:start w:val="1"/>
      <w:numFmt w:val="decimal"/>
      <w:lvlText w:val="%3)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4D7CA2"/>
    <w:multiLevelType w:val="hybridMultilevel"/>
    <w:tmpl w:val="97A8776E"/>
    <w:lvl w:ilvl="0" w:tplc="3F7611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2C0632C"/>
    <w:multiLevelType w:val="hybridMultilevel"/>
    <w:tmpl w:val="17D6AD9C"/>
    <w:lvl w:ilvl="0" w:tplc="6282B1D0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43076F"/>
    <w:multiLevelType w:val="hybridMultilevel"/>
    <w:tmpl w:val="C6F082D2"/>
    <w:lvl w:ilvl="0" w:tplc="C91CB616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9">
    <w:nsid w:val="722E12B3"/>
    <w:multiLevelType w:val="hybridMultilevel"/>
    <w:tmpl w:val="63204176"/>
    <w:lvl w:ilvl="0" w:tplc="C91CB6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A13202"/>
    <w:multiLevelType w:val="multilevel"/>
    <w:tmpl w:val="3B8CB62A"/>
    <w:lvl w:ilvl="0">
      <w:start w:val="1"/>
      <w:numFmt w:val="decimal"/>
      <w:lvlText w:val="%1."/>
      <w:lvlJc w:val="left"/>
      <w:pPr>
        <w:tabs>
          <w:tab w:val="num" w:pos="-283"/>
        </w:tabs>
        <w:ind w:left="928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31">
    <w:nsid w:val="785A7745"/>
    <w:multiLevelType w:val="hybridMultilevel"/>
    <w:tmpl w:val="26B41616"/>
    <w:lvl w:ilvl="0" w:tplc="508A4EB2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FBD00752">
      <w:start w:val="1"/>
      <w:numFmt w:val="decimal"/>
      <w:lvlText w:val="%2."/>
      <w:lvlJc w:val="left"/>
      <w:pPr>
        <w:ind w:left="2247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8E65D90"/>
    <w:multiLevelType w:val="hybridMultilevel"/>
    <w:tmpl w:val="55B0CC04"/>
    <w:lvl w:ilvl="0" w:tplc="C91CB61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CF93A81"/>
    <w:multiLevelType w:val="hybridMultilevel"/>
    <w:tmpl w:val="3D8EC196"/>
    <w:lvl w:ilvl="0" w:tplc="4B766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F401234"/>
    <w:multiLevelType w:val="hybridMultilevel"/>
    <w:tmpl w:val="6BB6C21C"/>
    <w:lvl w:ilvl="0" w:tplc="C91CB616">
      <w:start w:val="1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20C0768">
      <w:start w:val="2"/>
      <w:numFmt w:val="decimal"/>
      <w:lvlText w:val="%2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2"/>
  </w:num>
  <w:num w:numId="8">
    <w:abstractNumId w:val="25"/>
  </w:num>
  <w:num w:numId="9">
    <w:abstractNumId w:val="23"/>
  </w:num>
  <w:num w:numId="10">
    <w:abstractNumId w:val="17"/>
  </w:num>
  <w:num w:numId="11">
    <w:abstractNumId w:val="27"/>
  </w:num>
  <w:num w:numId="12">
    <w:abstractNumId w:val="7"/>
  </w:num>
  <w:num w:numId="13">
    <w:abstractNumId w:val="34"/>
  </w:num>
  <w:num w:numId="14">
    <w:abstractNumId w:val="30"/>
  </w:num>
  <w:num w:numId="15">
    <w:abstractNumId w:val="31"/>
  </w:num>
  <w:num w:numId="16">
    <w:abstractNumId w:val="8"/>
  </w:num>
  <w:num w:numId="17">
    <w:abstractNumId w:val="20"/>
  </w:num>
  <w:num w:numId="18">
    <w:abstractNumId w:val="6"/>
  </w:num>
  <w:num w:numId="19">
    <w:abstractNumId w:val="19"/>
  </w:num>
  <w:num w:numId="20">
    <w:abstractNumId w:val="12"/>
  </w:num>
  <w:num w:numId="21">
    <w:abstractNumId w:val="21"/>
  </w:num>
  <w:num w:numId="22">
    <w:abstractNumId w:val="3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16"/>
  </w:num>
  <w:num w:numId="27">
    <w:abstractNumId w:val="32"/>
  </w:num>
  <w:num w:numId="28">
    <w:abstractNumId w:val="14"/>
  </w:num>
  <w:num w:numId="29">
    <w:abstractNumId w:val="28"/>
  </w:num>
  <w:num w:numId="30">
    <w:abstractNumId w:val="13"/>
  </w:num>
  <w:num w:numId="31">
    <w:abstractNumId w:val="18"/>
  </w:num>
  <w:num w:numId="32">
    <w:abstractNumId w:val="24"/>
  </w:num>
  <w:num w:numId="33">
    <w:abstractNumId w:val="29"/>
  </w:num>
  <w:num w:numId="34">
    <w:abstractNumId w:val="15"/>
  </w:num>
  <w:num w:numId="35">
    <w:abstractNumId w:val="9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35742"/>
    <w:rsid w:val="00003737"/>
    <w:rsid w:val="000045CB"/>
    <w:rsid w:val="00005003"/>
    <w:rsid w:val="000137EA"/>
    <w:rsid w:val="00020FA9"/>
    <w:rsid w:val="000217F8"/>
    <w:rsid w:val="00022822"/>
    <w:rsid w:val="00024B4A"/>
    <w:rsid w:val="00032772"/>
    <w:rsid w:val="00034641"/>
    <w:rsid w:val="000359B1"/>
    <w:rsid w:val="0004090D"/>
    <w:rsid w:val="00042BE1"/>
    <w:rsid w:val="00044824"/>
    <w:rsid w:val="00045916"/>
    <w:rsid w:val="00050138"/>
    <w:rsid w:val="00056846"/>
    <w:rsid w:val="0006606B"/>
    <w:rsid w:val="00066FBB"/>
    <w:rsid w:val="00071306"/>
    <w:rsid w:val="0008235D"/>
    <w:rsid w:val="000839ED"/>
    <w:rsid w:val="00085A88"/>
    <w:rsid w:val="00097143"/>
    <w:rsid w:val="000A0F76"/>
    <w:rsid w:val="000A65C7"/>
    <w:rsid w:val="000B0EA8"/>
    <w:rsid w:val="000C6425"/>
    <w:rsid w:val="000C7A8B"/>
    <w:rsid w:val="000C7E96"/>
    <w:rsid w:val="000D2143"/>
    <w:rsid w:val="000D35EF"/>
    <w:rsid w:val="000E59A1"/>
    <w:rsid w:val="000E60A2"/>
    <w:rsid w:val="000E69F9"/>
    <w:rsid w:val="000F08AB"/>
    <w:rsid w:val="000F2E4E"/>
    <w:rsid w:val="001027F8"/>
    <w:rsid w:val="0010408B"/>
    <w:rsid w:val="001047D1"/>
    <w:rsid w:val="00104846"/>
    <w:rsid w:val="00106AF3"/>
    <w:rsid w:val="00107462"/>
    <w:rsid w:val="00111D73"/>
    <w:rsid w:val="00113A56"/>
    <w:rsid w:val="00113C5E"/>
    <w:rsid w:val="00117292"/>
    <w:rsid w:val="00117900"/>
    <w:rsid w:val="00117C2B"/>
    <w:rsid w:val="00123218"/>
    <w:rsid w:val="00123837"/>
    <w:rsid w:val="00126932"/>
    <w:rsid w:val="00130E9E"/>
    <w:rsid w:val="001313F2"/>
    <w:rsid w:val="00135A17"/>
    <w:rsid w:val="00137F9A"/>
    <w:rsid w:val="001403B6"/>
    <w:rsid w:val="00142700"/>
    <w:rsid w:val="00154890"/>
    <w:rsid w:val="001576ED"/>
    <w:rsid w:val="0016225A"/>
    <w:rsid w:val="00162569"/>
    <w:rsid w:val="001648B1"/>
    <w:rsid w:val="001649E6"/>
    <w:rsid w:val="00165AD5"/>
    <w:rsid w:val="0016743C"/>
    <w:rsid w:val="00171865"/>
    <w:rsid w:val="00173E0C"/>
    <w:rsid w:val="00181982"/>
    <w:rsid w:val="00185505"/>
    <w:rsid w:val="001921DE"/>
    <w:rsid w:val="001926CB"/>
    <w:rsid w:val="00196B80"/>
    <w:rsid w:val="001A4E66"/>
    <w:rsid w:val="001B0D27"/>
    <w:rsid w:val="001B1802"/>
    <w:rsid w:val="001B1E0F"/>
    <w:rsid w:val="001C085E"/>
    <w:rsid w:val="001D4C2C"/>
    <w:rsid w:val="001E666E"/>
    <w:rsid w:val="001E70D6"/>
    <w:rsid w:val="001F0767"/>
    <w:rsid w:val="001F3A6B"/>
    <w:rsid w:val="001F5120"/>
    <w:rsid w:val="001F6D2F"/>
    <w:rsid w:val="00203154"/>
    <w:rsid w:val="00203B95"/>
    <w:rsid w:val="00204C12"/>
    <w:rsid w:val="00204F7B"/>
    <w:rsid w:val="002067CD"/>
    <w:rsid w:val="00215036"/>
    <w:rsid w:val="00216945"/>
    <w:rsid w:val="00220075"/>
    <w:rsid w:val="00221D30"/>
    <w:rsid w:val="00224B81"/>
    <w:rsid w:val="00233319"/>
    <w:rsid w:val="00233F1F"/>
    <w:rsid w:val="00243C30"/>
    <w:rsid w:val="0024616E"/>
    <w:rsid w:val="00246391"/>
    <w:rsid w:val="00250AD7"/>
    <w:rsid w:val="00250C61"/>
    <w:rsid w:val="00251365"/>
    <w:rsid w:val="00256870"/>
    <w:rsid w:val="002614C6"/>
    <w:rsid w:val="002625C4"/>
    <w:rsid w:val="00267DA2"/>
    <w:rsid w:val="002707CD"/>
    <w:rsid w:val="00270AE6"/>
    <w:rsid w:val="00270E45"/>
    <w:rsid w:val="002714B6"/>
    <w:rsid w:val="002820AC"/>
    <w:rsid w:val="00284755"/>
    <w:rsid w:val="0029318F"/>
    <w:rsid w:val="0029526A"/>
    <w:rsid w:val="00296EC4"/>
    <w:rsid w:val="00297624"/>
    <w:rsid w:val="002A02C4"/>
    <w:rsid w:val="002A14FF"/>
    <w:rsid w:val="002A4D1F"/>
    <w:rsid w:val="002A6B7E"/>
    <w:rsid w:val="002B091A"/>
    <w:rsid w:val="002B0A85"/>
    <w:rsid w:val="002B389B"/>
    <w:rsid w:val="002B5D6C"/>
    <w:rsid w:val="002C415E"/>
    <w:rsid w:val="002D7518"/>
    <w:rsid w:val="002E3ECC"/>
    <w:rsid w:val="002F4FD2"/>
    <w:rsid w:val="002F53C4"/>
    <w:rsid w:val="002F61F7"/>
    <w:rsid w:val="00302C53"/>
    <w:rsid w:val="003059CF"/>
    <w:rsid w:val="00307C43"/>
    <w:rsid w:val="00317162"/>
    <w:rsid w:val="00321EAC"/>
    <w:rsid w:val="0033055A"/>
    <w:rsid w:val="00330867"/>
    <w:rsid w:val="00332BE4"/>
    <w:rsid w:val="00332F09"/>
    <w:rsid w:val="00333B47"/>
    <w:rsid w:val="00334A4B"/>
    <w:rsid w:val="003444F0"/>
    <w:rsid w:val="00347535"/>
    <w:rsid w:val="00350E3A"/>
    <w:rsid w:val="0035656B"/>
    <w:rsid w:val="00360D72"/>
    <w:rsid w:val="00364EFB"/>
    <w:rsid w:val="00366BB1"/>
    <w:rsid w:val="00372E59"/>
    <w:rsid w:val="00373B60"/>
    <w:rsid w:val="00374FC4"/>
    <w:rsid w:val="00381334"/>
    <w:rsid w:val="00382137"/>
    <w:rsid w:val="0038313F"/>
    <w:rsid w:val="00384799"/>
    <w:rsid w:val="00386517"/>
    <w:rsid w:val="0038652B"/>
    <w:rsid w:val="00395F0C"/>
    <w:rsid w:val="00396256"/>
    <w:rsid w:val="00396B61"/>
    <w:rsid w:val="00396EDA"/>
    <w:rsid w:val="00397148"/>
    <w:rsid w:val="003A22B1"/>
    <w:rsid w:val="003A5B18"/>
    <w:rsid w:val="003A74B8"/>
    <w:rsid w:val="003A7CD1"/>
    <w:rsid w:val="003B37EF"/>
    <w:rsid w:val="003B4706"/>
    <w:rsid w:val="003B792C"/>
    <w:rsid w:val="003B7C68"/>
    <w:rsid w:val="003C02D7"/>
    <w:rsid w:val="003C0818"/>
    <w:rsid w:val="003C300E"/>
    <w:rsid w:val="003C7FE9"/>
    <w:rsid w:val="003D53CB"/>
    <w:rsid w:val="003E60A6"/>
    <w:rsid w:val="003F7C06"/>
    <w:rsid w:val="003F7E46"/>
    <w:rsid w:val="00405060"/>
    <w:rsid w:val="004063FE"/>
    <w:rsid w:val="00407650"/>
    <w:rsid w:val="0041093C"/>
    <w:rsid w:val="004131AA"/>
    <w:rsid w:val="00413794"/>
    <w:rsid w:val="00413A6B"/>
    <w:rsid w:val="0042028B"/>
    <w:rsid w:val="004224A6"/>
    <w:rsid w:val="00424474"/>
    <w:rsid w:val="004264DE"/>
    <w:rsid w:val="00426E93"/>
    <w:rsid w:val="0042767A"/>
    <w:rsid w:val="00433B58"/>
    <w:rsid w:val="00437A29"/>
    <w:rsid w:val="00441A48"/>
    <w:rsid w:val="00441D19"/>
    <w:rsid w:val="0044563D"/>
    <w:rsid w:val="00447683"/>
    <w:rsid w:val="00460F31"/>
    <w:rsid w:val="00461B16"/>
    <w:rsid w:val="00463607"/>
    <w:rsid w:val="004647D9"/>
    <w:rsid w:val="0046724A"/>
    <w:rsid w:val="00470F4C"/>
    <w:rsid w:val="0047122A"/>
    <w:rsid w:val="0047148F"/>
    <w:rsid w:val="00473186"/>
    <w:rsid w:val="00475AB7"/>
    <w:rsid w:val="004761C2"/>
    <w:rsid w:val="00477163"/>
    <w:rsid w:val="00480B10"/>
    <w:rsid w:val="00493DC5"/>
    <w:rsid w:val="00497D29"/>
    <w:rsid w:val="004A40A1"/>
    <w:rsid w:val="004A5235"/>
    <w:rsid w:val="004A5848"/>
    <w:rsid w:val="004A7BFF"/>
    <w:rsid w:val="004B0DC1"/>
    <w:rsid w:val="004B1756"/>
    <w:rsid w:val="004B176A"/>
    <w:rsid w:val="004B2C77"/>
    <w:rsid w:val="004B6194"/>
    <w:rsid w:val="004B6358"/>
    <w:rsid w:val="004B6537"/>
    <w:rsid w:val="004C28F8"/>
    <w:rsid w:val="004C5426"/>
    <w:rsid w:val="004C7D5A"/>
    <w:rsid w:val="004D30DD"/>
    <w:rsid w:val="004D340F"/>
    <w:rsid w:val="004D65A0"/>
    <w:rsid w:val="004D7A71"/>
    <w:rsid w:val="004D7CE2"/>
    <w:rsid w:val="004E7C9C"/>
    <w:rsid w:val="004F30EE"/>
    <w:rsid w:val="00500872"/>
    <w:rsid w:val="00500ABF"/>
    <w:rsid w:val="0050101B"/>
    <w:rsid w:val="0050128B"/>
    <w:rsid w:val="00501FE1"/>
    <w:rsid w:val="00502BD2"/>
    <w:rsid w:val="00503312"/>
    <w:rsid w:val="00505774"/>
    <w:rsid w:val="00511E2F"/>
    <w:rsid w:val="00511F8D"/>
    <w:rsid w:val="00520066"/>
    <w:rsid w:val="00520450"/>
    <w:rsid w:val="0052773D"/>
    <w:rsid w:val="00527E5E"/>
    <w:rsid w:val="005314AD"/>
    <w:rsid w:val="00532070"/>
    <w:rsid w:val="005324F7"/>
    <w:rsid w:val="00533D1B"/>
    <w:rsid w:val="00535779"/>
    <w:rsid w:val="00543984"/>
    <w:rsid w:val="005510EE"/>
    <w:rsid w:val="00556592"/>
    <w:rsid w:val="00557F30"/>
    <w:rsid w:val="005650D3"/>
    <w:rsid w:val="00571586"/>
    <w:rsid w:val="00574AEF"/>
    <w:rsid w:val="005755F9"/>
    <w:rsid w:val="00576D74"/>
    <w:rsid w:val="0058052E"/>
    <w:rsid w:val="005811E3"/>
    <w:rsid w:val="00582C5C"/>
    <w:rsid w:val="00587253"/>
    <w:rsid w:val="005A5D65"/>
    <w:rsid w:val="005A7760"/>
    <w:rsid w:val="005B72F9"/>
    <w:rsid w:val="005C0A22"/>
    <w:rsid w:val="005C191E"/>
    <w:rsid w:val="005C56E6"/>
    <w:rsid w:val="005C5B68"/>
    <w:rsid w:val="005D01DD"/>
    <w:rsid w:val="005D3673"/>
    <w:rsid w:val="005D396D"/>
    <w:rsid w:val="005D765B"/>
    <w:rsid w:val="005E43E4"/>
    <w:rsid w:val="005E44B5"/>
    <w:rsid w:val="005E6B85"/>
    <w:rsid w:val="005F0B44"/>
    <w:rsid w:val="005F2450"/>
    <w:rsid w:val="005F5039"/>
    <w:rsid w:val="005F6584"/>
    <w:rsid w:val="005F7EEC"/>
    <w:rsid w:val="00601232"/>
    <w:rsid w:val="00602D3B"/>
    <w:rsid w:val="006065E4"/>
    <w:rsid w:val="00615700"/>
    <w:rsid w:val="00616912"/>
    <w:rsid w:val="00616C27"/>
    <w:rsid w:val="00622695"/>
    <w:rsid w:val="0062323A"/>
    <w:rsid w:val="006309FF"/>
    <w:rsid w:val="00631CCF"/>
    <w:rsid w:val="00633B77"/>
    <w:rsid w:val="00634423"/>
    <w:rsid w:val="00634A9B"/>
    <w:rsid w:val="006372BA"/>
    <w:rsid w:val="00642FBE"/>
    <w:rsid w:val="0064439A"/>
    <w:rsid w:val="00651CE9"/>
    <w:rsid w:val="00652753"/>
    <w:rsid w:val="006656C7"/>
    <w:rsid w:val="00665AA3"/>
    <w:rsid w:val="00673D80"/>
    <w:rsid w:val="00676022"/>
    <w:rsid w:val="006919B0"/>
    <w:rsid w:val="00694A6E"/>
    <w:rsid w:val="006A1BA8"/>
    <w:rsid w:val="006A2B15"/>
    <w:rsid w:val="006C0942"/>
    <w:rsid w:val="006C6583"/>
    <w:rsid w:val="006D0356"/>
    <w:rsid w:val="006D072F"/>
    <w:rsid w:val="006D127F"/>
    <w:rsid w:val="006D16F5"/>
    <w:rsid w:val="006D63AC"/>
    <w:rsid w:val="006E14CC"/>
    <w:rsid w:val="006E51FF"/>
    <w:rsid w:val="006E5CD0"/>
    <w:rsid w:val="006E668C"/>
    <w:rsid w:val="006F06D9"/>
    <w:rsid w:val="006F5DB8"/>
    <w:rsid w:val="006F5F1B"/>
    <w:rsid w:val="006F7CE5"/>
    <w:rsid w:val="00700884"/>
    <w:rsid w:val="0070137F"/>
    <w:rsid w:val="00711CEA"/>
    <w:rsid w:val="00717B50"/>
    <w:rsid w:val="00722E65"/>
    <w:rsid w:val="007273EC"/>
    <w:rsid w:val="00730CBA"/>
    <w:rsid w:val="007319B9"/>
    <w:rsid w:val="00732EBA"/>
    <w:rsid w:val="00743B6A"/>
    <w:rsid w:val="00744F44"/>
    <w:rsid w:val="00747330"/>
    <w:rsid w:val="007475DC"/>
    <w:rsid w:val="00747A0A"/>
    <w:rsid w:val="0075356E"/>
    <w:rsid w:val="00753822"/>
    <w:rsid w:val="0076574B"/>
    <w:rsid w:val="007678FE"/>
    <w:rsid w:val="00771FE1"/>
    <w:rsid w:val="007740D2"/>
    <w:rsid w:val="00774AC2"/>
    <w:rsid w:val="00775CDC"/>
    <w:rsid w:val="00780DF4"/>
    <w:rsid w:val="00781157"/>
    <w:rsid w:val="00782E58"/>
    <w:rsid w:val="007904C6"/>
    <w:rsid w:val="0079224D"/>
    <w:rsid w:val="00792BBD"/>
    <w:rsid w:val="00794F2E"/>
    <w:rsid w:val="007965E0"/>
    <w:rsid w:val="007A0386"/>
    <w:rsid w:val="007A2F06"/>
    <w:rsid w:val="007A4CF7"/>
    <w:rsid w:val="007B0315"/>
    <w:rsid w:val="007B33F3"/>
    <w:rsid w:val="007B5227"/>
    <w:rsid w:val="007B71AF"/>
    <w:rsid w:val="007C6BC8"/>
    <w:rsid w:val="007D1BB0"/>
    <w:rsid w:val="007D3402"/>
    <w:rsid w:val="007E0AB5"/>
    <w:rsid w:val="007E59DD"/>
    <w:rsid w:val="007F71E3"/>
    <w:rsid w:val="00804BF4"/>
    <w:rsid w:val="00810946"/>
    <w:rsid w:val="00822A1D"/>
    <w:rsid w:val="0082422A"/>
    <w:rsid w:val="008252D9"/>
    <w:rsid w:val="00830BE7"/>
    <w:rsid w:val="00834C7A"/>
    <w:rsid w:val="00834F7A"/>
    <w:rsid w:val="00835BF5"/>
    <w:rsid w:val="00836653"/>
    <w:rsid w:val="0084113B"/>
    <w:rsid w:val="00841A7C"/>
    <w:rsid w:val="0084382F"/>
    <w:rsid w:val="00843DE1"/>
    <w:rsid w:val="0085681C"/>
    <w:rsid w:val="00857334"/>
    <w:rsid w:val="00865E67"/>
    <w:rsid w:val="00871660"/>
    <w:rsid w:val="00875609"/>
    <w:rsid w:val="008773AC"/>
    <w:rsid w:val="00881E30"/>
    <w:rsid w:val="008828F3"/>
    <w:rsid w:val="00883AB1"/>
    <w:rsid w:val="00885AFC"/>
    <w:rsid w:val="0088637A"/>
    <w:rsid w:val="0089319B"/>
    <w:rsid w:val="008938C4"/>
    <w:rsid w:val="008975E5"/>
    <w:rsid w:val="008A063F"/>
    <w:rsid w:val="008A0EEA"/>
    <w:rsid w:val="008A280D"/>
    <w:rsid w:val="008A4900"/>
    <w:rsid w:val="008A4C55"/>
    <w:rsid w:val="008B089D"/>
    <w:rsid w:val="008B5E51"/>
    <w:rsid w:val="008B618E"/>
    <w:rsid w:val="008C1788"/>
    <w:rsid w:val="008E2BE0"/>
    <w:rsid w:val="008E3C34"/>
    <w:rsid w:val="008E46FB"/>
    <w:rsid w:val="008E7FBE"/>
    <w:rsid w:val="008F0FBC"/>
    <w:rsid w:val="008F2A06"/>
    <w:rsid w:val="008F4632"/>
    <w:rsid w:val="009030AF"/>
    <w:rsid w:val="00905632"/>
    <w:rsid w:val="00905C2E"/>
    <w:rsid w:val="00906439"/>
    <w:rsid w:val="009153A2"/>
    <w:rsid w:val="00915500"/>
    <w:rsid w:val="00921482"/>
    <w:rsid w:val="00921D0A"/>
    <w:rsid w:val="00930D6D"/>
    <w:rsid w:val="0094392F"/>
    <w:rsid w:val="00944169"/>
    <w:rsid w:val="00950228"/>
    <w:rsid w:val="00951F2A"/>
    <w:rsid w:val="009524F7"/>
    <w:rsid w:val="009542D8"/>
    <w:rsid w:val="00956EC8"/>
    <w:rsid w:val="00960C38"/>
    <w:rsid w:val="00961135"/>
    <w:rsid w:val="0096533C"/>
    <w:rsid w:val="00967556"/>
    <w:rsid w:val="00971941"/>
    <w:rsid w:val="009744C5"/>
    <w:rsid w:val="009744F1"/>
    <w:rsid w:val="009801F5"/>
    <w:rsid w:val="00981596"/>
    <w:rsid w:val="00981E3E"/>
    <w:rsid w:val="009840A6"/>
    <w:rsid w:val="009847D1"/>
    <w:rsid w:val="00984CEF"/>
    <w:rsid w:val="00987F25"/>
    <w:rsid w:val="00993597"/>
    <w:rsid w:val="00996647"/>
    <w:rsid w:val="00996BA0"/>
    <w:rsid w:val="009A2BC4"/>
    <w:rsid w:val="009A40FD"/>
    <w:rsid w:val="009A4210"/>
    <w:rsid w:val="009B0BC1"/>
    <w:rsid w:val="009B3BF8"/>
    <w:rsid w:val="009D3540"/>
    <w:rsid w:val="009D4081"/>
    <w:rsid w:val="009D4335"/>
    <w:rsid w:val="009D4401"/>
    <w:rsid w:val="009D75B0"/>
    <w:rsid w:val="009D7E83"/>
    <w:rsid w:val="009E24CE"/>
    <w:rsid w:val="009F0C5F"/>
    <w:rsid w:val="009F56AE"/>
    <w:rsid w:val="00A02934"/>
    <w:rsid w:val="00A03FFD"/>
    <w:rsid w:val="00A055A9"/>
    <w:rsid w:val="00A05FEC"/>
    <w:rsid w:val="00A12EAA"/>
    <w:rsid w:val="00A14664"/>
    <w:rsid w:val="00A14941"/>
    <w:rsid w:val="00A1676B"/>
    <w:rsid w:val="00A20165"/>
    <w:rsid w:val="00A31330"/>
    <w:rsid w:val="00A34011"/>
    <w:rsid w:val="00A35807"/>
    <w:rsid w:val="00A36E94"/>
    <w:rsid w:val="00A40163"/>
    <w:rsid w:val="00A42E41"/>
    <w:rsid w:val="00A55151"/>
    <w:rsid w:val="00A55395"/>
    <w:rsid w:val="00A602CB"/>
    <w:rsid w:val="00A603C9"/>
    <w:rsid w:val="00A60672"/>
    <w:rsid w:val="00A65FCE"/>
    <w:rsid w:val="00A66E18"/>
    <w:rsid w:val="00A71493"/>
    <w:rsid w:val="00A7290B"/>
    <w:rsid w:val="00A73EB6"/>
    <w:rsid w:val="00A770D6"/>
    <w:rsid w:val="00A80972"/>
    <w:rsid w:val="00A83444"/>
    <w:rsid w:val="00A83E06"/>
    <w:rsid w:val="00A904A6"/>
    <w:rsid w:val="00A921E3"/>
    <w:rsid w:val="00A92AC1"/>
    <w:rsid w:val="00A93C5C"/>
    <w:rsid w:val="00A979EF"/>
    <w:rsid w:val="00AA0865"/>
    <w:rsid w:val="00AA1248"/>
    <w:rsid w:val="00AA44EE"/>
    <w:rsid w:val="00AA73EC"/>
    <w:rsid w:val="00AB1A1C"/>
    <w:rsid w:val="00AB4BA5"/>
    <w:rsid w:val="00AB618E"/>
    <w:rsid w:val="00AB660C"/>
    <w:rsid w:val="00AC56E7"/>
    <w:rsid w:val="00AD01EB"/>
    <w:rsid w:val="00AD27BA"/>
    <w:rsid w:val="00AE34E4"/>
    <w:rsid w:val="00AE48D6"/>
    <w:rsid w:val="00AF57D4"/>
    <w:rsid w:val="00B015A6"/>
    <w:rsid w:val="00B0312A"/>
    <w:rsid w:val="00B03938"/>
    <w:rsid w:val="00B03DA4"/>
    <w:rsid w:val="00B04513"/>
    <w:rsid w:val="00B048EC"/>
    <w:rsid w:val="00B07E18"/>
    <w:rsid w:val="00B11180"/>
    <w:rsid w:val="00B1306D"/>
    <w:rsid w:val="00B15CE2"/>
    <w:rsid w:val="00B20102"/>
    <w:rsid w:val="00B20A5C"/>
    <w:rsid w:val="00B21A9D"/>
    <w:rsid w:val="00B2371F"/>
    <w:rsid w:val="00B24E1A"/>
    <w:rsid w:val="00B25A75"/>
    <w:rsid w:val="00B26F5D"/>
    <w:rsid w:val="00B27315"/>
    <w:rsid w:val="00B30C58"/>
    <w:rsid w:val="00B34E69"/>
    <w:rsid w:val="00B36140"/>
    <w:rsid w:val="00B37E05"/>
    <w:rsid w:val="00B452F7"/>
    <w:rsid w:val="00B516B9"/>
    <w:rsid w:val="00B53A67"/>
    <w:rsid w:val="00B54646"/>
    <w:rsid w:val="00B57C00"/>
    <w:rsid w:val="00B6140D"/>
    <w:rsid w:val="00B712A7"/>
    <w:rsid w:val="00B7390A"/>
    <w:rsid w:val="00B73FBD"/>
    <w:rsid w:val="00B74ED3"/>
    <w:rsid w:val="00B76F64"/>
    <w:rsid w:val="00B7788A"/>
    <w:rsid w:val="00B77BA1"/>
    <w:rsid w:val="00B81208"/>
    <w:rsid w:val="00B85E98"/>
    <w:rsid w:val="00B95BC7"/>
    <w:rsid w:val="00BA0AF2"/>
    <w:rsid w:val="00BB2415"/>
    <w:rsid w:val="00BC3012"/>
    <w:rsid w:val="00BC3A4C"/>
    <w:rsid w:val="00BD7A89"/>
    <w:rsid w:val="00BE5BA3"/>
    <w:rsid w:val="00BE7D56"/>
    <w:rsid w:val="00BF41DC"/>
    <w:rsid w:val="00BF775A"/>
    <w:rsid w:val="00C01012"/>
    <w:rsid w:val="00C02130"/>
    <w:rsid w:val="00C02B55"/>
    <w:rsid w:val="00C20A26"/>
    <w:rsid w:val="00C2296B"/>
    <w:rsid w:val="00C25BD1"/>
    <w:rsid w:val="00C27CED"/>
    <w:rsid w:val="00C30141"/>
    <w:rsid w:val="00C31453"/>
    <w:rsid w:val="00C316F1"/>
    <w:rsid w:val="00C32A18"/>
    <w:rsid w:val="00C35742"/>
    <w:rsid w:val="00C43727"/>
    <w:rsid w:val="00C43906"/>
    <w:rsid w:val="00C51E1F"/>
    <w:rsid w:val="00C52BDC"/>
    <w:rsid w:val="00C56A34"/>
    <w:rsid w:val="00C56E73"/>
    <w:rsid w:val="00C57587"/>
    <w:rsid w:val="00C5782E"/>
    <w:rsid w:val="00C60B30"/>
    <w:rsid w:val="00C62170"/>
    <w:rsid w:val="00C62D38"/>
    <w:rsid w:val="00C655B5"/>
    <w:rsid w:val="00C660D6"/>
    <w:rsid w:val="00C67192"/>
    <w:rsid w:val="00C74DE4"/>
    <w:rsid w:val="00C75120"/>
    <w:rsid w:val="00C80513"/>
    <w:rsid w:val="00C914CC"/>
    <w:rsid w:val="00C91E0E"/>
    <w:rsid w:val="00C92818"/>
    <w:rsid w:val="00C938E6"/>
    <w:rsid w:val="00C945E3"/>
    <w:rsid w:val="00C95794"/>
    <w:rsid w:val="00C95CB5"/>
    <w:rsid w:val="00CA149F"/>
    <w:rsid w:val="00CA6B16"/>
    <w:rsid w:val="00CA6F77"/>
    <w:rsid w:val="00CA7DC7"/>
    <w:rsid w:val="00CB1682"/>
    <w:rsid w:val="00CB21EB"/>
    <w:rsid w:val="00CC46D2"/>
    <w:rsid w:val="00CC6D02"/>
    <w:rsid w:val="00CD5690"/>
    <w:rsid w:val="00CD5A67"/>
    <w:rsid w:val="00CD5F10"/>
    <w:rsid w:val="00CD6741"/>
    <w:rsid w:val="00CE10A3"/>
    <w:rsid w:val="00CE11D0"/>
    <w:rsid w:val="00CE6A52"/>
    <w:rsid w:val="00CE7BFE"/>
    <w:rsid w:val="00CF19BB"/>
    <w:rsid w:val="00CF2453"/>
    <w:rsid w:val="00CF34A7"/>
    <w:rsid w:val="00CF7DEC"/>
    <w:rsid w:val="00D00FBD"/>
    <w:rsid w:val="00D02EB0"/>
    <w:rsid w:val="00D03D4E"/>
    <w:rsid w:val="00D050F4"/>
    <w:rsid w:val="00D06EDA"/>
    <w:rsid w:val="00D1182C"/>
    <w:rsid w:val="00D157A7"/>
    <w:rsid w:val="00D2130B"/>
    <w:rsid w:val="00D26C1A"/>
    <w:rsid w:val="00D328F7"/>
    <w:rsid w:val="00D32A46"/>
    <w:rsid w:val="00D41DD0"/>
    <w:rsid w:val="00D4709A"/>
    <w:rsid w:val="00D50605"/>
    <w:rsid w:val="00D51FA2"/>
    <w:rsid w:val="00D53FFD"/>
    <w:rsid w:val="00D606FA"/>
    <w:rsid w:val="00D609DA"/>
    <w:rsid w:val="00D60DA7"/>
    <w:rsid w:val="00D611A5"/>
    <w:rsid w:val="00D621DD"/>
    <w:rsid w:val="00D65E01"/>
    <w:rsid w:val="00D66A32"/>
    <w:rsid w:val="00D67CF9"/>
    <w:rsid w:val="00D700CB"/>
    <w:rsid w:val="00D732D2"/>
    <w:rsid w:val="00D86EA6"/>
    <w:rsid w:val="00D90169"/>
    <w:rsid w:val="00D95569"/>
    <w:rsid w:val="00D97409"/>
    <w:rsid w:val="00D97E13"/>
    <w:rsid w:val="00DA0DD1"/>
    <w:rsid w:val="00DA384B"/>
    <w:rsid w:val="00DA4259"/>
    <w:rsid w:val="00DA50CA"/>
    <w:rsid w:val="00DB5208"/>
    <w:rsid w:val="00DC2039"/>
    <w:rsid w:val="00DC21D1"/>
    <w:rsid w:val="00DC2CE0"/>
    <w:rsid w:val="00DC5360"/>
    <w:rsid w:val="00DE597F"/>
    <w:rsid w:val="00DF2ADF"/>
    <w:rsid w:val="00DF42F9"/>
    <w:rsid w:val="00E03475"/>
    <w:rsid w:val="00E04F3F"/>
    <w:rsid w:val="00E061CA"/>
    <w:rsid w:val="00E075E1"/>
    <w:rsid w:val="00E07852"/>
    <w:rsid w:val="00E10640"/>
    <w:rsid w:val="00E10B75"/>
    <w:rsid w:val="00E12185"/>
    <w:rsid w:val="00E13B05"/>
    <w:rsid w:val="00E13D61"/>
    <w:rsid w:val="00E17EC7"/>
    <w:rsid w:val="00E2126A"/>
    <w:rsid w:val="00E268B1"/>
    <w:rsid w:val="00E27455"/>
    <w:rsid w:val="00E30336"/>
    <w:rsid w:val="00E348B8"/>
    <w:rsid w:val="00E3661E"/>
    <w:rsid w:val="00E36F9A"/>
    <w:rsid w:val="00E537A6"/>
    <w:rsid w:val="00E538A7"/>
    <w:rsid w:val="00E56B5D"/>
    <w:rsid w:val="00E6201A"/>
    <w:rsid w:val="00E623C2"/>
    <w:rsid w:val="00E6327A"/>
    <w:rsid w:val="00E64CA2"/>
    <w:rsid w:val="00E64CB6"/>
    <w:rsid w:val="00E65E28"/>
    <w:rsid w:val="00E70E44"/>
    <w:rsid w:val="00E7245E"/>
    <w:rsid w:val="00E73CB9"/>
    <w:rsid w:val="00E7510F"/>
    <w:rsid w:val="00E76D52"/>
    <w:rsid w:val="00E77EE7"/>
    <w:rsid w:val="00E77F5F"/>
    <w:rsid w:val="00E802E8"/>
    <w:rsid w:val="00E802EB"/>
    <w:rsid w:val="00E81A1A"/>
    <w:rsid w:val="00E82188"/>
    <w:rsid w:val="00E82DF0"/>
    <w:rsid w:val="00E858A7"/>
    <w:rsid w:val="00E87189"/>
    <w:rsid w:val="00E90D35"/>
    <w:rsid w:val="00E92AC9"/>
    <w:rsid w:val="00E92F2A"/>
    <w:rsid w:val="00EA34E3"/>
    <w:rsid w:val="00EA4924"/>
    <w:rsid w:val="00EA7945"/>
    <w:rsid w:val="00EA7CCF"/>
    <w:rsid w:val="00EB2A40"/>
    <w:rsid w:val="00EB33D3"/>
    <w:rsid w:val="00EB3FBA"/>
    <w:rsid w:val="00EB455E"/>
    <w:rsid w:val="00EB5327"/>
    <w:rsid w:val="00EB75FD"/>
    <w:rsid w:val="00EC3258"/>
    <w:rsid w:val="00ED102D"/>
    <w:rsid w:val="00ED5DF1"/>
    <w:rsid w:val="00EE2EC1"/>
    <w:rsid w:val="00EE35E3"/>
    <w:rsid w:val="00F04976"/>
    <w:rsid w:val="00F05499"/>
    <w:rsid w:val="00F07C2A"/>
    <w:rsid w:val="00F10274"/>
    <w:rsid w:val="00F107E1"/>
    <w:rsid w:val="00F14A12"/>
    <w:rsid w:val="00F2293A"/>
    <w:rsid w:val="00F30DB2"/>
    <w:rsid w:val="00F32E35"/>
    <w:rsid w:val="00F33D3C"/>
    <w:rsid w:val="00F3508F"/>
    <w:rsid w:val="00F35B33"/>
    <w:rsid w:val="00F36EE0"/>
    <w:rsid w:val="00F37B74"/>
    <w:rsid w:val="00F37E3D"/>
    <w:rsid w:val="00F405D9"/>
    <w:rsid w:val="00F411FE"/>
    <w:rsid w:val="00F4287D"/>
    <w:rsid w:val="00F43024"/>
    <w:rsid w:val="00F46565"/>
    <w:rsid w:val="00F52A91"/>
    <w:rsid w:val="00F559B2"/>
    <w:rsid w:val="00F55DFF"/>
    <w:rsid w:val="00F56B7A"/>
    <w:rsid w:val="00F57299"/>
    <w:rsid w:val="00F61568"/>
    <w:rsid w:val="00F62BCE"/>
    <w:rsid w:val="00F63B75"/>
    <w:rsid w:val="00F64612"/>
    <w:rsid w:val="00F73AFD"/>
    <w:rsid w:val="00F90EBA"/>
    <w:rsid w:val="00F91B4C"/>
    <w:rsid w:val="00F922BB"/>
    <w:rsid w:val="00FA1DB9"/>
    <w:rsid w:val="00FA2BC8"/>
    <w:rsid w:val="00FA2DC2"/>
    <w:rsid w:val="00FA4497"/>
    <w:rsid w:val="00FA576E"/>
    <w:rsid w:val="00FB6BA0"/>
    <w:rsid w:val="00FB77A2"/>
    <w:rsid w:val="00FC19D5"/>
    <w:rsid w:val="00FC1D2D"/>
    <w:rsid w:val="00FC4AD6"/>
    <w:rsid w:val="00FD2525"/>
    <w:rsid w:val="00FD3E9C"/>
    <w:rsid w:val="00FD50F6"/>
    <w:rsid w:val="00FD59E0"/>
    <w:rsid w:val="00FD6D73"/>
    <w:rsid w:val="00FD7118"/>
    <w:rsid w:val="00FE0455"/>
    <w:rsid w:val="00FE0E66"/>
    <w:rsid w:val="00FE27D7"/>
    <w:rsid w:val="00FE2F24"/>
    <w:rsid w:val="00FE5769"/>
    <w:rsid w:val="00FF1A01"/>
    <w:rsid w:val="00FF1D0D"/>
    <w:rsid w:val="00FF26D7"/>
    <w:rsid w:val="00FF6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35"/>
    <w:pPr>
      <w:tabs>
        <w:tab w:val="left" w:pos="709"/>
      </w:tabs>
      <w:suppressAutoHyphens/>
      <w:spacing w:after="200" w:line="276" w:lineRule="atLeast"/>
    </w:pPr>
    <w:rPr>
      <w:rFonts w:eastAsia="SimSun"/>
      <w:color w:val="00000A"/>
      <w:kern w:val="1"/>
      <w:sz w:val="28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05FE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1"/>
    <w:qFormat/>
    <w:rsid w:val="00E90D35"/>
    <w:pPr>
      <w:tabs>
        <w:tab w:val="num" w:pos="0"/>
      </w:tabs>
      <w:ind w:left="720" w:hanging="72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2A9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F3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5z1">
    <w:name w:val="WW8Num5z1"/>
    <w:rsid w:val="00E90D35"/>
    <w:rPr>
      <w:i w:val="0"/>
      <w:color w:val="auto"/>
    </w:rPr>
  </w:style>
  <w:style w:type="character" w:customStyle="1" w:styleId="WW8Num6z0">
    <w:name w:val="WW8Num6z0"/>
    <w:rsid w:val="00E90D35"/>
    <w:rPr>
      <w:color w:val="00000A"/>
    </w:rPr>
  </w:style>
  <w:style w:type="character" w:customStyle="1" w:styleId="2">
    <w:name w:val="Основной шрифт абзаца2"/>
    <w:rsid w:val="00E90D35"/>
  </w:style>
  <w:style w:type="character" w:customStyle="1" w:styleId="11">
    <w:name w:val="Основной шрифт абзаца1"/>
    <w:rsid w:val="00E90D35"/>
  </w:style>
  <w:style w:type="character" w:customStyle="1" w:styleId="WW8Num8z0">
    <w:name w:val="WW8Num8z0"/>
    <w:rsid w:val="00E90D35"/>
    <w:rPr>
      <w:color w:val="00000A"/>
    </w:rPr>
  </w:style>
  <w:style w:type="character" w:customStyle="1" w:styleId="Absatz-Standardschriftart">
    <w:name w:val="Absatz-Standardschriftart"/>
    <w:rsid w:val="00E90D35"/>
  </w:style>
  <w:style w:type="character" w:customStyle="1" w:styleId="WW8Num5z0">
    <w:name w:val="WW8Num5z0"/>
    <w:rsid w:val="00E90D35"/>
    <w:rPr>
      <w:color w:val="00000A"/>
    </w:rPr>
  </w:style>
  <w:style w:type="character" w:customStyle="1" w:styleId="WW8Num7z0">
    <w:name w:val="WW8Num7z0"/>
    <w:rsid w:val="00E90D35"/>
    <w:rPr>
      <w:rFonts w:ascii="Symbol" w:hAnsi="Symbol" w:cs="OpenSymbol"/>
    </w:rPr>
  </w:style>
  <w:style w:type="character" w:customStyle="1" w:styleId="WW-Absatz-Standardschriftart">
    <w:name w:val="WW-Absatz-Standardschriftart"/>
    <w:rsid w:val="00E90D35"/>
  </w:style>
  <w:style w:type="character" w:customStyle="1" w:styleId="WW-Absatz-Standardschriftart1">
    <w:name w:val="WW-Absatz-Standardschriftart1"/>
    <w:rsid w:val="00E90D35"/>
  </w:style>
  <w:style w:type="character" w:customStyle="1" w:styleId="WW8Num2z0">
    <w:name w:val="WW8Num2z0"/>
    <w:rsid w:val="00E90D35"/>
    <w:rPr>
      <w:rFonts w:ascii="Symbol" w:hAnsi="Symbol" w:cs="OpenSymbol"/>
    </w:rPr>
  </w:style>
  <w:style w:type="character" w:customStyle="1" w:styleId="WW8Num3z0">
    <w:name w:val="WW8Num3z0"/>
    <w:rsid w:val="00E90D35"/>
    <w:rPr>
      <w:rFonts w:ascii="Symbol" w:hAnsi="Symbol" w:cs="OpenSymbol"/>
    </w:rPr>
  </w:style>
  <w:style w:type="character" w:customStyle="1" w:styleId="WW-Absatz-Standardschriftart11">
    <w:name w:val="WW-Absatz-Standardschriftart11"/>
    <w:rsid w:val="00E90D35"/>
  </w:style>
  <w:style w:type="character" w:customStyle="1" w:styleId="WW-Absatz-Standardschriftart111">
    <w:name w:val="WW-Absatz-Standardschriftart111"/>
    <w:rsid w:val="00E90D35"/>
  </w:style>
  <w:style w:type="character" w:customStyle="1" w:styleId="WW-Absatz-Standardschriftart1111">
    <w:name w:val="WW-Absatz-Standardschriftart1111"/>
    <w:rsid w:val="00E90D35"/>
  </w:style>
  <w:style w:type="character" w:customStyle="1" w:styleId="30">
    <w:name w:val="Основной шрифт абзаца3"/>
    <w:rsid w:val="00E90D35"/>
  </w:style>
  <w:style w:type="character" w:styleId="a5">
    <w:name w:val="Hyperlink"/>
    <w:rsid w:val="00E90D35"/>
    <w:rPr>
      <w:color w:val="000080"/>
      <w:u w:val="single"/>
      <w:lang w:val="ru-RU" w:eastAsia="ru-RU" w:bidi="ru-RU"/>
    </w:rPr>
  </w:style>
  <w:style w:type="character" w:customStyle="1" w:styleId="ListLabel1">
    <w:name w:val="ListLabel 1"/>
    <w:rsid w:val="00E90D35"/>
    <w:rPr>
      <w:rFonts w:cs="OpenSymbol"/>
    </w:rPr>
  </w:style>
  <w:style w:type="character" w:customStyle="1" w:styleId="ListLabel2">
    <w:name w:val="ListLabel 2"/>
    <w:rsid w:val="00E90D35"/>
    <w:rPr>
      <w:color w:val="00000A"/>
    </w:rPr>
  </w:style>
  <w:style w:type="character" w:customStyle="1" w:styleId="a6">
    <w:name w:val="Символ нумерации"/>
    <w:rsid w:val="00E90D35"/>
  </w:style>
  <w:style w:type="character" w:customStyle="1" w:styleId="a7">
    <w:name w:val="Маркеры списка"/>
    <w:rsid w:val="00E90D35"/>
    <w:rPr>
      <w:rFonts w:ascii="OpenSymbol" w:eastAsia="OpenSymbol" w:hAnsi="OpenSymbol" w:cs="OpenSymbol"/>
    </w:rPr>
  </w:style>
  <w:style w:type="character" w:customStyle="1" w:styleId="a8">
    <w:name w:val="Верхний колонтитул Знак"/>
    <w:uiPriority w:val="99"/>
    <w:rsid w:val="00E90D35"/>
    <w:rPr>
      <w:rFonts w:eastAsia="SimSun"/>
      <w:color w:val="00000A"/>
      <w:kern w:val="1"/>
      <w:sz w:val="28"/>
      <w:szCs w:val="22"/>
    </w:rPr>
  </w:style>
  <w:style w:type="character" w:customStyle="1" w:styleId="a9">
    <w:name w:val="Нижний колонтитул Знак"/>
    <w:rsid w:val="00E90D35"/>
    <w:rPr>
      <w:rFonts w:eastAsia="SimSun"/>
      <w:color w:val="00000A"/>
      <w:kern w:val="1"/>
      <w:sz w:val="28"/>
      <w:szCs w:val="22"/>
    </w:rPr>
  </w:style>
  <w:style w:type="paragraph" w:customStyle="1" w:styleId="a0">
    <w:name w:val="Заголовок"/>
    <w:basedOn w:val="a"/>
    <w:next w:val="a1"/>
    <w:rsid w:val="00E90D35"/>
    <w:pPr>
      <w:keepNext/>
      <w:spacing w:before="240" w:after="120"/>
    </w:pPr>
    <w:rPr>
      <w:rFonts w:ascii="Arial" w:hAnsi="Arial" w:cs="Mangal"/>
      <w:szCs w:val="28"/>
    </w:rPr>
  </w:style>
  <w:style w:type="paragraph" w:styleId="a1">
    <w:name w:val="Body Text"/>
    <w:basedOn w:val="a"/>
    <w:rsid w:val="00E90D35"/>
    <w:pPr>
      <w:spacing w:after="120"/>
    </w:pPr>
  </w:style>
  <w:style w:type="paragraph" w:styleId="aa">
    <w:name w:val="List"/>
    <w:basedOn w:val="a1"/>
    <w:rsid w:val="00E90D35"/>
    <w:rPr>
      <w:rFonts w:ascii="Arial" w:hAnsi="Arial" w:cs="Mangal"/>
    </w:rPr>
  </w:style>
  <w:style w:type="paragraph" w:customStyle="1" w:styleId="31">
    <w:name w:val="Название3"/>
    <w:basedOn w:val="a"/>
    <w:rsid w:val="00E90D35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2">
    <w:name w:val="Указатель3"/>
    <w:basedOn w:val="a"/>
    <w:rsid w:val="00E90D35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E90D35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a"/>
    <w:rsid w:val="00E90D35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rsid w:val="00E90D35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E90D35"/>
    <w:pPr>
      <w:suppressLineNumbers/>
    </w:pPr>
    <w:rPr>
      <w:rFonts w:ascii="Arial" w:hAnsi="Arial" w:cs="Mangal"/>
    </w:rPr>
  </w:style>
  <w:style w:type="paragraph" w:customStyle="1" w:styleId="14">
    <w:name w:val="Без интервала1"/>
    <w:rsid w:val="00E90D35"/>
    <w:pPr>
      <w:widowControl w:val="0"/>
      <w:suppressAutoHyphens/>
      <w:spacing w:after="200" w:line="276" w:lineRule="auto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customStyle="1" w:styleId="15">
    <w:name w:val="Абзац списка1"/>
    <w:basedOn w:val="a"/>
    <w:rsid w:val="00E90D35"/>
  </w:style>
  <w:style w:type="paragraph" w:customStyle="1" w:styleId="ConsPlusTitle">
    <w:name w:val="ConsPlusTitle"/>
    <w:rsid w:val="00E90D35"/>
    <w:pPr>
      <w:widowControl w:val="0"/>
      <w:suppressAutoHyphens/>
    </w:pPr>
    <w:rPr>
      <w:rFonts w:ascii="Arial" w:eastAsia="SimSun" w:hAnsi="Arial" w:cs="Mangal"/>
      <w:szCs w:val="24"/>
      <w:lang w:eastAsia="hi-IN" w:bidi="hi-IN"/>
    </w:rPr>
  </w:style>
  <w:style w:type="paragraph" w:customStyle="1" w:styleId="ConsPlusNormal">
    <w:name w:val="ConsPlusNormal"/>
    <w:rsid w:val="00E90D3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b">
    <w:name w:val="No Spacing"/>
    <w:qFormat/>
    <w:rsid w:val="00E90D35"/>
    <w:pPr>
      <w:tabs>
        <w:tab w:val="left" w:pos="709"/>
      </w:tabs>
      <w:suppressAutoHyphens/>
    </w:pPr>
    <w:rPr>
      <w:rFonts w:eastAsia="SimSun"/>
      <w:color w:val="00000A"/>
      <w:kern w:val="1"/>
      <w:sz w:val="28"/>
      <w:szCs w:val="22"/>
      <w:lang w:eastAsia="ar-SA"/>
    </w:rPr>
  </w:style>
  <w:style w:type="paragraph" w:styleId="ac">
    <w:name w:val="header"/>
    <w:basedOn w:val="a"/>
    <w:uiPriority w:val="99"/>
    <w:rsid w:val="00E90D35"/>
    <w:pPr>
      <w:tabs>
        <w:tab w:val="clear" w:pos="709"/>
        <w:tab w:val="center" w:pos="4677"/>
        <w:tab w:val="right" w:pos="9355"/>
      </w:tabs>
    </w:pPr>
  </w:style>
  <w:style w:type="paragraph" w:styleId="ad">
    <w:name w:val="footer"/>
    <w:basedOn w:val="a"/>
    <w:rsid w:val="00E90D35"/>
    <w:pPr>
      <w:tabs>
        <w:tab w:val="clear" w:pos="709"/>
        <w:tab w:val="center" w:pos="4677"/>
        <w:tab w:val="right" w:pos="9355"/>
      </w:tabs>
    </w:pPr>
  </w:style>
  <w:style w:type="paragraph" w:styleId="22">
    <w:name w:val="Body Text Indent 2"/>
    <w:basedOn w:val="a"/>
    <w:link w:val="23"/>
    <w:uiPriority w:val="99"/>
    <w:semiHidden/>
    <w:unhideWhenUsed/>
    <w:rsid w:val="00987F2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987F25"/>
    <w:rPr>
      <w:rFonts w:eastAsia="SimSun"/>
      <w:color w:val="00000A"/>
      <w:kern w:val="1"/>
      <w:sz w:val="28"/>
      <w:szCs w:val="22"/>
      <w:lang w:eastAsia="ar-SA"/>
    </w:rPr>
  </w:style>
  <w:style w:type="table" w:styleId="ae">
    <w:name w:val="Table Grid"/>
    <w:basedOn w:val="a3"/>
    <w:uiPriority w:val="59"/>
    <w:rsid w:val="005A5D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F52A91"/>
    <w:rPr>
      <w:rFonts w:ascii="Calibri" w:eastAsia="Times New Roman" w:hAnsi="Calibri" w:cs="Times New Roman"/>
      <w:b/>
      <w:bCs/>
      <w:color w:val="00000A"/>
      <w:kern w:val="1"/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F52A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284755"/>
    <w:pPr>
      <w:tabs>
        <w:tab w:val="clear" w:pos="709"/>
      </w:tabs>
      <w:suppressAutoHyphens w:val="0"/>
      <w:spacing w:after="120" w:line="480" w:lineRule="auto"/>
    </w:pPr>
    <w:rPr>
      <w:rFonts w:eastAsia="Times New Roman"/>
      <w:color w:val="auto"/>
      <w:kern w:val="0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4"/>
    <w:rsid w:val="00284755"/>
  </w:style>
  <w:style w:type="paragraph" w:styleId="af">
    <w:name w:val="Body Text Indent"/>
    <w:basedOn w:val="a"/>
    <w:link w:val="af0"/>
    <w:rsid w:val="00284755"/>
    <w:pPr>
      <w:tabs>
        <w:tab w:val="clear" w:pos="709"/>
      </w:tabs>
      <w:suppressAutoHyphens w:val="0"/>
      <w:spacing w:after="120" w:line="240" w:lineRule="auto"/>
      <w:ind w:left="283"/>
    </w:pPr>
    <w:rPr>
      <w:rFonts w:eastAsia="Times New Roman"/>
      <w:color w:val="auto"/>
      <w:kern w:val="0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2"/>
    <w:link w:val="af"/>
    <w:rsid w:val="00284755"/>
  </w:style>
  <w:style w:type="paragraph" w:customStyle="1" w:styleId="ConsPlusCell">
    <w:name w:val="ConsPlusCell"/>
    <w:uiPriority w:val="99"/>
    <w:rsid w:val="00A05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A05FEC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paragraph" w:customStyle="1" w:styleId="310">
    <w:name w:val="Основной текст с отступом 31"/>
    <w:basedOn w:val="a"/>
    <w:rsid w:val="00460F31"/>
    <w:pPr>
      <w:widowControl w:val="0"/>
      <w:tabs>
        <w:tab w:val="clear" w:pos="709"/>
      </w:tabs>
      <w:spacing w:after="0" w:line="240" w:lineRule="auto"/>
      <w:ind w:firstLine="567"/>
      <w:jc w:val="both"/>
    </w:pPr>
    <w:rPr>
      <w:rFonts w:eastAsia="Lucida Sans Unicode" w:cs="Tahoma"/>
      <w:color w:val="auto"/>
      <w:kern w:val="0"/>
      <w:szCs w:val="28"/>
      <w:lang w:eastAsia="en-US" w:bidi="en-US"/>
    </w:rPr>
  </w:style>
  <w:style w:type="character" w:customStyle="1" w:styleId="50">
    <w:name w:val="Заголовок 5 Знак"/>
    <w:link w:val="5"/>
    <w:uiPriority w:val="9"/>
    <w:semiHidden/>
    <w:rsid w:val="00460F31"/>
    <w:rPr>
      <w:rFonts w:ascii="Calibri" w:eastAsia="Times New Roman" w:hAnsi="Calibri" w:cs="Times New Roman"/>
      <w:b/>
      <w:bCs/>
      <w:i/>
      <w:iCs/>
      <w:color w:val="00000A"/>
      <w:kern w:val="1"/>
      <w:sz w:val="26"/>
      <w:szCs w:val="26"/>
      <w:lang w:eastAsia="ar-SA"/>
    </w:rPr>
  </w:style>
  <w:style w:type="paragraph" w:customStyle="1" w:styleId="210">
    <w:name w:val="Основной текст 21"/>
    <w:basedOn w:val="a"/>
    <w:rsid w:val="00460F31"/>
    <w:pPr>
      <w:widowControl w:val="0"/>
      <w:tabs>
        <w:tab w:val="clear" w:pos="709"/>
      </w:tabs>
      <w:spacing w:after="120" w:line="480" w:lineRule="auto"/>
      <w:jc w:val="both"/>
    </w:pPr>
    <w:rPr>
      <w:rFonts w:eastAsia="Lucida Sans Unicode" w:cs="Tahoma"/>
      <w:color w:val="000000"/>
      <w:kern w:val="0"/>
      <w:sz w:val="24"/>
      <w:szCs w:val="24"/>
      <w:lang w:val="en-US" w:eastAsia="en-US" w:bidi="en-US"/>
    </w:rPr>
  </w:style>
  <w:style w:type="paragraph" w:customStyle="1" w:styleId="Default">
    <w:name w:val="Default"/>
    <w:rsid w:val="00C52B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4B1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4B1756"/>
    <w:rPr>
      <w:rFonts w:ascii="Tahoma" w:eastAsia="SimSun" w:hAnsi="Tahoma" w:cs="Tahoma"/>
      <w:color w:val="00000A"/>
      <w:kern w:val="1"/>
      <w:sz w:val="16"/>
      <w:szCs w:val="16"/>
      <w:lang w:eastAsia="ar-SA"/>
    </w:rPr>
  </w:style>
  <w:style w:type="paragraph" w:styleId="af3">
    <w:name w:val="List Paragraph"/>
    <w:basedOn w:val="a"/>
    <w:uiPriority w:val="34"/>
    <w:qFormat/>
    <w:rsid w:val="00395F0C"/>
    <w:pPr>
      <w:ind w:left="720"/>
      <w:contextualSpacing/>
    </w:pPr>
  </w:style>
  <w:style w:type="character" w:customStyle="1" w:styleId="af4">
    <w:name w:val="Обычный (веб) Знак"/>
    <w:aliases w:val="Знак Знак"/>
    <w:basedOn w:val="a2"/>
    <w:link w:val="af5"/>
    <w:uiPriority w:val="34"/>
    <w:locked/>
    <w:rsid w:val="00C02130"/>
    <w:rPr>
      <w:rFonts w:ascii="Calibri" w:eastAsia="Calibri" w:hAnsi="Calibri"/>
      <w:lang w:eastAsia="en-US"/>
    </w:rPr>
  </w:style>
  <w:style w:type="paragraph" w:styleId="af5">
    <w:name w:val="Normal (Web)"/>
    <w:aliases w:val="Знак"/>
    <w:basedOn w:val="a"/>
    <w:link w:val="af4"/>
    <w:uiPriority w:val="34"/>
    <w:unhideWhenUsed/>
    <w:qFormat/>
    <w:rsid w:val="00C02130"/>
    <w:pPr>
      <w:tabs>
        <w:tab w:val="clear" w:pos="709"/>
      </w:tabs>
      <w:suppressAutoHyphens w:val="0"/>
      <w:spacing w:line="276" w:lineRule="auto"/>
      <w:ind w:left="708"/>
    </w:pPr>
    <w:rPr>
      <w:rFonts w:ascii="Calibri" w:eastAsia="Calibri" w:hAnsi="Calibri"/>
      <w:color w:val="auto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k.adm44.ru" TargetMode="External"/><Relationship Id="rId13" Type="http://schemas.openxmlformats.org/officeDocument/2006/relationships/hyperlink" Target="consultantplus://offline/ref=0D92D70EA2631D43FC411C4B2EFDC1F23030C0DD08CBA6C9FEEE1172371EB615D9AA1088301F21BCrCO1Q" TargetMode="External"/><Relationship Id="rId18" Type="http://schemas.openxmlformats.org/officeDocument/2006/relationships/hyperlink" Target="mailto:dfk@kos-obl.kmtn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dfk@kos-obl.kmtn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BF7E8F52F828CF1362D350114E27D0C360E4438E452657B4500ADFDC624E9C077BA9D44AB7A6C40Q6l1K" TargetMode="External"/><Relationship Id="rId17" Type="http://schemas.openxmlformats.org/officeDocument/2006/relationships/image" Target="media/image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dfk@kos-obl.kmt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FB94382168F3689163F55A9321C861BE30AFAE2AD27D20DEAB245DE546F3BD15EE8113F4BF087D34jC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0938B4FF99384B38A45CF99A2BF32EE946BACCE9E41A65444A163AFFF7855B6B0674FE57BC3WBV7N" TargetMode="External"/><Relationship Id="rId22" Type="http://schemas.openxmlformats.org/officeDocument/2006/relationships/hyperlink" Target="mailto:dfk@kos-obl.kmt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6AC1-9DAA-4B12-A994-302A6822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40</Pages>
  <Words>12203</Words>
  <Characters>69561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81601</CharactersWithSpaces>
  <SharedDoc>false</SharedDoc>
  <HLinks>
    <vt:vector size="102" baseType="variant">
      <vt:variant>
        <vt:i4>3276819</vt:i4>
      </vt:variant>
      <vt:variant>
        <vt:i4>48</vt:i4>
      </vt:variant>
      <vt:variant>
        <vt:i4>0</vt:i4>
      </vt:variant>
      <vt:variant>
        <vt:i4>5</vt:i4>
      </vt:variant>
      <vt:variant>
        <vt:lpwstr>mailto:dfk@kos-obl.kmtn.ru</vt:lpwstr>
      </vt:variant>
      <vt:variant>
        <vt:lpwstr/>
      </vt:variant>
      <vt:variant>
        <vt:i4>3276819</vt:i4>
      </vt:variant>
      <vt:variant>
        <vt:i4>45</vt:i4>
      </vt:variant>
      <vt:variant>
        <vt:i4>0</vt:i4>
      </vt:variant>
      <vt:variant>
        <vt:i4>5</vt:i4>
      </vt:variant>
      <vt:variant>
        <vt:lpwstr>mailto:dfk@kos-obl.kmtn.ru</vt:lpwstr>
      </vt:variant>
      <vt:variant>
        <vt:lpwstr/>
      </vt:variant>
      <vt:variant>
        <vt:i4>3276819</vt:i4>
      </vt:variant>
      <vt:variant>
        <vt:i4>42</vt:i4>
      </vt:variant>
      <vt:variant>
        <vt:i4>0</vt:i4>
      </vt:variant>
      <vt:variant>
        <vt:i4>5</vt:i4>
      </vt:variant>
      <vt:variant>
        <vt:lpwstr>mailto:dfk@kos-obl.kmtn.ru</vt:lpwstr>
      </vt:variant>
      <vt:variant>
        <vt:lpwstr/>
      </vt:variant>
      <vt:variant>
        <vt:i4>3276819</vt:i4>
      </vt:variant>
      <vt:variant>
        <vt:i4>39</vt:i4>
      </vt:variant>
      <vt:variant>
        <vt:i4>0</vt:i4>
      </vt:variant>
      <vt:variant>
        <vt:i4>5</vt:i4>
      </vt:variant>
      <vt:variant>
        <vt:lpwstr>mailto:dfk@kos-obl.kmtn.ru</vt:lpwstr>
      </vt:variant>
      <vt:variant>
        <vt:lpwstr/>
      </vt:variant>
      <vt:variant>
        <vt:i4>3276819</vt:i4>
      </vt:variant>
      <vt:variant>
        <vt:i4>36</vt:i4>
      </vt:variant>
      <vt:variant>
        <vt:i4>0</vt:i4>
      </vt:variant>
      <vt:variant>
        <vt:i4>5</vt:i4>
      </vt:variant>
      <vt:variant>
        <vt:lpwstr>mailto:dfk@kos-obl.kmtn.ru</vt:lpwstr>
      </vt:variant>
      <vt:variant>
        <vt:lpwstr/>
      </vt:variant>
      <vt:variant>
        <vt:i4>2490426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consultantplus://offline/ref=1D4262864CF5414F960C197AA4B9BA2BC2792F273EF065B8A294F90949FAAC9D610BBEAFF085CDiAG</vt:lpwstr>
      </vt:variant>
      <vt:variant>
        <vt:lpwstr/>
      </vt:variant>
      <vt:variant>
        <vt:i4>2490468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consultantplus://offline/ref=1D4262864CF5414F960C197AA4B9BA2BC2792F273EF065B8A294F90949FAAC9D610BBEAFF389CDi0G</vt:lpwstr>
      </vt:variant>
      <vt:variant>
        <vt:lpwstr/>
      </vt:variant>
      <vt:variant>
        <vt:i4>2490471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consultantplus://offline/ref=1D4262864CF5414F960C197AA4B9BA2BC2792F273EF065B8A294F90949FAAC9D610BBEAFF389CDi3G</vt:lpwstr>
      </vt:variant>
      <vt:variant>
        <vt:lpwstr/>
      </vt:variant>
      <vt:variant>
        <vt:i4>2490427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consultantplus://offline/ref=1D4262864CF5414F960C197AA4B9BA2BC2792F273EF065B8A294F90949FAAC9D610BBEACF38CCDi0G</vt:lpwstr>
      </vt:variant>
      <vt:variant>
        <vt:lpwstr/>
      </vt:variant>
      <vt:variant>
        <vt:i4>2490426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consultantplus://offline/ref=1D4262864CF5414F960C197AA4B9BA2BC2792F273EF065B8A294F90949FAAC9D610BBEACF38ECDi7G</vt:lpwstr>
      </vt:variant>
      <vt:variant>
        <vt:lpwstr/>
      </vt:variant>
      <vt:variant>
        <vt:i4>2359356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consultantplus://offline/ref=1D4262864CF5414F960C197AA4B9BA2BC2792F273EF065B8A294F90949FAAC9D610BBEAFF38FD3FEC5i0G</vt:lpwstr>
      </vt:variant>
      <vt:variant>
        <vt:lpwstr/>
      </vt:variant>
      <vt:variant>
        <vt:i4>2490423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consultantplus://offline/ref=1D4262864CF5414F960C197AA4B9BA2BC2792F273EF065B8A294F90949FAAC9D610BBEAFF088CDiAG</vt:lpwstr>
      </vt:variant>
      <vt:variant>
        <vt:lpwstr/>
      </vt:variant>
      <vt:variant>
        <vt:i4>2490466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consultantplus://offline/ref=1D4262864CF5414F960C197AA4B9BA2BC2792F273EF065B8A294F90949FAAC9D610BBEAFF088CDi4G</vt:lpwstr>
      </vt:variant>
      <vt:variant>
        <vt:lpwstr/>
      </vt:variant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consultantplus://offline/ref=1D4262864CF5414F960C197AA4B9BA2BC2792F273EF065B8A294F90949FAAC9D610BBEAFF38FCDi5G</vt:lpwstr>
      </vt:variant>
      <vt:variant>
        <vt:lpwstr/>
      </vt:variant>
      <vt:variant>
        <vt:i4>2359353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consultantplus://offline/ref=1D4262864CF5414F960C197AA4B9BA2BC2792F273EF065B8A294F90949FAAC9D610BBEAFF38FD3FFC5i6G</vt:lpwstr>
      </vt:variant>
      <vt:variant>
        <vt:lpwstr/>
      </vt:variant>
      <vt:variant>
        <vt:i4>2490426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consultantplus://offline/ref=1D4262864CF5414F960C197AA4B9BA2BC2792F273EF065B8A294F90949FAAC9D610BBEAFF38DCDi3G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skrotov</cp:lastModifiedBy>
  <cp:revision>127</cp:revision>
  <cp:lastPrinted>2013-01-15T10:11:00Z</cp:lastPrinted>
  <dcterms:created xsi:type="dcterms:W3CDTF">2012-12-26T15:30:00Z</dcterms:created>
  <dcterms:modified xsi:type="dcterms:W3CDTF">2013-01-21T11:58:00Z</dcterms:modified>
</cp:coreProperties>
</file>